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1"/>
        <w:gridCol w:w="3299"/>
        <w:gridCol w:w="4130"/>
      </w:tblGrid>
      <w:tr w:rsidR="004702FB" w:rsidRPr="006F1DA5" w14:paraId="6E6D6E2B" w14:textId="77777777" w:rsidTr="004F2927">
        <w:trPr>
          <w:trHeight w:val="1268"/>
        </w:trPr>
        <w:tc>
          <w:tcPr>
            <w:tcW w:w="1668" w:type="dxa"/>
          </w:tcPr>
          <w:p w14:paraId="4649F269" w14:textId="77777777" w:rsidR="004702FB" w:rsidRPr="006F1DA5" w:rsidRDefault="004702FB" w:rsidP="00D6570C">
            <w:pPr>
              <w:pStyle w:val="Glava"/>
              <w:jc w:val="right"/>
              <w:rPr>
                <w:rFonts w:ascii="Arial" w:hAnsi="Arial" w:cs="Arial"/>
                <w:b/>
                <w:color w:val="000000" w:themeColor="text1"/>
              </w:rPr>
            </w:pPr>
          </w:p>
        </w:tc>
        <w:tc>
          <w:tcPr>
            <w:tcW w:w="3361" w:type="dxa"/>
          </w:tcPr>
          <w:p w14:paraId="1DE57FB0" w14:textId="77777777" w:rsidR="004702FB" w:rsidRPr="006F1DA5" w:rsidRDefault="004702FB" w:rsidP="00D6570C">
            <w:pPr>
              <w:pStyle w:val="Glava"/>
              <w:jc w:val="right"/>
              <w:rPr>
                <w:rFonts w:ascii="Arial" w:hAnsi="Arial" w:cs="Arial"/>
                <w:b/>
                <w:color w:val="000000" w:themeColor="text1"/>
              </w:rPr>
            </w:pPr>
          </w:p>
        </w:tc>
        <w:tc>
          <w:tcPr>
            <w:tcW w:w="4209" w:type="dxa"/>
          </w:tcPr>
          <w:p w14:paraId="086038BD" w14:textId="77777777" w:rsidR="004702FB" w:rsidRPr="006F1DA5" w:rsidRDefault="004702FB" w:rsidP="00D6570C">
            <w:pPr>
              <w:pStyle w:val="Glava"/>
              <w:jc w:val="right"/>
              <w:rPr>
                <w:rFonts w:ascii="Arial" w:hAnsi="Arial" w:cs="Arial"/>
                <w:b/>
                <w:color w:val="000000" w:themeColor="text1"/>
              </w:rPr>
            </w:pPr>
          </w:p>
        </w:tc>
      </w:tr>
    </w:tbl>
    <w:p w14:paraId="29A32004" w14:textId="17B6AD93" w:rsidR="002C1745" w:rsidRPr="00590863" w:rsidRDefault="002C1745" w:rsidP="00D6570C">
      <w:pPr>
        <w:tabs>
          <w:tab w:val="left" w:pos="6150"/>
        </w:tabs>
        <w:jc w:val="right"/>
        <w:rPr>
          <w:rFonts w:ascii="Arial" w:hAnsi="Arial" w:cs="Arial"/>
          <w:sz w:val="18"/>
          <w:szCs w:val="18"/>
        </w:rPr>
      </w:pPr>
      <w:r w:rsidRPr="00590863">
        <w:rPr>
          <w:rFonts w:ascii="Arial" w:hAnsi="Arial" w:cs="Arial"/>
          <w:sz w:val="18"/>
          <w:szCs w:val="18"/>
        </w:rPr>
        <w:t>Obrazec št: 1</w:t>
      </w:r>
    </w:p>
    <w:p w14:paraId="721009EC" w14:textId="77777777" w:rsidR="002C1745" w:rsidRPr="00252358" w:rsidRDefault="002C1745" w:rsidP="002C1745"/>
    <w:p w14:paraId="6C59A615"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6455D81" w14:textId="77777777" w:rsidR="002C1745" w:rsidRDefault="002C1745" w:rsidP="002C1745">
      <w:pPr>
        <w:spacing w:after="120"/>
        <w:rPr>
          <w:rFonts w:ascii="Arial" w:hAnsi="Arial" w:cs="Arial"/>
        </w:rPr>
      </w:pPr>
    </w:p>
    <w:p w14:paraId="6E20EAAA" w14:textId="3AA2AE49" w:rsidR="009202A5" w:rsidRDefault="002C1745">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zimske službe na lokalnih cestah, javnih poteh in javnih površinah v občini Gorenja vas - Poljane</w:t>
      </w:r>
      <w:r w:rsidR="00085F0A" w:rsidRPr="00085F0A">
        <w:rPr>
          <w:rFonts w:ascii="Arial" w:hAnsi="Arial" w:cs="Arial"/>
          <w:b/>
          <w:bCs/>
          <w:color w:val="000000"/>
          <w:sz w:val="18"/>
          <w:szCs w:val="18"/>
        </w:rPr>
        <w:t>– ponovitev postopka za sklope 2, 4, 5, 8, 9, 13, 14, 15, 16, 17, 18, 19, 20, 21, 23, 25, 26, 27, 28 in 29</w:t>
      </w:r>
      <w:r>
        <w:rPr>
          <w:rFonts w:ascii="Arial" w:hAnsi="Arial" w:cs="Arial"/>
          <w:color w:val="000000"/>
          <w:sz w:val="18"/>
          <w:szCs w:val="18"/>
        </w:rPr>
        <w:t>« dajemo ponudbo, kot sledi:</w:t>
      </w:r>
    </w:p>
    <w:p w14:paraId="7FD75C90" w14:textId="77777777" w:rsidR="009202A5" w:rsidRDefault="002C1745">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7817D7">
        <w:rPr>
          <w:rFonts w:ascii="Arial" w:hAnsi="Arial" w:cs="Arial"/>
          <w:color w:val="000000"/>
          <w:sz w:val="18"/>
          <w:szCs w:val="18"/>
          <w:u w:val="single"/>
        </w:rPr>
        <w:t xml:space="preserve"> za sklop/e: ____________ (ponudnik navede za katere sklope oddaja ponudbo)</w:t>
      </w:r>
    </w:p>
    <w:tbl>
      <w:tblPr>
        <w:tblStyle w:val="NormalTablePHPDOCX"/>
        <w:tblW w:w="8670" w:type="dxa"/>
        <w:tblInd w:w="108" w:type="dxa"/>
        <w:tblLook w:val="04A0" w:firstRow="1" w:lastRow="0" w:firstColumn="1" w:lastColumn="0" w:noHBand="0" w:noVBand="1"/>
      </w:tblPr>
      <w:tblGrid>
        <w:gridCol w:w="2385"/>
        <w:gridCol w:w="6285"/>
      </w:tblGrid>
      <w:tr w:rsidR="009202A5" w14:paraId="7C18725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06F43B" w14:textId="77777777" w:rsidR="009202A5" w:rsidRDefault="002C1745">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42EE9" w14:textId="77777777" w:rsidR="009202A5" w:rsidRDefault="002C1745">
            <w:r>
              <w:rPr>
                <w:rFonts w:ascii="Arial" w:hAnsi="Arial" w:cs="Arial"/>
                <w:color w:val="000000"/>
                <w:position w:val="-2"/>
                <w:sz w:val="18"/>
                <w:szCs w:val="18"/>
              </w:rPr>
              <w:t> </w:t>
            </w:r>
          </w:p>
        </w:tc>
      </w:tr>
      <w:tr w:rsidR="009202A5" w14:paraId="3F1139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E666D1" w14:textId="77777777" w:rsidR="009202A5" w:rsidRDefault="002C1745">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32E3A" w14:textId="77777777" w:rsidR="009202A5" w:rsidRDefault="002C1745">
            <w:r>
              <w:rPr>
                <w:rFonts w:ascii="Arial" w:hAnsi="Arial" w:cs="Arial"/>
                <w:color w:val="000000"/>
                <w:position w:val="-2"/>
                <w:sz w:val="18"/>
                <w:szCs w:val="18"/>
              </w:rPr>
              <w:t> </w:t>
            </w:r>
          </w:p>
        </w:tc>
      </w:tr>
    </w:tbl>
    <w:p w14:paraId="12E2E89B" w14:textId="77777777" w:rsidR="009202A5" w:rsidRDefault="002C1745">
      <w:pPr>
        <w:spacing w:before="225" w:after="225" w:line="240" w:lineRule="auto"/>
        <w:jc w:val="both"/>
      </w:pPr>
      <w:r>
        <w:rPr>
          <w:rFonts w:ascii="Arial" w:hAnsi="Arial" w:cs="Arial"/>
          <w:color w:val="000000"/>
          <w:sz w:val="18"/>
          <w:szCs w:val="18"/>
        </w:rPr>
        <w:t>Ponudbo oddajamo (ustrezno označite):</w:t>
      </w:r>
    </w:p>
    <w:p w14:paraId="26023D34" w14:textId="77777777" w:rsidR="009202A5" w:rsidRDefault="002C1745">
      <w:pPr>
        <w:spacing w:before="225" w:after="225" w:line="240" w:lineRule="auto"/>
        <w:jc w:val="both"/>
      </w:pPr>
      <w:r>
        <w:fldChar w:fldCharType="begin">
          <w:ffData>
            <w:name w:val="cbox15b33ce2e097a3"/>
            <w:enabled/>
            <w:calcOnExit w:val="0"/>
            <w:checkBox>
              <w:sizeAuto/>
              <w:default w:val="0"/>
            </w:checkBox>
          </w:ffData>
        </w:fldChar>
      </w:r>
      <w:bookmarkStart w:id="0" w:name="cbox15b33ce2e097a3"/>
      <w:r>
        <w:instrText xml:space="preserve"> FORMCHECKBOX </w:instrText>
      </w:r>
      <w:r w:rsidR="00D6570C">
        <w:fldChar w:fldCharType="separate"/>
      </w:r>
      <w:r>
        <w:fldChar w:fldCharType="end"/>
      </w:r>
      <w:bookmarkEnd w:id="0"/>
      <w:r>
        <w:rPr>
          <w:rFonts w:ascii="Arial" w:hAnsi="Arial" w:cs="Arial"/>
          <w:color w:val="000000"/>
          <w:sz w:val="18"/>
          <w:szCs w:val="18"/>
        </w:rPr>
        <w:t> samostojno</w:t>
      </w:r>
    </w:p>
    <w:p w14:paraId="3EF2C4E3" w14:textId="77777777" w:rsidR="009202A5" w:rsidRDefault="002C1745">
      <w:pPr>
        <w:spacing w:before="225" w:after="225" w:line="240" w:lineRule="auto"/>
        <w:jc w:val="both"/>
      </w:pPr>
      <w:r>
        <w:fldChar w:fldCharType="begin">
          <w:ffData>
            <w:name w:val="cbox15b33ce2e09a82"/>
            <w:enabled/>
            <w:calcOnExit w:val="0"/>
            <w:checkBox>
              <w:sizeAuto/>
              <w:default w:val="0"/>
            </w:checkBox>
          </w:ffData>
        </w:fldChar>
      </w:r>
      <w:bookmarkStart w:id="1" w:name="cbox15b33ce2e09a82"/>
      <w:r>
        <w:instrText xml:space="preserve"> FORMCHECKBOX </w:instrText>
      </w:r>
      <w:r w:rsidR="00D6570C">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2781FDF" w14:textId="77777777" w:rsidR="009202A5" w:rsidRDefault="002C1745">
      <w:pPr>
        <w:spacing w:before="225" w:after="225" w:line="240" w:lineRule="auto"/>
        <w:jc w:val="both"/>
      </w:pPr>
      <w:r>
        <w:fldChar w:fldCharType="begin">
          <w:ffData>
            <w:name w:val="cbox15b33ce2e09d6d"/>
            <w:enabled/>
            <w:calcOnExit w:val="0"/>
            <w:checkBox>
              <w:sizeAuto/>
              <w:default w:val="0"/>
            </w:checkBox>
          </w:ffData>
        </w:fldChar>
      </w:r>
      <w:bookmarkStart w:id="2" w:name="cbox15b33ce2e09d6d"/>
      <w:r>
        <w:instrText xml:space="preserve"> FORMCHECKBOX </w:instrText>
      </w:r>
      <w:r w:rsidR="00D6570C">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56B5499" w14:textId="77777777" w:rsidR="009202A5" w:rsidRDefault="002C1745">
      <w:pPr>
        <w:spacing w:before="225" w:after="225" w:line="240" w:lineRule="auto"/>
        <w:jc w:val="both"/>
      </w:pPr>
      <w:r>
        <w:fldChar w:fldCharType="begin">
          <w:ffData>
            <w:name w:val="cbox15b33ce2e0a045"/>
            <w:enabled/>
            <w:calcOnExit w:val="0"/>
            <w:checkBox>
              <w:sizeAuto/>
              <w:default w:val="0"/>
            </w:checkBox>
          </w:ffData>
        </w:fldChar>
      </w:r>
      <w:bookmarkStart w:id="3" w:name="cbox15b33ce2e0a045"/>
      <w:r>
        <w:instrText xml:space="preserve"> FORMCHECKBOX </w:instrText>
      </w:r>
      <w:r w:rsidR="00D6570C">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B488AF9" w14:textId="0D592152" w:rsidR="007556F7" w:rsidRDefault="007556F7" w:rsidP="007556F7">
      <w:pPr>
        <w:spacing w:before="225" w:after="225" w:line="240" w:lineRule="auto"/>
        <w:jc w:val="both"/>
        <w:rPr>
          <w:rFonts w:ascii="Arial" w:hAnsi="Arial" w:cs="Arial"/>
          <w:color w:val="000000"/>
          <w:sz w:val="18"/>
          <w:szCs w:val="18"/>
        </w:rPr>
      </w:pPr>
    </w:p>
    <w:p w14:paraId="0EFFC0AA" w14:textId="77777777" w:rsidR="00A45CA4" w:rsidRDefault="00A45CA4" w:rsidP="00A45CA4">
      <w:pPr>
        <w:spacing w:before="225" w:after="225" w:line="240" w:lineRule="auto"/>
        <w:jc w:val="both"/>
        <w:rPr>
          <w:rFonts w:ascii="Arial" w:hAnsi="Arial" w:cs="Arial"/>
          <w:color w:val="000000"/>
          <w:sz w:val="18"/>
          <w:szCs w:val="18"/>
        </w:rPr>
      </w:pPr>
      <w:r>
        <w:rPr>
          <w:rFonts w:ascii="Arial" w:hAnsi="Arial" w:cs="Arial"/>
          <w:b/>
          <w:bCs/>
          <w:color w:val="000000"/>
          <w:sz w:val="18"/>
          <w:szCs w:val="18"/>
        </w:rPr>
        <w:t>II. Rok veljavnosti ponudb</w:t>
      </w:r>
      <w:r w:rsidRPr="007817D7">
        <w:rPr>
          <w:rFonts w:ascii="Arial" w:hAnsi="Arial" w:cs="Arial"/>
          <w:b/>
          <w:color w:val="000000"/>
          <w:sz w:val="18"/>
          <w:szCs w:val="18"/>
        </w:rPr>
        <w:t>e</w:t>
      </w:r>
      <w:r>
        <w:rPr>
          <w:rFonts w:ascii="Arial" w:hAnsi="Arial" w:cs="Arial"/>
          <w:color w:val="000000"/>
          <w:sz w:val="18"/>
          <w:szCs w:val="18"/>
        </w:rPr>
        <w:t> </w:t>
      </w:r>
    </w:p>
    <w:p w14:paraId="048EF4A8" w14:textId="77777777" w:rsidR="00A45CA4" w:rsidRDefault="00A45CA4" w:rsidP="00A45CA4">
      <w:pPr>
        <w:spacing w:before="225" w:after="225" w:line="240" w:lineRule="auto"/>
        <w:jc w:val="both"/>
      </w:pPr>
      <w:r>
        <w:rPr>
          <w:rFonts w:ascii="Arial" w:hAnsi="Arial" w:cs="Arial"/>
          <w:color w:val="000000"/>
          <w:sz w:val="18"/>
          <w:szCs w:val="18"/>
        </w:rPr>
        <w:t>Ponudba velja najmanj 120 dni od roka za predložitev ponudb.</w:t>
      </w:r>
    </w:p>
    <w:p w14:paraId="7B4C7BAA" w14:textId="77777777" w:rsidR="00A45CA4" w:rsidRDefault="00A45CA4" w:rsidP="00A45CA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0311029" w14:textId="77777777" w:rsidR="00A45CA4" w:rsidRDefault="00A45CA4" w:rsidP="00A45CA4">
      <w:pPr>
        <w:spacing w:before="225" w:after="225" w:line="240" w:lineRule="auto"/>
        <w:jc w:val="both"/>
        <w:rPr>
          <w:rFonts w:ascii="Arial" w:hAnsi="Arial" w:cs="Arial"/>
          <w:color w:val="000000"/>
          <w:sz w:val="18"/>
          <w:szCs w:val="18"/>
        </w:rPr>
      </w:pPr>
    </w:p>
    <w:p w14:paraId="3545C1D9" w14:textId="77777777" w:rsidR="00A45CA4" w:rsidRDefault="00A45CA4" w:rsidP="00A45CA4">
      <w:pPr>
        <w:spacing w:before="225" w:after="225" w:line="240" w:lineRule="auto"/>
        <w:jc w:val="both"/>
      </w:pPr>
      <w:r>
        <w:rPr>
          <w:rFonts w:ascii="Arial" w:hAnsi="Arial" w:cs="Arial"/>
          <w:b/>
          <w:bCs/>
          <w:color w:val="000000"/>
          <w:sz w:val="18"/>
          <w:szCs w:val="18"/>
        </w:rPr>
        <w:t>III. Podatki o plačilu </w:t>
      </w:r>
    </w:p>
    <w:p w14:paraId="502A6A36" w14:textId="77777777" w:rsidR="00A45CA4" w:rsidRDefault="00A45CA4" w:rsidP="00A45CA4">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0639854B" w14:textId="77777777" w:rsidR="00A45CA4" w:rsidRDefault="00A45CA4" w:rsidP="00A45CA4">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5EF06B8" w14:textId="0DE17526" w:rsidR="00A45CA4" w:rsidRDefault="00A45CA4" w:rsidP="00A45CA4">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2F5FF326" w14:textId="77777777" w:rsidR="00A45CA4" w:rsidRDefault="00A45CA4" w:rsidP="007556F7">
      <w:pPr>
        <w:spacing w:before="225" w:after="225" w:line="240" w:lineRule="auto"/>
        <w:jc w:val="both"/>
        <w:rPr>
          <w:rFonts w:ascii="Arial" w:hAnsi="Arial" w:cs="Arial"/>
          <w:color w:val="000000"/>
          <w:sz w:val="18"/>
          <w:szCs w:val="18"/>
        </w:rPr>
      </w:pPr>
    </w:p>
    <w:p w14:paraId="0693617A" w14:textId="77777777" w:rsidR="00A45CA4" w:rsidRDefault="00A45CA4">
      <w:pPr>
        <w:rPr>
          <w:rFonts w:ascii="Arial" w:hAnsi="Arial" w:cs="Arial"/>
          <w:b/>
          <w:bCs/>
          <w:color w:val="000000"/>
          <w:sz w:val="18"/>
          <w:szCs w:val="18"/>
        </w:rPr>
      </w:pPr>
      <w:r>
        <w:rPr>
          <w:rFonts w:ascii="Arial" w:hAnsi="Arial" w:cs="Arial"/>
          <w:b/>
          <w:bCs/>
          <w:color w:val="000000"/>
          <w:sz w:val="18"/>
          <w:szCs w:val="18"/>
        </w:rPr>
        <w:br w:type="page"/>
      </w:r>
    </w:p>
    <w:p w14:paraId="11B29BC1" w14:textId="55683E43" w:rsidR="007556F7" w:rsidRDefault="007556F7" w:rsidP="007556F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I</w:t>
      </w:r>
      <w:r w:rsidR="00A45CA4">
        <w:rPr>
          <w:rFonts w:ascii="Arial" w:hAnsi="Arial" w:cs="Arial"/>
          <w:b/>
          <w:bCs/>
          <w:color w:val="000000"/>
          <w:sz w:val="18"/>
          <w:szCs w:val="18"/>
        </w:rPr>
        <w:t>V</w:t>
      </w:r>
      <w:r>
        <w:rPr>
          <w:rFonts w:ascii="Arial" w:hAnsi="Arial" w:cs="Arial"/>
          <w:b/>
          <w:bCs/>
          <w:color w:val="000000"/>
          <w:sz w:val="18"/>
          <w:szCs w:val="18"/>
        </w:rPr>
        <w:t>. Ponudbena cena </w:t>
      </w:r>
    </w:p>
    <w:p w14:paraId="420CE732" w14:textId="12893D90" w:rsidR="007556F7" w:rsidRPr="00A45CA4" w:rsidRDefault="00A45CA4" w:rsidP="007556F7">
      <w:pPr>
        <w:spacing w:before="225" w:after="225" w:line="240" w:lineRule="auto"/>
        <w:jc w:val="both"/>
        <w:rPr>
          <w:rFonts w:ascii="Arial" w:hAnsi="Arial" w:cs="Arial"/>
          <w:b/>
          <w:bCs/>
          <w:color w:val="000000" w:themeColor="text1"/>
          <w:sz w:val="18"/>
          <w:szCs w:val="18"/>
        </w:rPr>
      </w:pPr>
      <w:r>
        <w:rPr>
          <w:rFonts w:ascii="Arial" w:hAnsi="Arial" w:cs="Arial"/>
          <w:b/>
          <w:bCs/>
          <w:color w:val="000000"/>
          <w:sz w:val="18"/>
          <w:szCs w:val="18"/>
        </w:rPr>
        <w:t>Ponudbena</w:t>
      </w:r>
      <w:r w:rsidRPr="00A45CA4">
        <w:rPr>
          <w:rFonts w:ascii="Arial" w:hAnsi="Arial" w:cs="Arial"/>
          <w:b/>
          <w:bCs/>
          <w:color w:val="000000" w:themeColor="text1"/>
          <w:sz w:val="18"/>
          <w:szCs w:val="18"/>
        </w:rPr>
        <w:t xml:space="preserve"> cena za sklop</w:t>
      </w:r>
      <w:r>
        <w:rPr>
          <w:rFonts w:ascii="Arial" w:hAnsi="Arial" w:cs="Arial"/>
          <w:b/>
          <w:bCs/>
          <w:color w:val="000000" w:themeColor="text1"/>
          <w:sz w:val="18"/>
          <w:szCs w:val="18"/>
        </w:rPr>
        <w:t>/e</w:t>
      </w:r>
      <w:r w:rsidRPr="00A45CA4">
        <w:rPr>
          <w:rFonts w:ascii="Arial" w:hAnsi="Arial" w:cs="Arial"/>
          <w:b/>
          <w:bCs/>
          <w:color w:val="000000" w:themeColor="text1"/>
          <w:sz w:val="18"/>
          <w:szCs w:val="18"/>
        </w:rPr>
        <w:t xml:space="preserve"> ____ znaša:</w:t>
      </w:r>
    </w:p>
    <w:tbl>
      <w:tblPr>
        <w:tblStyle w:val="Tabelamrea"/>
        <w:tblW w:w="0" w:type="auto"/>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6487"/>
        <w:gridCol w:w="2537"/>
      </w:tblGrid>
      <w:tr w:rsidR="00A45CA4" w:rsidRPr="00A45CA4" w14:paraId="1234CFEB" w14:textId="77777777" w:rsidTr="00460F07">
        <w:tc>
          <w:tcPr>
            <w:tcW w:w="6629" w:type="dxa"/>
            <w:shd w:val="pct10" w:color="auto" w:fill="auto"/>
            <w:vAlign w:val="center"/>
          </w:tcPr>
          <w:p w14:paraId="3E89885F" w14:textId="6FF5A6EC" w:rsidR="00A45CA4" w:rsidRPr="00A45CA4" w:rsidRDefault="00A45CA4" w:rsidP="00460F07">
            <w:pPr>
              <w:keepNext/>
              <w:keepLines/>
              <w:spacing w:line="276" w:lineRule="auto"/>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PONUDBENA CENA ZA SKLOP</w:t>
            </w:r>
            <w:r>
              <w:rPr>
                <w:rFonts w:ascii="Arial Unicode MS" w:hAnsi="Arial Unicode MS" w:cs="Arial Unicode MS"/>
                <w:b/>
                <w:bCs/>
                <w:color w:val="000000" w:themeColor="text1"/>
                <w:sz w:val="16"/>
                <w:szCs w:val="16"/>
              </w:rPr>
              <w:t>/E</w:t>
            </w:r>
            <w:r w:rsidRPr="00A45CA4">
              <w:rPr>
                <w:rFonts w:ascii="Arial Unicode MS" w:hAnsi="Arial Unicode MS" w:cs="Arial Unicode MS"/>
                <w:b/>
                <w:bCs/>
                <w:color w:val="000000" w:themeColor="text1"/>
                <w:sz w:val="16"/>
                <w:szCs w:val="16"/>
              </w:rPr>
              <w:t xml:space="preserve"> </w:t>
            </w:r>
          </w:p>
        </w:tc>
        <w:tc>
          <w:tcPr>
            <w:tcW w:w="2583" w:type="dxa"/>
            <w:shd w:val="clear" w:color="auto" w:fill="auto"/>
            <w:vAlign w:val="center"/>
          </w:tcPr>
          <w:p w14:paraId="6E347319" w14:textId="78AAFB20" w:rsidR="00A45CA4" w:rsidRPr="00A45CA4" w:rsidRDefault="00A45CA4" w:rsidP="00460F07">
            <w:pPr>
              <w:keepNext/>
              <w:keepLines/>
              <w:spacing w:line="276" w:lineRule="auto"/>
              <w:jc w:val="center"/>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 xml:space="preserve">______ </w:t>
            </w:r>
          </w:p>
          <w:p w14:paraId="3D416E64" w14:textId="7D061A86" w:rsidR="00A45CA4" w:rsidRPr="00A45CA4" w:rsidRDefault="00A45CA4" w:rsidP="00460F07">
            <w:pPr>
              <w:keepNext/>
              <w:keepLines/>
              <w:spacing w:line="276" w:lineRule="auto"/>
              <w:jc w:val="center"/>
              <w:outlineLvl w:val="1"/>
              <w:rPr>
                <w:rFonts w:ascii="Arial Unicode MS" w:hAnsi="Arial Unicode MS" w:cs="Arial Unicode MS"/>
                <w:i/>
                <w:iCs/>
                <w:color w:val="000000" w:themeColor="text1"/>
                <w:sz w:val="16"/>
                <w:szCs w:val="16"/>
              </w:rPr>
            </w:pPr>
            <w:r w:rsidRPr="00A45CA4">
              <w:rPr>
                <w:rFonts w:ascii="Arial Unicode MS" w:hAnsi="Arial Unicode MS" w:cs="Arial Unicode MS"/>
                <w:i/>
                <w:iCs/>
                <w:color w:val="000000" w:themeColor="text1"/>
                <w:sz w:val="16"/>
                <w:szCs w:val="16"/>
              </w:rPr>
              <w:t>(izpolni ponudnik)</w:t>
            </w:r>
          </w:p>
        </w:tc>
      </w:tr>
      <w:tr w:rsidR="00A45CA4" w:rsidRPr="00A45CA4" w14:paraId="610F7A94" w14:textId="77777777" w:rsidTr="00460F07">
        <w:tc>
          <w:tcPr>
            <w:tcW w:w="6629" w:type="dxa"/>
            <w:shd w:val="pct10" w:color="auto" w:fill="auto"/>
            <w:vAlign w:val="center"/>
          </w:tcPr>
          <w:p w14:paraId="0F1918D4" w14:textId="77777777" w:rsidR="00A45CA4" w:rsidRPr="00A45CA4" w:rsidRDefault="00A45CA4" w:rsidP="00460F07">
            <w:pPr>
              <w:keepNext/>
              <w:keepLines/>
              <w:spacing w:line="276" w:lineRule="auto"/>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 xml:space="preserve">POSTAVKA </w:t>
            </w:r>
          </w:p>
        </w:tc>
        <w:tc>
          <w:tcPr>
            <w:tcW w:w="2583" w:type="dxa"/>
            <w:shd w:val="pct10" w:color="auto" w:fill="auto"/>
            <w:vAlign w:val="center"/>
          </w:tcPr>
          <w:p w14:paraId="50DA482B" w14:textId="77777777" w:rsidR="00A45CA4" w:rsidRPr="00A45CA4" w:rsidRDefault="00A45CA4" w:rsidP="00460F07">
            <w:pPr>
              <w:keepNext/>
              <w:keepLines/>
              <w:spacing w:line="276" w:lineRule="auto"/>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CENA BREZ DDV (EUR)</w:t>
            </w:r>
            <w:r w:rsidRPr="00A45CA4">
              <w:rPr>
                <w:rStyle w:val="Sprotnaopomba-sklic"/>
                <w:rFonts w:ascii="Arial Unicode MS" w:hAnsi="Arial Unicode MS" w:cs="Arial Unicode MS"/>
                <w:b/>
                <w:bCs/>
                <w:color w:val="000000" w:themeColor="text1"/>
                <w:sz w:val="16"/>
                <w:szCs w:val="16"/>
              </w:rPr>
              <w:footnoteReference w:id="1"/>
            </w:r>
          </w:p>
        </w:tc>
      </w:tr>
      <w:tr w:rsidR="00A45CA4" w:rsidRPr="00A45CA4" w14:paraId="3942702B" w14:textId="77777777" w:rsidTr="00460F07">
        <w:tc>
          <w:tcPr>
            <w:tcW w:w="6629" w:type="dxa"/>
            <w:shd w:val="pct10" w:color="auto" w:fill="auto"/>
            <w:vAlign w:val="center"/>
          </w:tcPr>
          <w:p w14:paraId="29DE5B41" w14:textId="77777777" w:rsidR="00A45CA4" w:rsidRPr="0030160C" w:rsidRDefault="00A45CA4" w:rsidP="00460F07">
            <w:pPr>
              <w:keepNext/>
              <w:keepLines/>
              <w:spacing w:line="276" w:lineRule="auto"/>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SPLOŠNE AKTIVNOSTI (skupna vrednost izvedbe vseh aktivnosti za eno sezono)</w:t>
            </w:r>
          </w:p>
        </w:tc>
        <w:tc>
          <w:tcPr>
            <w:tcW w:w="2583" w:type="dxa"/>
            <w:shd w:val="clear" w:color="auto" w:fill="auto"/>
            <w:vAlign w:val="center"/>
          </w:tcPr>
          <w:p w14:paraId="525F9E22" w14:textId="77777777" w:rsidR="00A45CA4" w:rsidRPr="00A45CA4" w:rsidRDefault="00A45CA4" w:rsidP="00460F07">
            <w:pPr>
              <w:keepNext/>
              <w:keepLines/>
              <w:spacing w:line="276" w:lineRule="auto"/>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/eno sezono</w:t>
            </w:r>
          </w:p>
        </w:tc>
      </w:tr>
      <w:tr w:rsidR="00A45CA4" w:rsidRPr="00A45CA4" w14:paraId="65267D71" w14:textId="77777777" w:rsidTr="00460F07">
        <w:tc>
          <w:tcPr>
            <w:tcW w:w="6629" w:type="dxa"/>
            <w:tcBorders>
              <w:bottom w:val="single" w:sz="18" w:space="0" w:color="808080" w:themeColor="background1" w:themeShade="80"/>
            </w:tcBorders>
            <w:shd w:val="pct10" w:color="auto" w:fill="auto"/>
            <w:vAlign w:val="center"/>
          </w:tcPr>
          <w:p w14:paraId="44D5F817" w14:textId="77777777" w:rsidR="00A45CA4" w:rsidRPr="0030160C" w:rsidRDefault="00A45CA4" w:rsidP="00460F07">
            <w:pPr>
              <w:keepNext/>
              <w:keepLines/>
              <w:spacing w:line="276" w:lineRule="auto"/>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POSIPANJE cest s širino vozišča do štirih metrov </w:t>
            </w:r>
          </w:p>
        </w:tc>
        <w:tc>
          <w:tcPr>
            <w:tcW w:w="2583" w:type="dxa"/>
            <w:tcBorders>
              <w:bottom w:val="single" w:sz="18" w:space="0" w:color="808080" w:themeColor="background1" w:themeShade="80"/>
            </w:tcBorders>
            <w:shd w:val="clear" w:color="auto" w:fill="auto"/>
            <w:vAlign w:val="center"/>
          </w:tcPr>
          <w:p w14:paraId="5F9B555B" w14:textId="77777777" w:rsidR="00A45CA4" w:rsidRPr="00A45CA4" w:rsidRDefault="00A45CA4" w:rsidP="00460F07">
            <w:pPr>
              <w:keepNext/>
              <w:keepLines/>
              <w:spacing w:line="276" w:lineRule="auto"/>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625AA675" w14:textId="77777777" w:rsidTr="00460F07">
        <w:tc>
          <w:tcPr>
            <w:tcW w:w="6629" w:type="dxa"/>
            <w:tcBorders>
              <w:bottom w:val="single" w:sz="18" w:space="0" w:color="808080" w:themeColor="background1" w:themeShade="80"/>
            </w:tcBorders>
            <w:shd w:val="pct10" w:color="auto" w:fill="auto"/>
            <w:vAlign w:val="center"/>
          </w:tcPr>
          <w:p w14:paraId="10A73BC9"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POSIPANJE cest s širino vozišča nad štiri metre </w:t>
            </w:r>
          </w:p>
        </w:tc>
        <w:tc>
          <w:tcPr>
            <w:tcW w:w="2583" w:type="dxa"/>
            <w:tcBorders>
              <w:bottom w:val="single" w:sz="18" w:space="0" w:color="808080" w:themeColor="background1" w:themeShade="80"/>
            </w:tcBorders>
            <w:shd w:val="clear" w:color="auto" w:fill="auto"/>
            <w:vAlign w:val="center"/>
          </w:tcPr>
          <w:p w14:paraId="7AAD386D"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20C17EA0" w14:textId="77777777" w:rsidTr="00460F07">
        <w:tc>
          <w:tcPr>
            <w:tcW w:w="6629" w:type="dxa"/>
            <w:tcBorders>
              <w:bottom w:val="single" w:sz="18" w:space="0" w:color="808080" w:themeColor="background1" w:themeShade="80"/>
            </w:tcBorders>
            <w:shd w:val="pct10" w:color="auto" w:fill="auto"/>
            <w:vAlign w:val="center"/>
          </w:tcPr>
          <w:p w14:paraId="4AB0AFE5"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POSIPANJE javnih površin </w:t>
            </w:r>
          </w:p>
        </w:tc>
        <w:tc>
          <w:tcPr>
            <w:tcW w:w="2583" w:type="dxa"/>
            <w:tcBorders>
              <w:bottom w:val="single" w:sz="18" w:space="0" w:color="808080" w:themeColor="background1" w:themeShade="80"/>
            </w:tcBorders>
            <w:shd w:val="clear" w:color="auto" w:fill="auto"/>
            <w:vAlign w:val="center"/>
          </w:tcPr>
          <w:p w14:paraId="7758B26A"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3420AEED"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3A238C2E" w14:textId="77777777" w:rsidR="00A45CA4" w:rsidRPr="0030160C" w:rsidRDefault="00A45CA4" w:rsidP="00460F07">
            <w:pPr>
              <w:keepNext/>
              <w:keepLines/>
              <w:spacing w:line="276" w:lineRule="auto"/>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PLUŽENJE cest s širino vozišča do štirih metrov </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00C58234" w14:textId="77777777" w:rsidR="00A45CA4" w:rsidRPr="00A45CA4" w:rsidRDefault="00A45CA4" w:rsidP="00460F07">
            <w:pPr>
              <w:keepNext/>
              <w:keepLines/>
              <w:spacing w:line="276" w:lineRule="auto"/>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2A7E0813"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64E3901D"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PLUŽENJE cest s širino vozišča nad štiri metre </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091CA1F6"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30882135"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40089319"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PLUŽENJE javnih površin </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240009E3"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095C1686"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716EBCA0"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POSIPANJE cest s širino vozišča do štirih metrov (material dobavi upravljalec ceste)</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4047462E"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125B26BE"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2CD8D4EB"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POSIPANJE cest s širino vozišča nad štiri metre (material dobavi upravljalec ceste)</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156D04BB"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2172449B"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4DEA1253"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POSIPANJE javnih površin (material dobavi upravljalec ceste)</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27CDE90C"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04F5F9C2"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37BEC095"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SOČASNO POSIPANJE in PLUŽENJE cest s širino vozišča do štirih metrov </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2BEED88A"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3372C2C9"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6B7B2FDC"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SOČASNO POSIPANJE in PLUŽENJE cest s širino vozišča nad štiri metre </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6FE80773"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7D551509"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54A7642C"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SOČASNO POSIPANJE in PLUŽENJE javnih površin </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34BACCF1"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33F7A104"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4414F228"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SOČASNO POSIPANJE IN PLUŽENJE cest s širino vozišča do štirih metrov (material dobavi upravljalec ceste)</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729AB3FB"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3C2C8431"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3DE8E19B"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SOČASNO POSIPANJE IN PLUŽENJE cest s širino vozišča nad štiri metre (material dobavi upravljalec ceste)</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2A23D844"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2E2844C7" w14:textId="77777777" w:rsidTr="00460F07">
        <w:tc>
          <w:tcPr>
            <w:tcW w:w="6629" w:type="dxa"/>
            <w:tcBorders>
              <w:top w:val="single" w:sz="18" w:space="0" w:color="808080" w:themeColor="background1" w:themeShade="80"/>
              <w:bottom w:val="single" w:sz="18" w:space="0" w:color="808080" w:themeColor="background1" w:themeShade="80"/>
            </w:tcBorders>
            <w:shd w:val="pct10" w:color="auto" w:fill="auto"/>
            <w:vAlign w:val="center"/>
          </w:tcPr>
          <w:p w14:paraId="12D81D53"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SOČASNO POSIPANJE IN PLUŽENJE javnih površin (material dobavi upravljalec ceste)</w:t>
            </w:r>
          </w:p>
        </w:tc>
        <w:tc>
          <w:tcPr>
            <w:tcW w:w="2583" w:type="dxa"/>
            <w:tcBorders>
              <w:top w:val="single" w:sz="18" w:space="0" w:color="808080" w:themeColor="background1" w:themeShade="80"/>
              <w:bottom w:val="single" w:sz="18" w:space="0" w:color="808080" w:themeColor="background1" w:themeShade="80"/>
            </w:tcBorders>
            <w:shd w:val="clear" w:color="auto" w:fill="auto"/>
            <w:vAlign w:val="center"/>
          </w:tcPr>
          <w:p w14:paraId="07E9C49C"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A45CA4" w:rsidRPr="00A45CA4" w14:paraId="603C3B37" w14:textId="77777777" w:rsidTr="00460F07">
        <w:tc>
          <w:tcPr>
            <w:tcW w:w="6629" w:type="dxa"/>
            <w:tcBorders>
              <w:top w:val="single" w:sz="8" w:space="0" w:color="808080" w:themeColor="background1" w:themeShade="80"/>
              <w:bottom w:val="single" w:sz="18" w:space="0" w:color="808080" w:themeColor="background1" w:themeShade="80"/>
            </w:tcBorders>
            <w:shd w:val="pct10" w:color="auto" w:fill="auto"/>
            <w:vAlign w:val="center"/>
          </w:tcPr>
          <w:p w14:paraId="59E3514C" w14:textId="77777777" w:rsidR="00A45CA4" w:rsidRPr="0030160C" w:rsidRDefault="00A45CA4" w:rsidP="00460F07">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ODVOZ SNEGA </w:t>
            </w:r>
            <w:r w:rsidRPr="0030160C">
              <w:rPr>
                <w:rStyle w:val="Sprotnaopomba-sklic"/>
                <w:rFonts w:ascii="Arial Unicode MS" w:hAnsi="Arial Unicode MS" w:cs="Arial Unicode MS"/>
                <w:color w:val="000000" w:themeColor="text1"/>
                <w:sz w:val="16"/>
                <w:szCs w:val="16"/>
              </w:rPr>
              <w:footnoteReference w:id="2"/>
            </w:r>
          </w:p>
        </w:tc>
        <w:tc>
          <w:tcPr>
            <w:tcW w:w="2583" w:type="dxa"/>
            <w:tcBorders>
              <w:top w:val="single" w:sz="8" w:space="0" w:color="808080" w:themeColor="background1" w:themeShade="80"/>
              <w:bottom w:val="single" w:sz="18" w:space="0" w:color="808080" w:themeColor="background1" w:themeShade="80"/>
            </w:tcBorders>
            <w:shd w:val="clear" w:color="auto" w:fill="auto"/>
            <w:vAlign w:val="center"/>
          </w:tcPr>
          <w:p w14:paraId="00B2A3A2" w14:textId="77777777" w:rsidR="00A45CA4" w:rsidRPr="00A45CA4" w:rsidRDefault="00A45CA4" w:rsidP="00460F07">
            <w:pPr>
              <w:keepNext/>
              <w:keepLines/>
              <w:jc w:val="right"/>
              <w:outlineLvl w:val="1"/>
              <w:rPr>
                <w:rFonts w:ascii="Arial Unicode MS" w:hAnsi="Arial Unicode MS" w:cs="Arial Unicode MS"/>
                <w:b/>
                <w:bCs/>
                <w:color w:val="000000" w:themeColor="text1"/>
                <w:sz w:val="16"/>
                <w:szCs w:val="16"/>
                <w:vertAlign w:val="superscript"/>
              </w:rPr>
            </w:pPr>
            <w:r w:rsidRPr="00A45CA4">
              <w:rPr>
                <w:rFonts w:ascii="Arial Unicode MS" w:hAnsi="Arial Unicode MS" w:cs="Arial Unicode MS"/>
                <w:b/>
                <w:bCs/>
                <w:color w:val="000000" w:themeColor="text1"/>
                <w:sz w:val="16"/>
                <w:szCs w:val="16"/>
              </w:rPr>
              <w:t>m</w:t>
            </w:r>
            <w:r w:rsidRPr="00A45CA4">
              <w:rPr>
                <w:rFonts w:ascii="Arial Unicode MS" w:hAnsi="Arial Unicode MS" w:cs="Arial Unicode MS"/>
                <w:b/>
                <w:bCs/>
                <w:color w:val="000000" w:themeColor="text1"/>
                <w:sz w:val="16"/>
                <w:szCs w:val="16"/>
                <w:vertAlign w:val="superscript"/>
              </w:rPr>
              <w:t>3</w:t>
            </w:r>
          </w:p>
        </w:tc>
      </w:tr>
      <w:tr w:rsidR="00A45CA4" w:rsidRPr="00A45CA4" w14:paraId="0B30F93A" w14:textId="77777777" w:rsidTr="00460F07">
        <w:tc>
          <w:tcPr>
            <w:tcW w:w="6629" w:type="dxa"/>
            <w:tcBorders>
              <w:top w:val="single" w:sz="8" w:space="0" w:color="808080" w:themeColor="background1" w:themeShade="80"/>
            </w:tcBorders>
            <w:shd w:val="pct10" w:color="auto" w:fill="auto"/>
            <w:vAlign w:val="center"/>
          </w:tcPr>
          <w:p w14:paraId="01B8A41F" w14:textId="77777777" w:rsidR="00A45CA4" w:rsidRPr="0030160C" w:rsidRDefault="00A45CA4" w:rsidP="00460F07">
            <w:pPr>
              <w:keepNext/>
              <w:keepLines/>
              <w:spacing w:line="276" w:lineRule="auto"/>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OBREZOVANJE, OBSEKOVANJE TER ODSTRANJEVANJE DREVJA </w:t>
            </w:r>
            <w:r w:rsidRPr="0030160C">
              <w:rPr>
                <w:rStyle w:val="Sprotnaopomba-sklic"/>
                <w:rFonts w:ascii="Arial Unicode MS" w:hAnsi="Arial Unicode MS" w:cs="Arial Unicode MS"/>
                <w:color w:val="000000" w:themeColor="text1"/>
                <w:sz w:val="16"/>
                <w:szCs w:val="16"/>
              </w:rPr>
              <w:footnoteReference w:id="3"/>
            </w:r>
          </w:p>
        </w:tc>
        <w:tc>
          <w:tcPr>
            <w:tcW w:w="2583" w:type="dxa"/>
            <w:tcBorders>
              <w:top w:val="single" w:sz="8" w:space="0" w:color="808080" w:themeColor="background1" w:themeShade="80"/>
            </w:tcBorders>
            <w:shd w:val="clear" w:color="auto" w:fill="auto"/>
            <w:vAlign w:val="center"/>
          </w:tcPr>
          <w:p w14:paraId="237CF0DC" w14:textId="77777777" w:rsidR="00A45CA4" w:rsidRPr="00A45CA4" w:rsidRDefault="00A45CA4" w:rsidP="00460F07">
            <w:pPr>
              <w:keepNext/>
              <w:keepLines/>
              <w:spacing w:line="276" w:lineRule="auto"/>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/uro</w:t>
            </w:r>
          </w:p>
        </w:tc>
      </w:tr>
    </w:tbl>
    <w:p w14:paraId="4215449D" w14:textId="567F8464" w:rsidR="00A45CA4" w:rsidRPr="00A45CA4" w:rsidRDefault="00A45CA4" w:rsidP="007556F7">
      <w:pPr>
        <w:spacing w:before="225" w:after="225" w:line="240" w:lineRule="auto"/>
        <w:jc w:val="both"/>
        <w:rPr>
          <w:rFonts w:ascii="Arial" w:hAnsi="Arial" w:cs="Arial"/>
          <w:i/>
          <w:iCs/>
          <w:color w:val="000000"/>
          <w:sz w:val="18"/>
          <w:szCs w:val="18"/>
        </w:rPr>
      </w:pPr>
      <w:r w:rsidRPr="00A45CA4">
        <w:rPr>
          <w:rFonts w:ascii="Arial" w:hAnsi="Arial" w:cs="Arial"/>
          <w:i/>
          <w:iCs/>
          <w:color w:val="000000"/>
          <w:sz w:val="18"/>
          <w:szCs w:val="18"/>
        </w:rPr>
        <w:t>V kolikor ponudnik oddaja ponudbo za več sklopov</w:t>
      </w:r>
      <w:r>
        <w:rPr>
          <w:rFonts w:ascii="Arial" w:hAnsi="Arial" w:cs="Arial"/>
          <w:i/>
          <w:iCs/>
          <w:color w:val="000000"/>
          <w:sz w:val="18"/>
          <w:szCs w:val="18"/>
        </w:rPr>
        <w:t xml:space="preserve"> in se ponudbene cene po postavkah razlikujejo glede na sklop za katerega ponudnik oddaja ponudbo, ponudnik za vsak posamezen sklop predloži ločen obrazec s ponudbeno ceno.</w:t>
      </w:r>
    </w:p>
    <w:p w14:paraId="2FEA82C8" w14:textId="78423B02" w:rsidR="00A45CA4" w:rsidRPr="00ED699D" w:rsidRDefault="00EA79E1" w:rsidP="00ED699D">
      <w:pPr>
        <w:spacing w:after="120"/>
        <w:jc w:val="both"/>
        <w:rPr>
          <w:rFonts w:ascii="Arial" w:eastAsia="Arial Unicode MS" w:hAnsi="Arial" w:cs="Arial"/>
          <w:b/>
          <w:i/>
          <w:iCs/>
          <w:sz w:val="18"/>
          <w:szCs w:val="18"/>
        </w:rPr>
      </w:pPr>
      <w:r w:rsidRPr="0030160C">
        <w:rPr>
          <w:rFonts w:ascii="Arial" w:eastAsia="Arial Unicode MS" w:hAnsi="Arial" w:cs="Arial"/>
          <w:b/>
          <w:i/>
          <w:iCs/>
          <w:sz w:val="18"/>
          <w:szCs w:val="18"/>
        </w:rPr>
        <w:t>Ponudniki morajo izpolniti vse postavke v tabeli (razen postavk SOČASNO POSIPANJE in PLUŽENJE) – v primeru neupoštevanja predmetnega navodila bo naročnik tako ponudbo izločil iz nadaljnjega postopka javnega naročanja. V kolikor ponudniki v postavke SOČASNO POSIPANJE in PLUŽENJE ne vpišejo ponudbene cene bo naročnik štel, da predmetne postavke ne ponujajo, kar pa ni izločitveni razlog. Ponudnik v okviru meril za predmetno postavko v tem primeru prejme 0 točk.</w:t>
      </w:r>
    </w:p>
    <w:p w14:paraId="5A4F3683" w14:textId="70A663D0" w:rsidR="009202A5" w:rsidRDefault="002C1745">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9202A5" w14:paraId="6AB65AD5"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EB1649" w14:textId="77777777" w:rsidR="009202A5" w:rsidRDefault="002C1745">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2A810" w14:textId="77777777" w:rsidR="009202A5" w:rsidRDefault="002C1745">
            <w:r>
              <w:rPr>
                <w:rFonts w:ascii="Arial" w:hAnsi="Arial" w:cs="Arial"/>
                <w:color w:val="000000"/>
                <w:position w:val="-2"/>
                <w:sz w:val="18"/>
                <w:szCs w:val="18"/>
              </w:rPr>
              <w:t> </w:t>
            </w:r>
          </w:p>
        </w:tc>
      </w:tr>
      <w:tr w:rsidR="009202A5" w14:paraId="70F2B7CF"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C7824E" w14:textId="77777777" w:rsidR="009202A5" w:rsidRDefault="002C1745">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EDDE0" w14:textId="77777777" w:rsidR="009202A5" w:rsidRDefault="002C1745">
            <w:r>
              <w:rPr>
                <w:rFonts w:ascii="Arial" w:hAnsi="Arial" w:cs="Arial"/>
                <w:color w:val="000000"/>
                <w:position w:val="-2"/>
                <w:sz w:val="18"/>
                <w:szCs w:val="18"/>
              </w:rPr>
              <w:t> </w:t>
            </w:r>
          </w:p>
        </w:tc>
      </w:tr>
      <w:tr w:rsidR="009202A5" w14:paraId="635F8226"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826D72" w14:textId="77777777" w:rsidR="009202A5" w:rsidRDefault="002C1745">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D81F5" w14:textId="77777777" w:rsidR="009202A5" w:rsidRDefault="002C1745">
            <w:r>
              <w:rPr>
                <w:rFonts w:ascii="Arial" w:hAnsi="Arial" w:cs="Arial"/>
                <w:color w:val="000000"/>
                <w:position w:val="-2"/>
                <w:sz w:val="18"/>
                <w:szCs w:val="18"/>
              </w:rPr>
              <w:t> </w:t>
            </w:r>
          </w:p>
        </w:tc>
      </w:tr>
      <w:tr w:rsidR="009202A5" w14:paraId="7BAC07C4"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10C617" w14:textId="77777777" w:rsidR="009202A5" w:rsidRDefault="002C1745">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C5BD7" w14:textId="77777777" w:rsidR="009202A5" w:rsidRDefault="002C1745">
            <w:r>
              <w:rPr>
                <w:rFonts w:ascii="Arial" w:hAnsi="Arial" w:cs="Arial"/>
                <w:color w:val="000000"/>
                <w:position w:val="-2"/>
                <w:sz w:val="18"/>
                <w:szCs w:val="18"/>
              </w:rPr>
              <w:t> </w:t>
            </w:r>
          </w:p>
        </w:tc>
      </w:tr>
      <w:tr w:rsidR="009202A5" w14:paraId="65996BF0"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B2E10B" w14:textId="77777777" w:rsidR="009202A5" w:rsidRDefault="002C1745">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019C6" w14:textId="77777777" w:rsidR="009202A5" w:rsidRDefault="002C1745">
            <w:r>
              <w:rPr>
                <w:rFonts w:ascii="Arial" w:hAnsi="Arial" w:cs="Arial"/>
                <w:color w:val="000000"/>
                <w:position w:val="-2"/>
                <w:sz w:val="18"/>
                <w:szCs w:val="18"/>
              </w:rPr>
              <w:t> </w:t>
            </w:r>
          </w:p>
        </w:tc>
      </w:tr>
      <w:tr w:rsidR="009202A5" w14:paraId="12265AB9"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CEBA11" w14:textId="77777777" w:rsidR="009202A5" w:rsidRDefault="002C1745">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4FCE3" w14:textId="77777777" w:rsidR="009202A5" w:rsidRDefault="002C1745">
            <w:r>
              <w:rPr>
                <w:rFonts w:ascii="Arial" w:hAnsi="Arial" w:cs="Arial"/>
                <w:color w:val="000000"/>
                <w:position w:val="-2"/>
                <w:sz w:val="18"/>
                <w:szCs w:val="18"/>
              </w:rPr>
              <w:t> </w:t>
            </w:r>
          </w:p>
        </w:tc>
      </w:tr>
      <w:tr w:rsidR="009202A5" w14:paraId="4C4314F3"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31EE8" w14:textId="77777777" w:rsidR="009202A5" w:rsidRDefault="002C1745">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590DC" w14:textId="77777777" w:rsidR="009202A5" w:rsidRDefault="002C1745">
            <w:r>
              <w:rPr>
                <w:rFonts w:ascii="Arial" w:hAnsi="Arial" w:cs="Arial"/>
                <w:color w:val="000000"/>
                <w:position w:val="-2"/>
                <w:sz w:val="18"/>
                <w:szCs w:val="18"/>
              </w:rPr>
              <w:t> </w:t>
            </w:r>
          </w:p>
        </w:tc>
      </w:tr>
      <w:tr w:rsidR="009202A5" w14:paraId="099CA9BD"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877DA0" w14:textId="77777777" w:rsidR="009202A5" w:rsidRDefault="002C1745">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B4AAE" w14:textId="77777777" w:rsidR="009202A5" w:rsidRDefault="002C1745">
            <w:r>
              <w:rPr>
                <w:rFonts w:ascii="Arial" w:hAnsi="Arial" w:cs="Arial"/>
                <w:color w:val="000000"/>
                <w:position w:val="-2"/>
                <w:sz w:val="18"/>
                <w:szCs w:val="18"/>
              </w:rPr>
              <w:t> </w:t>
            </w:r>
          </w:p>
        </w:tc>
      </w:tr>
      <w:tr w:rsidR="009202A5" w14:paraId="614269E0"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2877CC" w14:textId="77777777" w:rsidR="009202A5" w:rsidRDefault="002C1745">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8B987" w14:textId="77777777" w:rsidR="009202A5" w:rsidRDefault="002C1745">
            <w:r>
              <w:rPr>
                <w:rFonts w:ascii="Arial" w:hAnsi="Arial" w:cs="Arial"/>
                <w:color w:val="000000"/>
                <w:position w:val="-2"/>
                <w:sz w:val="18"/>
                <w:szCs w:val="18"/>
              </w:rPr>
              <w:t> </w:t>
            </w:r>
          </w:p>
        </w:tc>
      </w:tr>
      <w:tr w:rsidR="009202A5" w14:paraId="03C10399"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E49D8D" w14:textId="77777777" w:rsidR="009202A5" w:rsidRDefault="002C1745">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D08A3" w14:textId="77777777" w:rsidR="009202A5" w:rsidRDefault="002C1745">
            <w:r>
              <w:rPr>
                <w:rFonts w:ascii="Arial" w:hAnsi="Arial" w:cs="Arial"/>
                <w:color w:val="000000"/>
                <w:position w:val="-2"/>
                <w:sz w:val="18"/>
                <w:szCs w:val="18"/>
              </w:rPr>
              <w:t> </w:t>
            </w:r>
          </w:p>
        </w:tc>
      </w:tr>
      <w:tr w:rsidR="009202A5" w14:paraId="4D5A6145"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B3C8C5" w14:textId="77777777" w:rsidR="009202A5" w:rsidRDefault="002C1745">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9EC47" w14:textId="77777777" w:rsidR="009202A5" w:rsidRDefault="002C1745">
            <w:r>
              <w:rPr>
                <w:rFonts w:ascii="Arial" w:hAnsi="Arial" w:cs="Arial"/>
                <w:color w:val="000000"/>
                <w:position w:val="-2"/>
                <w:sz w:val="18"/>
                <w:szCs w:val="18"/>
              </w:rPr>
              <w:t> </w:t>
            </w:r>
          </w:p>
        </w:tc>
      </w:tr>
      <w:tr w:rsidR="009202A5" w14:paraId="3F2EA707"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52691D" w14:textId="77777777" w:rsidR="009202A5" w:rsidRDefault="002C1745">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7373B" w14:textId="77777777" w:rsidR="009202A5" w:rsidRDefault="002C1745">
            <w:r>
              <w:rPr>
                <w:rFonts w:ascii="Arial" w:hAnsi="Arial" w:cs="Arial"/>
                <w:color w:val="000000"/>
                <w:position w:val="-2"/>
                <w:sz w:val="18"/>
                <w:szCs w:val="18"/>
              </w:rPr>
              <w:t> </w:t>
            </w:r>
          </w:p>
        </w:tc>
      </w:tr>
      <w:tr w:rsidR="009202A5" w14:paraId="67815AD9" w14:textId="77777777" w:rsidTr="0030160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CA9427" w14:textId="77777777" w:rsidR="009202A5" w:rsidRDefault="002C1745">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2897E" w14:textId="77777777" w:rsidR="009202A5" w:rsidRDefault="002C1745">
            <w:r>
              <w:rPr>
                <w:rFonts w:ascii="Arial" w:hAnsi="Arial" w:cs="Arial"/>
                <w:color w:val="000000"/>
                <w:position w:val="-2"/>
                <w:sz w:val="18"/>
                <w:szCs w:val="18"/>
              </w:rPr>
              <w:t> </w:t>
            </w:r>
          </w:p>
        </w:tc>
      </w:tr>
      <w:tr w:rsidR="009202A5" w14:paraId="67588078" w14:textId="77777777" w:rsidTr="0030160C">
        <w:tblPrEx>
          <w:shd w:val="clear" w:color="auto" w:fill="auto"/>
        </w:tblPrEx>
        <w:tc>
          <w:tcPr>
            <w:tcW w:w="8745" w:type="dxa"/>
            <w:gridSpan w:val="4"/>
            <w:tcMar>
              <w:top w:w="75" w:type="dxa"/>
              <w:bottom w:w="75" w:type="dxa"/>
            </w:tcMar>
            <w:vAlign w:val="center"/>
          </w:tcPr>
          <w:p w14:paraId="0A27E352" w14:textId="77777777" w:rsidR="0030160C" w:rsidRDefault="002C174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 navedene osebe je potrebno predložiti pooblastila za preverjanje podatkov v Kazenski evidenci</w:t>
            </w:r>
            <w:r w:rsidR="0030160C">
              <w:rPr>
                <w:rFonts w:ascii="Arial" w:hAnsi="Arial" w:cs="Arial"/>
                <w:color w:val="000000"/>
                <w:position w:val="-2"/>
                <w:sz w:val="18"/>
                <w:szCs w:val="18"/>
              </w:rPr>
              <w:t xml:space="preserve"> oziroma ustrezna Potrdila o nekaznovanosti.</w:t>
            </w:r>
          </w:p>
          <w:p w14:paraId="21F8F840" w14:textId="0608C39C" w:rsidR="009202A5" w:rsidRDefault="002C1745">
            <w:pPr>
              <w:spacing w:before="135" w:after="135"/>
              <w:jc w:val="both"/>
              <w:textAlignment w:val="center"/>
            </w:pPr>
            <w:r>
              <w:rPr>
                <w:rFonts w:ascii="Arial" w:hAnsi="Arial" w:cs="Arial"/>
                <w:color w:val="000000"/>
                <w:position w:val="-2"/>
                <w:sz w:val="18"/>
                <w:szCs w:val="18"/>
              </w:rPr>
              <w:t> </w:t>
            </w:r>
          </w:p>
        </w:tc>
      </w:tr>
      <w:tr w:rsidR="009202A5" w14:paraId="1CAED9BC" w14:textId="77777777" w:rsidTr="0030160C">
        <w:tblPrEx>
          <w:shd w:val="clear" w:color="auto" w:fill="auto"/>
        </w:tblPrEx>
        <w:tc>
          <w:tcPr>
            <w:tcW w:w="4080" w:type="dxa"/>
            <w:gridSpan w:val="2"/>
            <w:tcMar>
              <w:top w:w="75" w:type="dxa"/>
              <w:bottom w:w="75" w:type="dxa"/>
            </w:tcMar>
            <w:vAlign w:val="center"/>
          </w:tcPr>
          <w:p w14:paraId="494577E6" w14:textId="77777777" w:rsidR="009202A5" w:rsidRDefault="002C1745">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159983" w14:textId="77777777" w:rsidR="009202A5" w:rsidRDefault="002C1745">
            <w:pPr>
              <w:jc w:val="center"/>
            </w:pPr>
            <w:r>
              <w:rPr>
                <w:rFonts w:ascii="Arial" w:hAnsi="Arial" w:cs="Arial"/>
                <w:color w:val="000000"/>
                <w:position w:val="-2"/>
                <w:sz w:val="18"/>
                <w:szCs w:val="18"/>
              </w:rPr>
              <w:t>Ime in priimek: _____________________</w:t>
            </w:r>
          </w:p>
        </w:tc>
      </w:tr>
      <w:tr w:rsidR="009202A5" w14:paraId="28F9B702" w14:textId="77777777" w:rsidTr="0030160C">
        <w:tblPrEx>
          <w:shd w:val="clear" w:color="auto" w:fill="auto"/>
        </w:tblPrEx>
        <w:tc>
          <w:tcPr>
            <w:tcW w:w="4080" w:type="dxa"/>
            <w:gridSpan w:val="2"/>
            <w:tcMar>
              <w:top w:w="75" w:type="dxa"/>
              <w:bottom w:w="75" w:type="dxa"/>
            </w:tcMar>
            <w:vAlign w:val="center"/>
          </w:tcPr>
          <w:p w14:paraId="7AE3BC0A" w14:textId="77777777" w:rsidR="009202A5" w:rsidRDefault="002C1745">
            <w:r>
              <w:rPr>
                <w:rFonts w:ascii="Arial" w:hAnsi="Arial" w:cs="Arial"/>
                <w:color w:val="000000"/>
                <w:position w:val="-2"/>
                <w:sz w:val="18"/>
                <w:szCs w:val="18"/>
              </w:rPr>
              <w:t> </w:t>
            </w:r>
          </w:p>
        </w:tc>
        <w:tc>
          <w:tcPr>
            <w:tcW w:w="0" w:type="auto"/>
            <w:gridSpan w:val="2"/>
            <w:tcMar>
              <w:top w:w="75" w:type="dxa"/>
              <w:bottom w:w="75" w:type="dxa"/>
            </w:tcMar>
            <w:vAlign w:val="center"/>
          </w:tcPr>
          <w:p w14:paraId="0DB1B50F" w14:textId="77777777" w:rsidR="009202A5" w:rsidRDefault="009202A5"/>
          <w:p w14:paraId="757BC9CD" w14:textId="77777777" w:rsidR="009202A5" w:rsidRDefault="002C1745">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E803D0D" w14:textId="250CD1C6" w:rsidR="003B0209" w:rsidRDefault="003B0209" w:rsidP="0030160C">
      <w:pPr>
        <w:spacing w:after="0"/>
        <w:rPr>
          <w:rFonts w:ascii="Arial" w:hAnsi="Arial" w:cs="Arial"/>
          <w:sz w:val="18"/>
          <w:szCs w:val="18"/>
        </w:rPr>
      </w:pPr>
    </w:p>
    <w:p w14:paraId="28B3085F" w14:textId="77777777" w:rsidR="002C1745" w:rsidRPr="00590863" w:rsidRDefault="002C1745" w:rsidP="002C1745">
      <w:pPr>
        <w:spacing w:after="0"/>
        <w:jc w:val="right"/>
        <w:rPr>
          <w:rFonts w:ascii="Arial" w:hAnsi="Arial" w:cs="Arial"/>
          <w:sz w:val="18"/>
          <w:szCs w:val="18"/>
        </w:rPr>
      </w:pPr>
      <w:r w:rsidRPr="00590863">
        <w:rPr>
          <w:rFonts w:ascii="Arial" w:hAnsi="Arial" w:cs="Arial"/>
          <w:sz w:val="18"/>
          <w:szCs w:val="18"/>
        </w:rPr>
        <w:lastRenderedPageBreak/>
        <w:t>Obrazec št: 2</w:t>
      </w:r>
    </w:p>
    <w:p w14:paraId="7754F1FC" w14:textId="77777777" w:rsidR="002C1745" w:rsidRPr="00252358" w:rsidRDefault="002C1745" w:rsidP="002C1745"/>
    <w:p w14:paraId="10D449B6"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D8DB1C6" w14:textId="1E8B9AB6" w:rsidR="009202A5" w:rsidRDefault="002C1745">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zimske službe na lokalnih cestah, javnih poteh in javnih površinah v občini Gorenja vas - Poljane</w:t>
      </w:r>
      <w:r w:rsidR="00B2777F" w:rsidRPr="00B2777F">
        <w:rPr>
          <w:rFonts w:ascii="Arial" w:hAnsi="Arial" w:cs="Arial"/>
          <w:b/>
          <w:bCs/>
          <w:color w:val="000000"/>
          <w:sz w:val="18"/>
          <w:szCs w:val="18"/>
        </w:rPr>
        <w:t>– ponovitev postopka za sklope 2, 4, 5, 8, 9, 13, 14, 15, 16, 17, 18, 19, 20, 21, 23, 25, 26, 27, 28 in 29</w:t>
      </w:r>
      <w:r>
        <w:rPr>
          <w:rFonts w:ascii="Arial" w:hAnsi="Arial" w:cs="Arial"/>
          <w:color w:val="000000"/>
          <w:sz w:val="18"/>
          <w:szCs w:val="18"/>
        </w:rPr>
        <w:t>«,</w:t>
      </w:r>
    </w:p>
    <w:p w14:paraId="4FE9C62E" w14:textId="77777777" w:rsidR="009202A5" w:rsidRDefault="002C1745">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95B1A7A" w14:textId="77777777" w:rsidR="0030160C" w:rsidRDefault="0030160C" w:rsidP="0030160C">
      <w:pPr>
        <w:spacing w:before="225" w:after="225" w:line="240" w:lineRule="auto"/>
        <w:jc w:val="both"/>
      </w:pPr>
      <w:r>
        <w:rPr>
          <w:rFonts w:ascii="Arial" w:hAnsi="Arial" w:cs="Arial"/>
          <w:i/>
          <w:iCs/>
          <w:color w:val="000000"/>
          <w:sz w:val="18"/>
          <w:szCs w:val="18"/>
        </w:rPr>
        <w:t>(naziv ponudnika, partnerja v skupni ponudbi)</w:t>
      </w:r>
    </w:p>
    <w:p w14:paraId="6713A970" w14:textId="77777777" w:rsidR="0030160C" w:rsidRDefault="0030160C" w:rsidP="0030160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0160C" w14:paraId="089ABF58" w14:textId="77777777" w:rsidTr="00460F07">
        <w:trPr>
          <w:trHeight w:val="8365"/>
        </w:trPr>
        <w:tc>
          <w:tcPr>
            <w:tcW w:w="0" w:type="auto"/>
            <w:tcMar>
              <w:top w:w="0" w:type="auto"/>
              <w:bottom w:w="0" w:type="auto"/>
            </w:tcMar>
          </w:tcPr>
          <w:p w14:paraId="785815D6"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64A9F03"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7C3220F"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3FE8FD5"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7E0DE49"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8BC4C64"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ACB892B"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D5A2596"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660EC13"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F4D3CB0"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11E1715"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A687717"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4AD8DDC"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1282F53"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DAC6D7A"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AF0B17F"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ED61640"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620692C"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46F813E"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4BE1391"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B019F2E" w14:textId="77777777" w:rsidR="0030160C" w:rsidRDefault="0030160C">
            <w:pPr>
              <w:numPr>
                <w:ilvl w:val="0"/>
                <w:numId w:val="25"/>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743B1731" w14:textId="77777777" w:rsidR="00ED699D" w:rsidRDefault="0030160C" w:rsidP="00ED699D">
            <w:pPr>
              <w:numPr>
                <w:ilvl w:val="0"/>
                <w:numId w:val="25"/>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p w14:paraId="179140B4" w14:textId="77777777" w:rsidR="00ED699D" w:rsidRDefault="00ED699D" w:rsidP="00ED699D">
            <w:pPr>
              <w:jc w:val="both"/>
              <w:rPr>
                <w:rFonts w:ascii="Arial" w:hAnsi="Arial" w:cs="Arial"/>
                <w:color w:val="000000"/>
                <w:sz w:val="18"/>
                <w:szCs w:val="18"/>
              </w:rPr>
            </w:pPr>
          </w:p>
          <w:p w14:paraId="6F7559D1" w14:textId="77777777" w:rsidR="00ED699D" w:rsidRDefault="00ED699D" w:rsidP="00ED699D">
            <w:pPr>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ED699D" w14:paraId="4EC59CB9" w14:textId="77777777" w:rsidTr="0029106B">
              <w:tc>
                <w:tcPr>
                  <w:tcW w:w="0" w:type="auto"/>
                  <w:tcMar>
                    <w:top w:w="0" w:type="auto"/>
                    <w:bottom w:w="0" w:type="auto"/>
                  </w:tcMar>
                </w:tcPr>
                <w:p w14:paraId="0403A3D6"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AB0F46E"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19DCF78"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E2CE836"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BD5539B"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1F5420A"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8F36694"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CB319A7"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DEBE5FF"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DE348AC"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367AA94"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B07BD2B"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2F0E672" w14:textId="77777777" w:rsidR="00ED699D" w:rsidRDefault="00ED699D" w:rsidP="00ED699D">
                  <w:pPr>
                    <w:numPr>
                      <w:ilvl w:val="0"/>
                      <w:numId w:val="2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E1A41F9" w14:textId="77777777" w:rsidR="00ED699D" w:rsidRDefault="00ED699D" w:rsidP="00ED699D">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0619BFD" w14:textId="77777777" w:rsidR="00ED699D" w:rsidRDefault="00ED699D" w:rsidP="00ED699D">
            <w:pPr>
              <w:spacing w:before="225" w:after="225"/>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GORENJA VAS-POLJANE, Poljanska cesta 87, 4224 Gorenja vas</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Izvajanje zimske službe na lokalnih cestah, javnih poteh in javnih površinah v občini Gorenja vas - Poljane</w:t>
            </w:r>
            <w:r w:rsidRPr="00B2777F">
              <w:rPr>
                <w:rFonts w:ascii="Arial" w:hAnsi="Arial" w:cs="Arial"/>
                <w:b/>
                <w:bCs/>
                <w:color w:val="000000"/>
                <w:sz w:val="18"/>
                <w:szCs w:val="18"/>
              </w:rPr>
              <w:t>– ponovitev postopka za sklope 2, 4, 5, 8, 9, 13, 14, 15, 16, 17, 18, 19, 20, 21, 23, 25, 26, 27, 28 in 29</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BAA0B08" w14:textId="77777777" w:rsidR="00ED699D" w:rsidRDefault="00ED699D" w:rsidP="00ED699D">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ED699D" w14:paraId="1FB15478" w14:textId="77777777" w:rsidTr="0029106B">
              <w:tc>
                <w:tcPr>
                  <w:tcW w:w="2500" w:type="pct"/>
                  <w:tcMar>
                    <w:top w:w="75" w:type="dxa"/>
                    <w:bottom w:w="75" w:type="dxa"/>
                  </w:tcMar>
                  <w:vAlign w:val="center"/>
                </w:tcPr>
                <w:p w14:paraId="25760EBF" w14:textId="77777777" w:rsidR="00ED699D" w:rsidRDefault="00ED699D" w:rsidP="00ED699D">
                  <w:r>
                    <w:rPr>
                      <w:rFonts w:ascii="Arial" w:hAnsi="Arial" w:cs="Arial"/>
                      <w:color w:val="000000"/>
                      <w:position w:val="-2"/>
                      <w:sz w:val="18"/>
                      <w:szCs w:val="18"/>
                    </w:rPr>
                    <w:t>Kraj in datum:</w:t>
                  </w:r>
                </w:p>
              </w:tc>
              <w:tc>
                <w:tcPr>
                  <w:tcW w:w="0" w:type="auto"/>
                  <w:tcMar>
                    <w:top w:w="75" w:type="dxa"/>
                    <w:bottom w:w="75" w:type="dxa"/>
                  </w:tcMar>
                  <w:vAlign w:val="center"/>
                </w:tcPr>
                <w:p w14:paraId="3D206AE3" w14:textId="77777777" w:rsidR="00ED699D" w:rsidRDefault="00ED699D" w:rsidP="00ED699D">
                  <w:r>
                    <w:rPr>
                      <w:rFonts w:ascii="Arial" w:hAnsi="Arial" w:cs="Arial"/>
                      <w:color w:val="000000"/>
                      <w:position w:val="-2"/>
                      <w:sz w:val="18"/>
                      <w:szCs w:val="18"/>
                    </w:rPr>
                    <w:t>Ime in priimek: _____________________</w:t>
                  </w:r>
                </w:p>
              </w:tc>
            </w:tr>
            <w:tr w:rsidR="00ED699D" w14:paraId="47614406" w14:textId="77777777" w:rsidTr="0029106B">
              <w:tc>
                <w:tcPr>
                  <w:tcW w:w="2500" w:type="pct"/>
                  <w:tcMar>
                    <w:top w:w="75" w:type="dxa"/>
                    <w:bottom w:w="75" w:type="dxa"/>
                  </w:tcMar>
                  <w:vAlign w:val="center"/>
                </w:tcPr>
                <w:p w14:paraId="71023670" w14:textId="77777777" w:rsidR="00ED699D" w:rsidRDefault="00ED699D" w:rsidP="00ED699D">
                  <w:r>
                    <w:rPr>
                      <w:rFonts w:ascii="Arial" w:hAnsi="Arial" w:cs="Arial"/>
                      <w:color w:val="000000"/>
                      <w:position w:val="-2"/>
                      <w:sz w:val="18"/>
                      <w:szCs w:val="18"/>
                    </w:rPr>
                    <w:t> </w:t>
                  </w:r>
                </w:p>
              </w:tc>
              <w:tc>
                <w:tcPr>
                  <w:tcW w:w="0" w:type="auto"/>
                  <w:tcMar>
                    <w:top w:w="75" w:type="dxa"/>
                    <w:bottom w:w="75" w:type="dxa"/>
                  </w:tcMar>
                  <w:vAlign w:val="center"/>
                </w:tcPr>
                <w:p w14:paraId="7CEF6563" w14:textId="77777777" w:rsidR="00ED699D" w:rsidRDefault="00ED699D" w:rsidP="00ED699D"/>
                <w:p w14:paraId="07118D2A" w14:textId="77777777" w:rsidR="00ED699D" w:rsidRDefault="00ED699D" w:rsidP="00ED699D">
                  <w:pPr>
                    <w:jc w:val="center"/>
                  </w:pPr>
                  <w:r>
                    <w:rPr>
                      <w:rFonts w:ascii="Arial" w:hAnsi="Arial" w:cs="Arial"/>
                      <w:color w:val="A9A9A9"/>
                      <w:position w:val="-2"/>
                      <w:sz w:val="18"/>
                      <w:szCs w:val="18"/>
                    </w:rPr>
                    <w:t>(žig in podpis)</w:t>
                  </w:r>
                </w:p>
              </w:tc>
            </w:tr>
          </w:tbl>
          <w:p w14:paraId="48448B24" w14:textId="43A5E998" w:rsidR="00ED699D" w:rsidRPr="00DD4BC7" w:rsidRDefault="00ED699D" w:rsidP="00DD4BC7">
            <w:pPr>
              <w:spacing w:before="225" w:after="225"/>
              <w:jc w:val="both"/>
            </w:pPr>
          </w:p>
        </w:tc>
      </w:tr>
    </w:tbl>
    <w:p w14:paraId="3AAD0ED9" w14:textId="77777777" w:rsidR="009202A5" w:rsidRDefault="009202A5">
      <w:pPr>
        <w:sectPr w:rsidR="009202A5" w:rsidSect="002C1745">
          <w:footerReference w:type="default" r:id="rId8"/>
          <w:pgSz w:w="11906" w:h="16838"/>
          <w:pgMar w:top="1418" w:right="1418" w:bottom="1418" w:left="1418" w:header="567" w:footer="596" w:gutter="0"/>
          <w:cols w:space="708"/>
          <w:docGrid w:linePitch="360"/>
        </w:sectPr>
      </w:pPr>
    </w:p>
    <w:p w14:paraId="1C1F5C8C" w14:textId="77777777" w:rsidR="002C1745" w:rsidRPr="00590863" w:rsidRDefault="002C1745" w:rsidP="002C1745">
      <w:pPr>
        <w:spacing w:after="0"/>
        <w:jc w:val="right"/>
        <w:rPr>
          <w:rFonts w:ascii="Arial" w:hAnsi="Arial" w:cs="Arial"/>
          <w:sz w:val="18"/>
          <w:szCs w:val="18"/>
        </w:rPr>
      </w:pPr>
      <w:r w:rsidRPr="00590863">
        <w:rPr>
          <w:rFonts w:ascii="Arial" w:hAnsi="Arial" w:cs="Arial"/>
          <w:sz w:val="18"/>
          <w:szCs w:val="18"/>
        </w:rPr>
        <w:lastRenderedPageBreak/>
        <w:t>Obrazec št: 3</w:t>
      </w:r>
    </w:p>
    <w:p w14:paraId="7A2E25CC" w14:textId="77777777" w:rsidR="002C1745" w:rsidRPr="00252358" w:rsidRDefault="002C1745" w:rsidP="002C1745"/>
    <w:p w14:paraId="576CF320"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9B801BF" w14:textId="77777777" w:rsidR="002C1745" w:rsidRDefault="002C1745" w:rsidP="002C1745">
      <w:pPr>
        <w:spacing w:after="120"/>
        <w:rPr>
          <w:rFonts w:ascii="Arial" w:hAnsi="Arial" w:cs="Arial"/>
        </w:rPr>
      </w:pPr>
    </w:p>
    <w:p w14:paraId="36FC6F02" w14:textId="77777777" w:rsidR="006F1A30" w:rsidRDefault="006F1A30" w:rsidP="006F1A30">
      <w:pPr>
        <w:pStyle w:val="Telobesedila"/>
        <w:spacing w:before="4"/>
        <w:ind w:left="0"/>
        <w:rPr>
          <w:rFonts w:ascii="Times New Roman"/>
          <w:sz w:val="17"/>
        </w:rPr>
      </w:pPr>
    </w:p>
    <w:p w14:paraId="0D3B7466" w14:textId="77777777" w:rsidR="006F1A30" w:rsidRDefault="006F1A30" w:rsidP="006F1A30">
      <w:pPr>
        <w:pStyle w:val="Telobesedila"/>
        <w:ind w:left="114"/>
        <w:rPr>
          <w:rFonts w:ascii="Times New Roman"/>
          <w:sz w:val="20"/>
        </w:rPr>
      </w:pPr>
      <w:r>
        <w:rPr>
          <w:rFonts w:ascii="Times New Roman"/>
          <w:noProof/>
          <w:sz w:val="20"/>
        </w:rPr>
        <mc:AlternateContent>
          <mc:Choice Requires="wps">
            <w:drawing>
              <wp:inline distT="0" distB="0" distL="0" distR="0" wp14:anchorId="7E660420" wp14:editId="2AB9436D">
                <wp:extent cx="5967730" cy="560070"/>
                <wp:effectExtent l="0" t="0" r="0" b="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7730" cy="560070"/>
                        </a:xfrm>
                        <a:prstGeom prst="rect">
                          <a:avLst/>
                        </a:prstGeom>
                        <a:solidFill>
                          <a:srgbClr val="B1B1B1"/>
                        </a:solidFill>
                      </wps:spPr>
                      <wps:txbx>
                        <w:txbxContent>
                          <w:p w14:paraId="22E9131C" w14:textId="77777777" w:rsidR="006F1A30" w:rsidRPr="006F1A30" w:rsidRDefault="006F1A30" w:rsidP="006F1A30">
                            <w:pPr>
                              <w:spacing w:line="408" w:lineRule="exact"/>
                              <w:rPr>
                                <w:rFonts w:ascii="Arial Black" w:hAnsi="Arial Black"/>
                                <w:color w:val="000000"/>
                                <w:sz w:val="20"/>
                                <w:szCs w:val="20"/>
                              </w:rPr>
                            </w:pPr>
                            <w:r w:rsidRPr="006F1A30">
                              <w:rPr>
                                <w:rFonts w:ascii="Arial Black" w:hAnsi="Arial Black"/>
                                <w:color w:val="000000"/>
                                <w:w w:val="80"/>
                                <w:sz w:val="20"/>
                                <w:szCs w:val="20"/>
                              </w:rPr>
                              <w:t>Enotni</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evropski</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dokument</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v</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zvezi</w:t>
                            </w:r>
                            <w:r w:rsidRPr="006F1A30">
                              <w:rPr>
                                <w:rFonts w:ascii="Arial Black" w:hAnsi="Arial Black"/>
                                <w:color w:val="000000"/>
                                <w:spacing w:val="9"/>
                                <w:sz w:val="20"/>
                                <w:szCs w:val="20"/>
                              </w:rPr>
                              <w:t xml:space="preserve"> </w:t>
                            </w:r>
                            <w:r w:rsidRPr="006F1A30">
                              <w:rPr>
                                <w:rFonts w:ascii="Arial Black" w:hAnsi="Arial Black"/>
                                <w:color w:val="000000"/>
                                <w:w w:val="80"/>
                                <w:sz w:val="20"/>
                                <w:szCs w:val="20"/>
                              </w:rPr>
                              <w:t>z</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oddajo</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javnega</w:t>
                            </w:r>
                            <w:r w:rsidRPr="006F1A30">
                              <w:rPr>
                                <w:rFonts w:ascii="Arial Black" w:hAnsi="Arial Black"/>
                                <w:color w:val="000000"/>
                                <w:spacing w:val="8"/>
                                <w:sz w:val="20"/>
                                <w:szCs w:val="20"/>
                              </w:rPr>
                              <w:t xml:space="preserve"> </w:t>
                            </w:r>
                            <w:r w:rsidRPr="006F1A30">
                              <w:rPr>
                                <w:rFonts w:ascii="Arial Black" w:hAnsi="Arial Black"/>
                                <w:color w:val="000000"/>
                                <w:spacing w:val="-2"/>
                                <w:w w:val="80"/>
                                <w:sz w:val="20"/>
                                <w:szCs w:val="20"/>
                              </w:rPr>
                              <w:t>naročila</w:t>
                            </w:r>
                          </w:p>
                          <w:p w14:paraId="628EEE83" w14:textId="77777777" w:rsidR="006F1A30" w:rsidRPr="006F1A30" w:rsidRDefault="006F1A30" w:rsidP="006F1A30">
                            <w:pPr>
                              <w:spacing w:before="4"/>
                              <w:rPr>
                                <w:rFonts w:ascii="Arial Black"/>
                                <w:color w:val="000000"/>
                                <w:sz w:val="20"/>
                                <w:szCs w:val="20"/>
                              </w:rPr>
                            </w:pPr>
                            <w:r w:rsidRPr="006F1A30">
                              <w:rPr>
                                <w:rFonts w:ascii="Arial Black"/>
                                <w:color w:val="000000"/>
                                <w:spacing w:val="-2"/>
                                <w:sz w:val="20"/>
                                <w:szCs w:val="20"/>
                              </w:rPr>
                              <w:t>(ESPD)</w:t>
                            </w:r>
                          </w:p>
                        </w:txbxContent>
                      </wps:txbx>
                      <wps:bodyPr wrap="square" lIns="0" tIns="0" rIns="0" bIns="0" rtlCol="0">
                        <a:noAutofit/>
                      </wps:bodyPr>
                    </wps:wsp>
                  </a:graphicData>
                </a:graphic>
              </wp:inline>
            </w:drawing>
          </mc:Choice>
          <mc:Fallback>
            <w:pict>
              <v:shapetype w14:anchorId="7E660420" id="_x0000_t202" coordsize="21600,21600" o:spt="202" path="m,l,21600r21600,l21600,xe">
                <v:stroke joinstyle="miter"/>
                <v:path gradientshapeok="t" o:connecttype="rect"/>
              </v:shapetype>
              <v:shape id="Textbox 5" o:spid="_x0000_s1026" type="#_x0000_t202" style="width:469.9pt;height:4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d2FsgEAAE8DAAAOAAAAZHJzL2Uyb0RvYy54bWysU9tu2zAMfR+wfxD0vtjp0GQz4hRriw4D&#10;iq1Atw+QZSkRJosaqcTO349Scym2t2EwIFMmdXTOIb26mQYv9gbJQWjlfFZLYYKG3oVNK398f3j3&#10;QQpKKvTKQzCtPBiSN+u3b1ZjbMwVbMH3BgWDBGrG2MptSrGpKtJbMyiaQTSBkxZwUIm3uKl6VCOj&#10;D766qutFNQL2EUEbIv56/5KU64JvrdHpm7VkkvCtZG6prFjWLq/VeqWaDaq4dfpIQ/0Di0G5wJee&#10;oe5VUmKH7i+owWkEAptmGoYKrHXaFA2sZl7/oeZ5q6IpWtgcimeb6P/B6q/75/iEIk23MHEDiwiK&#10;j6B/EntTjZGaY032lBri6ix0sjjkN0sQfJC9PZz9NFMSmj9ef1wsl+85pTl3vajrZTG8upyOSOmz&#10;gUHkoJXI/SoM1P6RUr5fNaeSfBmBd/2D875scNPdeRR7xb29necnt5OPvCorAl44Z/Zp6iauyWEH&#10;/YGFj9z7VtKvnUIjhf8S2Nw8KKcAT0F3CjD5OyjjlFkE+LRLYF1he8E9WsddK4yOE5bH4vW+VF3+&#10;g/VvAAAA//8DAFBLAwQUAAYACAAAACEAlGVxYN4AAAAJAQAADwAAAGRycy9kb3ducmV2LnhtbEyP&#10;wU7DMBBE70j8g7VI3KhDUSFN41SoiEuBAwUBRydekgh7Hdlum/w9Cxe4jLQazey8cj06Kw4YYu9J&#10;weUsA4HUeNNTq+D15f4iBxGTJqOtJ1QwYYR1dXpS6sL4Iz3jYZdawSUUC62gS2kopIxNh07HmR+Q&#10;2Pv0wenEZ2ilCfrI5c7KeZZdS6d74g+dHnDTYfO12zsF77Xrnx4nm0/bj81iMb6F8LC9Uer8bLxb&#10;sdyuQCQc018Cfhh4P1Q8rPZ7MlFYBUyTfpW95dWSWWoFeT4HWZXyP0H1DQAA//8DAFBLAQItABQA&#10;BgAIAAAAIQC2gziS/gAAAOEBAAATAAAAAAAAAAAAAAAAAAAAAABbQ29udGVudF9UeXBlc10ueG1s&#10;UEsBAi0AFAAGAAgAAAAhADj9If/WAAAAlAEAAAsAAAAAAAAAAAAAAAAALwEAAF9yZWxzLy5yZWxz&#10;UEsBAi0AFAAGAAgAAAAhABqJ3YWyAQAATwMAAA4AAAAAAAAAAAAAAAAALgIAAGRycy9lMm9Eb2Mu&#10;eG1sUEsBAi0AFAAGAAgAAAAhAJRlcWDeAAAACQEAAA8AAAAAAAAAAAAAAAAADAQAAGRycy9kb3du&#10;cmV2LnhtbFBLBQYAAAAABAAEAPMAAAAXBQAAAAA=&#10;" fillcolor="#b1b1b1" stroked="f">
                <v:textbox inset="0,0,0,0">
                  <w:txbxContent>
                    <w:p w14:paraId="22E9131C" w14:textId="77777777" w:rsidR="006F1A30" w:rsidRPr="006F1A30" w:rsidRDefault="006F1A30" w:rsidP="006F1A30">
                      <w:pPr>
                        <w:spacing w:line="408" w:lineRule="exact"/>
                        <w:rPr>
                          <w:rFonts w:ascii="Arial Black" w:hAnsi="Arial Black"/>
                          <w:color w:val="000000"/>
                          <w:sz w:val="20"/>
                          <w:szCs w:val="20"/>
                        </w:rPr>
                      </w:pPr>
                      <w:r w:rsidRPr="006F1A30">
                        <w:rPr>
                          <w:rFonts w:ascii="Arial Black" w:hAnsi="Arial Black"/>
                          <w:color w:val="000000"/>
                          <w:w w:val="80"/>
                          <w:sz w:val="20"/>
                          <w:szCs w:val="20"/>
                        </w:rPr>
                        <w:t>Enotni</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evropski</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dokument</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v</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zvezi</w:t>
                      </w:r>
                      <w:r w:rsidRPr="006F1A30">
                        <w:rPr>
                          <w:rFonts w:ascii="Arial Black" w:hAnsi="Arial Black"/>
                          <w:color w:val="000000"/>
                          <w:spacing w:val="9"/>
                          <w:sz w:val="20"/>
                          <w:szCs w:val="20"/>
                        </w:rPr>
                        <w:t xml:space="preserve"> </w:t>
                      </w:r>
                      <w:r w:rsidRPr="006F1A30">
                        <w:rPr>
                          <w:rFonts w:ascii="Arial Black" w:hAnsi="Arial Black"/>
                          <w:color w:val="000000"/>
                          <w:w w:val="80"/>
                          <w:sz w:val="20"/>
                          <w:szCs w:val="20"/>
                        </w:rPr>
                        <w:t>z</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oddajo</w:t>
                      </w:r>
                      <w:r w:rsidRPr="006F1A30">
                        <w:rPr>
                          <w:rFonts w:ascii="Arial Black" w:hAnsi="Arial Black"/>
                          <w:color w:val="000000"/>
                          <w:spacing w:val="8"/>
                          <w:sz w:val="20"/>
                          <w:szCs w:val="20"/>
                        </w:rPr>
                        <w:t xml:space="preserve"> </w:t>
                      </w:r>
                      <w:r w:rsidRPr="006F1A30">
                        <w:rPr>
                          <w:rFonts w:ascii="Arial Black" w:hAnsi="Arial Black"/>
                          <w:color w:val="000000"/>
                          <w:w w:val="80"/>
                          <w:sz w:val="20"/>
                          <w:szCs w:val="20"/>
                        </w:rPr>
                        <w:t>javnega</w:t>
                      </w:r>
                      <w:r w:rsidRPr="006F1A30">
                        <w:rPr>
                          <w:rFonts w:ascii="Arial Black" w:hAnsi="Arial Black"/>
                          <w:color w:val="000000"/>
                          <w:spacing w:val="8"/>
                          <w:sz w:val="20"/>
                          <w:szCs w:val="20"/>
                        </w:rPr>
                        <w:t xml:space="preserve"> </w:t>
                      </w:r>
                      <w:r w:rsidRPr="006F1A30">
                        <w:rPr>
                          <w:rFonts w:ascii="Arial Black" w:hAnsi="Arial Black"/>
                          <w:color w:val="000000"/>
                          <w:spacing w:val="-2"/>
                          <w:w w:val="80"/>
                          <w:sz w:val="20"/>
                          <w:szCs w:val="20"/>
                        </w:rPr>
                        <w:t>naročila</w:t>
                      </w:r>
                    </w:p>
                    <w:p w14:paraId="628EEE83" w14:textId="77777777" w:rsidR="006F1A30" w:rsidRPr="006F1A30" w:rsidRDefault="006F1A30" w:rsidP="006F1A30">
                      <w:pPr>
                        <w:spacing w:before="4"/>
                        <w:rPr>
                          <w:rFonts w:ascii="Arial Black"/>
                          <w:color w:val="000000"/>
                          <w:sz w:val="20"/>
                          <w:szCs w:val="20"/>
                        </w:rPr>
                      </w:pPr>
                      <w:r w:rsidRPr="006F1A30">
                        <w:rPr>
                          <w:rFonts w:ascii="Arial Black"/>
                          <w:color w:val="000000"/>
                          <w:spacing w:val="-2"/>
                          <w:sz w:val="20"/>
                          <w:szCs w:val="20"/>
                        </w:rPr>
                        <w:t>(ESPD)</w:t>
                      </w:r>
                    </w:p>
                  </w:txbxContent>
                </v:textbox>
                <w10:anchorlock/>
              </v:shape>
            </w:pict>
          </mc:Fallback>
        </mc:AlternateContent>
      </w:r>
    </w:p>
    <w:p w14:paraId="3CED2A46" w14:textId="77777777" w:rsidR="006F1A30" w:rsidRDefault="006F1A30" w:rsidP="006F1A30">
      <w:pPr>
        <w:pStyle w:val="Telobesedila"/>
        <w:spacing w:before="178"/>
        <w:ind w:left="0"/>
        <w:rPr>
          <w:rFonts w:ascii="Times New Roman"/>
          <w:sz w:val="20"/>
        </w:rPr>
      </w:pPr>
      <w:r>
        <w:rPr>
          <w:noProof/>
        </w:rPr>
        <mc:AlternateContent>
          <mc:Choice Requires="wps">
            <w:drawing>
              <wp:anchor distT="0" distB="0" distL="0" distR="0" simplePos="0" relativeHeight="251659264" behindDoc="1" locked="0" layoutInCell="1" allowOverlap="1" wp14:anchorId="205C738F" wp14:editId="15C9E8F4">
                <wp:simplePos x="0" y="0"/>
                <wp:positionH relativeFrom="page">
                  <wp:posOffset>796290</wp:posOffset>
                </wp:positionH>
                <wp:positionV relativeFrom="paragraph">
                  <wp:posOffset>274320</wp:posOffset>
                </wp:positionV>
                <wp:extent cx="5967730" cy="37338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7730" cy="373380"/>
                        </a:xfrm>
                        <a:prstGeom prst="rect">
                          <a:avLst/>
                        </a:prstGeom>
                        <a:solidFill>
                          <a:srgbClr val="DEDEDE"/>
                        </a:solidFill>
                      </wps:spPr>
                      <wps:txbx>
                        <w:txbxContent>
                          <w:p w14:paraId="4736BFCA" w14:textId="77777777" w:rsidR="006F1A30" w:rsidRDefault="006F1A30" w:rsidP="006F1A30">
                            <w:pPr>
                              <w:spacing w:line="208" w:lineRule="auto"/>
                              <w:rPr>
                                <w:rFonts w:ascii="Arial Black" w:hAnsi="Arial Black"/>
                                <w:color w:val="000000"/>
                                <w:sz w:val="24"/>
                              </w:rPr>
                            </w:pPr>
                            <w:r>
                              <w:rPr>
                                <w:rFonts w:ascii="Arial Black" w:hAnsi="Arial Black"/>
                                <w:color w:val="000000"/>
                                <w:w w:val="80"/>
                                <w:sz w:val="24"/>
                              </w:rPr>
                              <w:t>Del I: Informacije o postopku oddaje javnega naročila in javnem naročniku oziroma</w:t>
                            </w:r>
                            <w:r>
                              <w:rPr>
                                <w:rFonts w:ascii="Arial Black" w:hAnsi="Arial Black"/>
                                <w:color w:val="000000"/>
                                <w:spacing w:val="80"/>
                                <w:sz w:val="24"/>
                              </w:rPr>
                              <w:t xml:space="preserve"> </w:t>
                            </w:r>
                            <w:r>
                              <w:rPr>
                                <w:rFonts w:ascii="Arial Black" w:hAnsi="Arial Black"/>
                                <w:color w:val="000000"/>
                                <w:spacing w:val="-2"/>
                                <w:w w:val="90"/>
                                <w:sz w:val="24"/>
                              </w:rPr>
                              <w:t>naročniku.</w:t>
                            </w:r>
                          </w:p>
                        </w:txbxContent>
                      </wps:txbx>
                      <wps:bodyPr wrap="square" lIns="0" tIns="0" rIns="0" bIns="0" rtlCol="0">
                        <a:noAutofit/>
                      </wps:bodyPr>
                    </wps:wsp>
                  </a:graphicData>
                </a:graphic>
              </wp:anchor>
            </w:drawing>
          </mc:Choice>
          <mc:Fallback>
            <w:pict>
              <v:shape w14:anchorId="205C738F" id="Textbox 6" o:spid="_x0000_s1027" type="#_x0000_t202" style="position:absolute;margin-left:62.7pt;margin-top:21.6pt;width:469.9pt;height:29.4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UpZtgEAAFYDAAAOAAAAZHJzL2Uyb0RvYy54bWysU9tuEzEQfUfiHyy/k00b0ZRVNhU0FCFV&#10;gFT4AK/Xzlp4PWbGyW7+nrGbSwVvCEVyxp7x8TlnZld30+DF3iA5CI28ms2lMEFD58K2kT++P7y5&#10;lYKSCp3yEEwjD4bk3fr1q9UYa3MNPfjOoGCQQPUYG9mnFOuqIt2bQdEMogmctICDSrzFbdWhGhl9&#10;8NX1fH5TjYBdRNCGiE83z0m5LvjWGp2+WksmCd9I5pbKimVt81qtV6reooq900ca6h9YDMoFfvQM&#10;tVFJiR26v6AGpxEIbJppGCqw1mlTNLCaq/kfap56FU3RwuZQPNtE/w9Wf9k/xW8o0vQBJm5gEUHx&#10;EfRPYm+qMVJ9rMmeUk1cnYVOFof8zxIEX2RvD2c/zZSE5sO3726WywWnNOcWy8XithheXW5HpPTJ&#10;wCBy0EjkfhUGav9IKb+v6lNJfozAu+7BeV82uG3vPYq94t5uPuZfbidfeVFWBDxzzuzT1E7CdVko&#10;l+aTFroD6x95BBpJv3YKjRT+c2CP87ycAjwF7SnA5O+hTFUmE+D9LoF1hfQF9+ggN68QOw5ano6X&#10;+1J1+RzWvwEAAP//AwBQSwMEFAAGAAgAAAAhANC8KXjhAAAAEAEAAA8AAABkcnMvZG93bnJldi54&#10;bWxMT0FOwzAQvCPxB2uRuFTUxjRVlcapoBHiwoUWxNWJTWIRr6PYbcPv2ZzgsprRzs7OFLvJ9+xs&#10;x+gCKrhfCmAWm2Actgrej893G2AxaTS6D2gV/NgIu/L6qtC5CRd8s+dDahmZYMy1gi6lIec8Np31&#10;Oi7DYJF2X2H0OhEdW25GfSFz33MpxJp77ZA+dHqw+84234eTV4DyY1E9mepoFq+hftGfzm2yvVK3&#10;N1O1pfG4BZbslP4uYO5A+aGkYHU4oYmsJy6zFUkVrB4ksFkg1hmhekZSAC8L/r9I+QsAAP//AwBQ&#10;SwECLQAUAAYACAAAACEAtoM4kv4AAADhAQAAEwAAAAAAAAAAAAAAAAAAAAAAW0NvbnRlbnRfVHlw&#10;ZXNdLnhtbFBLAQItABQABgAIAAAAIQA4/SH/1gAAAJQBAAALAAAAAAAAAAAAAAAAAC8BAABfcmVs&#10;cy8ucmVsc1BLAQItABQABgAIAAAAIQD5bUpZtgEAAFYDAAAOAAAAAAAAAAAAAAAAAC4CAABkcnMv&#10;ZTJvRG9jLnhtbFBLAQItABQABgAIAAAAIQDQvCl44QAAABABAAAPAAAAAAAAAAAAAAAAABAEAABk&#10;cnMvZG93bnJldi54bWxQSwUGAAAAAAQABADzAAAAHgUAAAAA&#10;" fillcolor="#dedede" stroked="f">
                <v:textbox inset="0,0,0,0">
                  <w:txbxContent>
                    <w:p w14:paraId="4736BFCA" w14:textId="77777777" w:rsidR="006F1A30" w:rsidRDefault="006F1A30" w:rsidP="006F1A30">
                      <w:pPr>
                        <w:spacing w:line="208" w:lineRule="auto"/>
                        <w:rPr>
                          <w:rFonts w:ascii="Arial Black" w:hAnsi="Arial Black"/>
                          <w:color w:val="000000"/>
                          <w:sz w:val="24"/>
                        </w:rPr>
                      </w:pPr>
                      <w:r>
                        <w:rPr>
                          <w:rFonts w:ascii="Arial Black" w:hAnsi="Arial Black"/>
                          <w:color w:val="000000"/>
                          <w:w w:val="80"/>
                          <w:sz w:val="24"/>
                        </w:rPr>
                        <w:t>Del I: Informacije o postopku oddaje javnega naročila in javnem naročniku oziroma</w:t>
                      </w:r>
                      <w:r>
                        <w:rPr>
                          <w:rFonts w:ascii="Arial Black" w:hAnsi="Arial Black"/>
                          <w:color w:val="000000"/>
                          <w:spacing w:val="80"/>
                          <w:sz w:val="24"/>
                        </w:rPr>
                        <w:t xml:space="preserve"> </w:t>
                      </w:r>
                      <w:r>
                        <w:rPr>
                          <w:rFonts w:ascii="Arial Black" w:hAnsi="Arial Black"/>
                          <w:color w:val="000000"/>
                          <w:spacing w:val="-2"/>
                          <w:w w:val="90"/>
                          <w:sz w:val="24"/>
                        </w:rPr>
                        <w:t>naročniku.</w:t>
                      </w:r>
                    </w:p>
                  </w:txbxContent>
                </v:textbox>
                <w10:wrap type="topAndBottom" anchorx="page"/>
              </v:shape>
            </w:pict>
          </mc:Fallback>
        </mc:AlternateContent>
      </w:r>
    </w:p>
    <w:p w14:paraId="717B8243" w14:textId="77777777" w:rsidR="006F1A30" w:rsidRDefault="006F1A30" w:rsidP="006F1A30">
      <w:pPr>
        <w:pStyle w:val="Telobesedila"/>
        <w:spacing w:before="126"/>
        <w:ind w:left="114"/>
        <w:rPr>
          <w:rFonts w:ascii="Arial Black"/>
        </w:rPr>
      </w:pPr>
      <w:r>
        <w:rPr>
          <w:rFonts w:ascii="Arial Black"/>
          <w:w w:val="75"/>
        </w:rPr>
        <w:t>Informacije</w:t>
      </w:r>
      <w:r>
        <w:rPr>
          <w:rFonts w:ascii="Arial Black"/>
          <w:spacing w:val="13"/>
        </w:rPr>
        <w:t xml:space="preserve"> </w:t>
      </w:r>
      <w:r>
        <w:rPr>
          <w:rFonts w:ascii="Arial Black"/>
          <w:w w:val="75"/>
        </w:rPr>
        <w:t>o</w:t>
      </w:r>
      <w:r>
        <w:rPr>
          <w:rFonts w:ascii="Arial Black"/>
          <w:spacing w:val="13"/>
        </w:rPr>
        <w:t xml:space="preserve"> </w:t>
      </w:r>
      <w:r>
        <w:rPr>
          <w:rFonts w:ascii="Arial Black"/>
          <w:spacing w:val="-2"/>
          <w:w w:val="75"/>
        </w:rPr>
        <w:t>objavi</w:t>
      </w:r>
    </w:p>
    <w:p w14:paraId="2A414571" w14:textId="77777777" w:rsidR="006F1A30" w:rsidRDefault="006F1A30" w:rsidP="006F1A30">
      <w:pPr>
        <w:pStyle w:val="Telobesedila"/>
        <w:spacing w:before="107" w:line="292" w:lineRule="auto"/>
        <w:ind w:right="251"/>
      </w:pPr>
      <w:r>
        <w:t>Pri postopkih oddaje javnega naročila, pri katerih je bil javni razpis objavljen v Uradnem listu</w:t>
      </w:r>
      <w:r>
        <w:rPr>
          <w:spacing w:val="-3"/>
        </w:rPr>
        <w:t xml:space="preserve"> </w:t>
      </w:r>
      <w:r>
        <w:t>Evropske</w:t>
      </w:r>
      <w:r>
        <w:rPr>
          <w:spacing w:val="-3"/>
        </w:rPr>
        <w:t xml:space="preserve"> </w:t>
      </w:r>
      <w:r>
        <w:t>unije,</w:t>
      </w:r>
      <w:r>
        <w:rPr>
          <w:spacing w:val="-3"/>
        </w:rPr>
        <w:t xml:space="preserve"> </w:t>
      </w:r>
      <w:r>
        <w:t>bodo</w:t>
      </w:r>
      <w:r>
        <w:rPr>
          <w:spacing w:val="-3"/>
        </w:rPr>
        <w:t xml:space="preserve"> </w:t>
      </w:r>
      <w:r>
        <w:t>informacije,</w:t>
      </w:r>
      <w:r>
        <w:rPr>
          <w:spacing w:val="-3"/>
        </w:rPr>
        <w:t xml:space="preserve"> </w:t>
      </w:r>
      <w:r>
        <w:t>zahtevane</w:t>
      </w:r>
      <w:r>
        <w:rPr>
          <w:spacing w:val="-3"/>
        </w:rPr>
        <w:t xml:space="preserve"> </w:t>
      </w:r>
      <w:r>
        <w:t>v</w:t>
      </w:r>
      <w:r>
        <w:rPr>
          <w:spacing w:val="-3"/>
        </w:rPr>
        <w:t xml:space="preserve"> </w:t>
      </w:r>
      <w:r>
        <w:t>delu</w:t>
      </w:r>
      <w:r>
        <w:rPr>
          <w:spacing w:val="-3"/>
        </w:rPr>
        <w:t xml:space="preserve"> </w:t>
      </w:r>
      <w:r>
        <w:t>I,</w:t>
      </w:r>
      <w:r>
        <w:rPr>
          <w:spacing w:val="-3"/>
        </w:rPr>
        <w:t xml:space="preserve"> </w:t>
      </w:r>
      <w:r>
        <w:t>pridobljene</w:t>
      </w:r>
      <w:r>
        <w:rPr>
          <w:spacing w:val="-3"/>
        </w:rPr>
        <w:t xml:space="preserve"> </w:t>
      </w:r>
      <w:r>
        <w:t>samodejno,</w:t>
      </w:r>
      <w:r>
        <w:rPr>
          <w:spacing w:val="-3"/>
        </w:rPr>
        <w:t xml:space="preserve"> </w:t>
      </w:r>
      <w:r>
        <w:t>če</w:t>
      </w:r>
      <w:r>
        <w:rPr>
          <w:spacing w:val="-3"/>
        </w:rPr>
        <w:t xml:space="preserve"> </w:t>
      </w:r>
      <w:r>
        <w:t>bo dokument ESPD ustvarjen in izpolnjen s storitvijo ESPD. Sklic na objavo ustreznega obvestila v Uradnem listu Evropske unije:</w:t>
      </w:r>
    </w:p>
    <w:p w14:paraId="2511D8B1" w14:textId="77777777" w:rsidR="006F1A30" w:rsidRDefault="006F1A30" w:rsidP="006F1A30">
      <w:pPr>
        <w:pStyle w:val="Telobesedila"/>
        <w:spacing w:before="104"/>
        <w:ind w:left="0"/>
      </w:pPr>
    </w:p>
    <w:p w14:paraId="38B2D392" w14:textId="77777777" w:rsidR="006F1A30" w:rsidRDefault="006F1A30" w:rsidP="006F1A30">
      <w:pPr>
        <w:pStyle w:val="Telobesedila"/>
        <w:rPr>
          <w:rFonts w:ascii="Arial Black" w:hAnsi="Arial Black"/>
        </w:rPr>
      </w:pPr>
      <w:r>
        <w:rPr>
          <w:rFonts w:ascii="Arial Black" w:hAnsi="Arial Black"/>
          <w:w w:val="75"/>
        </w:rPr>
        <w:t>Številka</w:t>
      </w:r>
      <w:r>
        <w:rPr>
          <w:rFonts w:ascii="Arial Black" w:hAnsi="Arial Black"/>
          <w:spacing w:val="23"/>
        </w:rPr>
        <w:t xml:space="preserve"> </w:t>
      </w:r>
      <w:r>
        <w:rPr>
          <w:rFonts w:ascii="Arial Black" w:hAnsi="Arial Black"/>
          <w:w w:val="75"/>
        </w:rPr>
        <w:t>prejetega</w:t>
      </w:r>
      <w:r>
        <w:rPr>
          <w:rFonts w:ascii="Arial Black" w:hAnsi="Arial Black"/>
          <w:spacing w:val="24"/>
        </w:rPr>
        <w:t xml:space="preserve"> </w:t>
      </w:r>
      <w:r>
        <w:rPr>
          <w:rFonts w:ascii="Arial Black" w:hAnsi="Arial Black"/>
          <w:spacing w:val="-2"/>
          <w:w w:val="75"/>
        </w:rPr>
        <w:t>obvestila</w:t>
      </w:r>
    </w:p>
    <w:p w14:paraId="3F6B56A4" w14:textId="77777777" w:rsidR="006F1A30" w:rsidRDefault="006F1A30" w:rsidP="006F1A30">
      <w:pPr>
        <w:pStyle w:val="Telobesedila"/>
        <w:tabs>
          <w:tab w:val="left" w:pos="3594"/>
        </w:tabs>
        <w:spacing w:before="11" w:line="249" w:lineRule="auto"/>
        <w:ind w:right="4184"/>
        <w:rPr>
          <w:rFonts w:ascii="Arial Black" w:hAnsi="Arial Black"/>
        </w:rPr>
      </w:pPr>
      <w:r>
        <w:rPr>
          <w:rFonts w:ascii="Arial Black" w:hAnsi="Arial Black"/>
          <w:w w:val="90"/>
        </w:rPr>
        <w:t>Številka</w:t>
      </w:r>
      <w:r>
        <w:rPr>
          <w:rFonts w:ascii="Arial Black" w:hAnsi="Arial Black"/>
          <w:spacing w:val="-2"/>
          <w:w w:val="90"/>
        </w:rPr>
        <w:t xml:space="preserve"> </w:t>
      </w:r>
      <w:r>
        <w:rPr>
          <w:rFonts w:ascii="Arial Black" w:hAnsi="Arial Black"/>
          <w:w w:val="90"/>
        </w:rPr>
        <w:t>obvestila</w:t>
      </w:r>
      <w:r>
        <w:rPr>
          <w:rFonts w:ascii="Arial Black" w:hAnsi="Arial Black"/>
          <w:spacing w:val="-2"/>
          <w:w w:val="90"/>
        </w:rPr>
        <w:t xml:space="preserve"> </w:t>
      </w:r>
      <w:r>
        <w:rPr>
          <w:rFonts w:ascii="Arial Black" w:hAnsi="Arial Black"/>
          <w:w w:val="90"/>
        </w:rPr>
        <w:t>v</w:t>
      </w:r>
      <w:r>
        <w:rPr>
          <w:rFonts w:ascii="Arial Black" w:hAnsi="Arial Black"/>
          <w:spacing w:val="-2"/>
          <w:w w:val="90"/>
        </w:rPr>
        <w:t xml:space="preserve"> </w:t>
      </w:r>
      <w:r>
        <w:rPr>
          <w:rFonts w:ascii="Arial Black" w:hAnsi="Arial Black"/>
          <w:w w:val="90"/>
        </w:rPr>
        <w:t>UL</w:t>
      </w:r>
      <w:r>
        <w:rPr>
          <w:rFonts w:ascii="Arial Black" w:hAnsi="Arial Black"/>
          <w:spacing w:val="-2"/>
          <w:w w:val="90"/>
        </w:rPr>
        <w:t xml:space="preserve"> </w:t>
      </w:r>
      <w:r>
        <w:rPr>
          <w:rFonts w:ascii="Arial Black" w:hAnsi="Arial Black"/>
          <w:w w:val="90"/>
        </w:rPr>
        <w:t>S:</w:t>
      </w:r>
      <w:r>
        <w:rPr>
          <w:rFonts w:ascii="Arial Black" w:hAnsi="Arial Black"/>
        </w:rPr>
        <w:tab/>
      </w:r>
      <w:r>
        <w:rPr>
          <w:w w:val="95"/>
        </w:rPr>
        <w:t xml:space="preserve">0000/S 000-000000 </w:t>
      </w:r>
      <w:r>
        <w:rPr>
          <w:rFonts w:ascii="Arial Black" w:hAnsi="Arial Black"/>
          <w:w w:val="95"/>
        </w:rPr>
        <w:t>URL UL S</w:t>
      </w:r>
    </w:p>
    <w:p w14:paraId="13E799D0" w14:textId="77777777" w:rsidR="006F1A30" w:rsidRDefault="006F1A30" w:rsidP="006F1A30">
      <w:pPr>
        <w:pStyle w:val="Telobesedila"/>
        <w:spacing w:before="16"/>
        <w:ind w:left="0"/>
        <w:rPr>
          <w:rFonts w:ascii="Arial Black"/>
        </w:rPr>
      </w:pPr>
    </w:p>
    <w:p w14:paraId="370477EF" w14:textId="77777777" w:rsidR="006F1A30" w:rsidRDefault="006F1A30" w:rsidP="006F1A30">
      <w:pPr>
        <w:pStyle w:val="Telobesedila"/>
        <w:spacing w:line="292" w:lineRule="auto"/>
        <w:ind w:right="251"/>
      </w:pPr>
      <w:r>
        <w:t>Če</w:t>
      </w:r>
      <w:r>
        <w:rPr>
          <w:spacing w:val="-3"/>
        </w:rPr>
        <w:t xml:space="preserve"> </w:t>
      </w:r>
      <w:r>
        <w:t>javni</w:t>
      </w:r>
      <w:r>
        <w:rPr>
          <w:spacing w:val="-3"/>
        </w:rPr>
        <w:t xml:space="preserve"> </w:t>
      </w:r>
      <w:r>
        <w:t>razpis</w:t>
      </w:r>
      <w:r>
        <w:rPr>
          <w:spacing w:val="-3"/>
        </w:rPr>
        <w:t xml:space="preserve"> </w:t>
      </w:r>
      <w:r>
        <w:t>ni</w:t>
      </w:r>
      <w:r>
        <w:rPr>
          <w:spacing w:val="-3"/>
        </w:rPr>
        <w:t xml:space="preserve"> </w:t>
      </w:r>
      <w:r>
        <w:t>objavljen</w:t>
      </w:r>
      <w:r>
        <w:rPr>
          <w:spacing w:val="-3"/>
        </w:rPr>
        <w:t xml:space="preserve"> </w:t>
      </w:r>
      <w:r>
        <w:t>v</w:t>
      </w:r>
      <w:r>
        <w:rPr>
          <w:spacing w:val="-3"/>
        </w:rPr>
        <w:t xml:space="preserve"> </w:t>
      </w:r>
      <w:r>
        <w:t>Uradnem</w:t>
      </w:r>
      <w:r>
        <w:rPr>
          <w:spacing w:val="-3"/>
        </w:rPr>
        <w:t xml:space="preserve"> </w:t>
      </w:r>
      <w:r>
        <w:t>listu</w:t>
      </w:r>
      <w:r>
        <w:rPr>
          <w:spacing w:val="-3"/>
        </w:rPr>
        <w:t xml:space="preserve"> </w:t>
      </w:r>
      <w:r>
        <w:t>Evropske</w:t>
      </w:r>
      <w:r>
        <w:rPr>
          <w:spacing w:val="-3"/>
        </w:rPr>
        <w:t xml:space="preserve"> </w:t>
      </w:r>
      <w:r>
        <w:t>unije</w:t>
      </w:r>
      <w:r>
        <w:rPr>
          <w:spacing w:val="-3"/>
        </w:rPr>
        <w:t xml:space="preserve"> </w:t>
      </w:r>
      <w:r>
        <w:t>ali</w:t>
      </w:r>
      <w:r>
        <w:rPr>
          <w:spacing w:val="-3"/>
        </w:rPr>
        <w:t xml:space="preserve"> </w:t>
      </w:r>
      <w:r>
        <w:t>če</w:t>
      </w:r>
      <w:r>
        <w:rPr>
          <w:spacing w:val="-3"/>
        </w:rPr>
        <w:t xml:space="preserve"> </w:t>
      </w:r>
      <w:r>
        <w:t>ga</w:t>
      </w:r>
      <w:r>
        <w:rPr>
          <w:spacing w:val="-3"/>
        </w:rPr>
        <w:t xml:space="preserve"> </w:t>
      </w:r>
      <w:r>
        <w:t>tam</w:t>
      </w:r>
      <w:r>
        <w:rPr>
          <w:spacing w:val="-3"/>
        </w:rPr>
        <w:t xml:space="preserve"> </w:t>
      </w:r>
      <w:r>
        <w:t>ni</w:t>
      </w:r>
      <w:r>
        <w:rPr>
          <w:spacing w:val="-3"/>
        </w:rPr>
        <w:t xml:space="preserve"> </w:t>
      </w:r>
      <w:r>
        <w:t>treba</w:t>
      </w:r>
      <w:r>
        <w:rPr>
          <w:spacing w:val="-3"/>
        </w:rPr>
        <w:t xml:space="preserve"> </w:t>
      </w:r>
      <w:r>
        <w:t>objaviti, mora naročnik vnesti informacije, s katerimi je mogoče nedvoumno opredeliti postopek oddaje javnega naročila (npr. sklic na objavo na nacionalni ravni).</w:t>
      </w:r>
    </w:p>
    <w:p w14:paraId="4179EE94" w14:textId="77777777" w:rsidR="006F1A30" w:rsidRDefault="006F1A30" w:rsidP="006F1A30">
      <w:pPr>
        <w:pStyle w:val="Telobesedila"/>
        <w:spacing w:before="115"/>
        <w:ind w:left="114"/>
        <w:rPr>
          <w:rFonts w:ascii="Arial Black" w:hAnsi="Arial Black"/>
        </w:rPr>
      </w:pPr>
      <w:r>
        <w:rPr>
          <w:rFonts w:ascii="Arial Black" w:hAnsi="Arial Black"/>
          <w:w w:val="75"/>
        </w:rPr>
        <w:t>Identiteta</w:t>
      </w:r>
      <w:r>
        <w:rPr>
          <w:rFonts w:ascii="Arial Black" w:hAnsi="Arial Black"/>
          <w:spacing w:val="-1"/>
        </w:rPr>
        <w:t xml:space="preserve"> </w:t>
      </w:r>
      <w:r>
        <w:rPr>
          <w:rFonts w:ascii="Arial Black" w:hAnsi="Arial Black"/>
          <w:spacing w:val="-2"/>
          <w:w w:val="90"/>
        </w:rPr>
        <w:t>naročnika</w:t>
      </w:r>
    </w:p>
    <w:p w14:paraId="7DC28D09" w14:textId="77777777" w:rsidR="006F1A30" w:rsidRDefault="006F1A30" w:rsidP="006F1A30">
      <w:pPr>
        <w:pStyle w:val="Telobesedila"/>
        <w:tabs>
          <w:tab w:val="left" w:pos="2367"/>
        </w:tabs>
        <w:spacing w:before="85"/>
      </w:pPr>
      <w:r>
        <w:rPr>
          <w:rFonts w:ascii="Arial Black" w:hAnsi="Arial Black"/>
          <w:w w:val="80"/>
        </w:rPr>
        <w:t>Uradno</w:t>
      </w:r>
      <w:r>
        <w:rPr>
          <w:rFonts w:ascii="Arial Black" w:hAnsi="Arial Black"/>
          <w:spacing w:val="12"/>
        </w:rPr>
        <w:t xml:space="preserve"> </w:t>
      </w:r>
      <w:r>
        <w:rPr>
          <w:rFonts w:ascii="Arial Black" w:hAnsi="Arial Black"/>
          <w:spacing w:val="-4"/>
        </w:rPr>
        <w:t>ime:</w:t>
      </w:r>
      <w:r>
        <w:rPr>
          <w:rFonts w:ascii="Arial Black" w:hAnsi="Arial Black"/>
        </w:rPr>
        <w:tab/>
      </w:r>
      <w:r>
        <w:t>OBČINA GORENJA VAS-</w:t>
      </w:r>
      <w:r>
        <w:rPr>
          <w:spacing w:val="-2"/>
        </w:rPr>
        <w:t>POLJANE</w:t>
      </w:r>
    </w:p>
    <w:p w14:paraId="2BA99A57" w14:textId="77777777" w:rsidR="006F1A30" w:rsidRDefault="006F1A30" w:rsidP="006F1A30">
      <w:pPr>
        <w:pStyle w:val="Telobesedila"/>
        <w:tabs>
          <w:tab w:val="left" w:pos="1854"/>
          <w:tab w:val="left" w:pos="3828"/>
        </w:tabs>
        <w:spacing w:before="11" w:line="249" w:lineRule="auto"/>
        <w:ind w:right="4860"/>
      </w:pPr>
      <w:r>
        <w:rPr>
          <w:rFonts w:ascii="Arial Black" w:hAnsi="Arial Black"/>
          <w:w w:val="90"/>
        </w:rPr>
        <w:t>Davčna</w:t>
      </w:r>
      <w:r>
        <w:rPr>
          <w:rFonts w:ascii="Arial Black" w:hAnsi="Arial Black"/>
          <w:spacing w:val="-11"/>
          <w:w w:val="90"/>
        </w:rPr>
        <w:t xml:space="preserve"> </w:t>
      </w:r>
      <w:r>
        <w:rPr>
          <w:rFonts w:ascii="Arial Black" w:hAnsi="Arial Black"/>
          <w:w w:val="90"/>
        </w:rPr>
        <w:t>številka,</w:t>
      </w:r>
      <w:r>
        <w:rPr>
          <w:rFonts w:ascii="Arial Black" w:hAnsi="Arial Black"/>
          <w:spacing w:val="-11"/>
          <w:w w:val="90"/>
        </w:rPr>
        <w:t xml:space="preserve"> </w:t>
      </w:r>
      <w:r>
        <w:rPr>
          <w:rFonts w:ascii="Arial Black" w:hAnsi="Arial Black"/>
          <w:w w:val="90"/>
        </w:rPr>
        <w:t>če</w:t>
      </w:r>
      <w:r>
        <w:rPr>
          <w:rFonts w:ascii="Arial Black" w:hAnsi="Arial Black"/>
          <w:spacing w:val="-10"/>
          <w:w w:val="90"/>
        </w:rPr>
        <w:t xml:space="preserve"> </w:t>
      </w:r>
      <w:r>
        <w:rPr>
          <w:rFonts w:ascii="Arial Black" w:hAnsi="Arial Black"/>
          <w:w w:val="90"/>
        </w:rPr>
        <w:t>obstaja:</w:t>
      </w:r>
      <w:r>
        <w:rPr>
          <w:rFonts w:ascii="Arial Black" w:hAnsi="Arial Black"/>
        </w:rPr>
        <w:tab/>
      </w:r>
      <w:r>
        <w:rPr>
          <w:spacing w:val="-2"/>
          <w:w w:val="95"/>
        </w:rPr>
        <w:t xml:space="preserve">63943026 </w:t>
      </w:r>
      <w:r>
        <w:rPr>
          <w:rFonts w:ascii="Arial Black" w:hAnsi="Arial Black"/>
          <w:spacing w:val="-2"/>
          <w:w w:val="95"/>
        </w:rPr>
        <w:t>Mesto:</w:t>
      </w:r>
      <w:r>
        <w:rPr>
          <w:rFonts w:ascii="Arial Black" w:hAnsi="Arial Black"/>
        </w:rPr>
        <w:tab/>
      </w:r>
      <w:r>
        <w:rPr>
          <w:w w:val="95"/>
        </w:rPr>
        <w:t>Gorenja vas-Poljane</w:t>
      </w:r>
    </w:p>
    <w:p w14:paraId="2492D00D" w14:textId="77777777" w:rsidR="006F1A30" w:rsidRDefault="006F1A30" w:rsidP="006F1A30">
      <w:pPr>
        <w:pStyle w:val="Telobesedila"/>
        <w:tabs>
          <w:tab w:val="left" w:pos="2695"/>
          <w:tab w:val="left" w:pos="2729"/>
        </w:tabs>
        <w:spacing w:line="249" w:lineRule="auto"/>
        <w:ind w:right="5014"/>
      </w:pPr>
      <w:r>
        <w:rPr>
          <w:rFonts w:ascii="Arial Black" w:hAnsi="Arial Black"/>
          <w:spacing w:val="-8"/>
        </w:rPr>
        <w:t>Ulica</w:t>
      </w:r>
      <w:r>
        <w:rPr>
          <w:rFonts w:ascii="Arial Black" w:hAnsi="Arial Black"/>
          <w:spacing w:val="-12"/>
        </w:rPr>
        <w:t xml:space="preserve"> </w:t>
      </w:r>
      <w:r>
        <w:rPr>
          <w:rFonts w:ascii="Arial Black" w:hAnsi="Arial Black"/>
          <w:spacing w:val="-8"/>
        </w:rPr>
        <w:t>in</w:t>
      </w:r>
      <w:r>
        <w:rPr>
          <w:rFonts w:ascii="Arial Black" w:hAnsi="Arial Black"/>
          <w:spacing w:val="-12"/>
        </w:rPr>
        <w:t xml:space="preserve"> </w:t>
      </w:r>
      <w:r>
        <w:rPr>
          <w:rFonts w:ascii="Arial Black" w:hAnsi="Arial Black"/>
          <w:spacing w:val="-8"/>
        </w:rPr>
        <w:t>številka:</w:t>
      </w:r>
      <w:r>
        <w:rPr>
          <w:rFonts w:ascii="Arial Black" w:hAnsi="Arial Black"/>
        </w:rPr>
        <w:tab/>
      </w:r>
      <w:r>
        <w:t>Poljanska</w:t>
      </w:r>
      <w:r>
        <w:rPr>
          <w:spacing w:val="-15"/>
        </w:rPr>
        <w:t xml:space="preserve"> </w:t>
      </w:r>
      <w:r>
        <w:t>cesta</w:t>
      </w:r>
      <w:r>
        <w:rPr>
          <w:spacing w:val="-15"/>
        </w:rPr>
        <w:t xml:space="preserve"> </w:t>
      </w:r>
      <w:r>
        <w:t xml:space="preserve">087 </w:t>
      </w:r>
      <w:r>
        <w:rPr>
          <w:rFonts w:ascii="Arial Black" w:hAnsi="Arial Black"/>
          <w:w w:val="95"/>
        </w:rPr>
        <w:t>Poštna</w:t>
      </w:r>
      <w:r>
        <w:rPr>
          <w:rFonts w:ascii="Arial Black" w:hAnsi="Arial Black"/>
          <w:spacing w:val="-16"/>
          <w:w w:val="95"/>
        </w:rPr>
        <w:t xml:space="preserve"> </w:t>
      </w:r>
      <w:r>
        <w:rPr>
          <w:rFonts w:ascii="Arial Black" w:hAnsi="Arial Black"/>
          <w:w w:val="95"/>
        </w:rPr>
        <w:t>številka:</w:t>
      </w:r>
      <w:r>
        <w:rPr>
          <w:rFonts w:ascii="Arial Black" w:hAnsi="Arial Black"/>
        </w:rPr>
        <w:tab/>
      </w:r>
      <w:r>
        <w:rPr>
          <w:spacing w:val="-4"/>
          <w:w w:val="95"/>
        </w:rPr>
        <w:t>4224</w:t>
      </w:r>
    </w:p>
    <w:p w14:paraId="2F445166" w14:textId="77777777" w:rsidR="006F1A30" w:rsidRDefault="006F1A30" w:rsidP="006F1A30">
      <w:pPr>
        <w:pStyle w:val="Telobesedila"/>
        <w:tabs>
          <w:tab w:val="left" w:pos="1982"/>
          <w:tab w:val="left" w:pos="2858"/>
        </w:tabs>
        <w:spacing w:line="249" w:lineRule="auto"/>
        <w:ind w:right="4629"/>
      </w:pPr>
      <w:r>
        <w:rPr>
          <w:rFonts w:ascii="Arial Black" w:hAnsi="Arial Black"/>
          <w:spacing w:val="-8"/>
        </w:rPr>
        <w:t>Kontaktna</w:t>
      </w:r>
      <w:r>
        <w:rPr>
          <w:rFonts w:ascii="Arial Black" w:hAnsi="Arial Black"/>
          <w:spacing w:val="-12"/>
        </w:rPr>
        <w:t xml:space="preserve"> </w:t>
      </w:r>
      <w:r>
        <w:rPr>
          <w:rFonts w:ascii="Arial Black" w:hAnsi="Arial Black"/>
          <w:spacing w:val="-8"/>
        </w:rPr>
        <w:t>oseba:</w:t>
      </w:r>
      <w:r>
        <w:rPr>
          <w:rFonts w:ascii="Arial Black" w:hAnsi="Arial Black"/>
        </w:rPr>
        <w:tab/>
      </w:r>
      <w:r>
        <w:t>MILAN</w:t>
      </w:r>
      <w:r>
        <w:rPr>
          <w:spacing w:val="-15"/>
        </w:rPr>
        <w:t xml:space="preserve"> </w:t>
      </w:r>
      <w:r>
        <w:t>JANEZ</w:t>
      </w:r>
      <w:r>
        <w:rPr>
          <w:spacing w:val="-15"/>
        </w:rPr>
        <w:t xml:space="preserve"> </w:t>
      </w:r>
      <w:r>
        <w:t xml:space="preserve">ČADEŽ </w:t>
      </w:r>
      <w:r>
        <w:rPr>
          <w:rFonts w:ascii="Arial Black" w:hAnsi="Arial Black"/>
          <w:spacing w:val="-2"/>
        </w:rPr>
        <w:t>Telefon:</w:t>
      </w:r>
      <w:r>
        <w:rPr>
          <w:rFonts w:ascii="Arial Black" w:hAnsi="Arial Black"/>
        </w:rPr>
        <w:tab/>
      </w:r>
      <w:r>
        <w:t>04 518 31 00</w:t>
      </w:r>
    </w:p>
    <w:p w14:paraId="6AF38540" w14:textId="77777777" w:rsidR="006F1A30" w:rsidRDefault="006F1A30" w:rsidP="006F1A30">
      <w:pPr>
        <w:pStyle w:val="Telobesedila"/>
        <w:tabs>
          <w:tab w:val="left" w:pos="1562"/>
        </w:tabs>
        <w:spacing w:line="294" w:lineRule="exact"/>
      </w:pPr>
      <w:proofErr w:type="spellStart"/>
      <w:r>
        <w:rPr>
          <w:rFonts w:ascii="Arial Black"/>
          <w:spacing w:val="-4"/>
        </w:rPr>
        <w:t>fax</w:t>
      </w:r>
      <w:proofErr w:type="spellEnd"/>
      <w:r>
        <w:rPr>
          <w:rFonts w:ascii="Arial Black"/>
          <w:spacing w:val="-4"/>
        </w:rPr>
        <w:t>:</w:t>
      </w:r>
      <w:r>
        <w:rPr>
          <w:rFonts w:ascii="Arial Black"/>
        </w:rPr>
        <w:tab/>
      </w:r>
      <w:hyperlink r:id="rId9">
        <w:r>
          <w:rPr>
            <w:spacing w:val="-2"/>
          </w:rPr>
          <w:t>info@obcina-gvp.si</w:t>
        </w:r>
      </w:hyperlink>
    </w:p>
    <w:p w14:paraId="1B4BE83B" w14:textId="77777777" w:rsidR="006F1A30" w:rsidRDefault="006F1A30" w:rsidP="006F1A30">
      <w:pPr>
        <w:tabs>
          <w:tab w:val="left" w:pos="2006"/>
        </w:tabs>
        <w:spacing w:before="5"/>
        <w:ind w:left="924"/>
      </w:pPr>
      <w:r>
        <w:rPr>
          <w:rFonts w:ascii="Arial Black" w:hAnsi="Arial Black"/>
          <w:w w:val="90"/>
          <w:sz w:val="21"/>
        </w:rPr>
        <w:t>E-</w:t>
      </w:r>
      <w:r>
        <w:rPr>
          <w:rFonts w:ascii="Arial Black" w:hAnsi="Arial Black"/>
          <w:spacing w:val="-2"/>
          <w:sz w:val="21"/>
        </w:rPr>
        <w:t>pošta:</w:t>
      </w:r>
      <w:r>
        <w:rPr>
          <w:rFonts w:ascii="Arial Black" w:hAnsi="Arial Black"/>
          <w:sz w:val="21"/>
        </w:rPr>
        <w:tab/>
      </w:r>
      <w:hyperlink r:id="rId10">
        <w:r>
          <w:rPr>
            <w:u w:val="single"/>
          </w:rPr>
          <w:t>info@obcina-</w:t>
        </w:r>
        <w:r>
          <w:rPr>
            <w:spacing w:val="-2"/>
            <w:u w:val="single"/>
          </w:rPr>
          <w:t>gvp.si</w:t>
        </w:r>
      </w:hyperlink>
    </w:p>
    <w:p w14:paraId="4A18DC33" w14:textId="77777777" w:rsidR="006F1A30" w:rsidRDefault="006F1A30" w:rsidP="006F1A30">
      <w:pPr>
        <w:pStyle w:val="Telobesedila"/>
        <w:tabs>
          <w:tab w:val="left" w:pos="1947"/>
        </w:tabs>
        <w:spacing w:before="11"/>
      </w:pPr>
      <w:r>
        <w:rPr>
          <w:rFonts w:ascii="Arial Black" w:hAnsi="Arial Black"/>
          <w:spacing w:val="-2"/>
        </w:rPr>
        <w:t>Država:</w:t>
      </w:r>
      <w:r>
        <w:rPr>
          <w:rFonts w:ascii="Arial Black" w:hAnsi="Arial Black"/>
        </w:rPr>
        <w:tab/>
      </w:r>
      <w:r>
        <w:rPr>
          <w:spacing w:val="-5"/>
        </w:rPr>
        <w:t>SI</w:t>
      </w:r>
    </w:p>
    <w:p w14:paraId="36C47648" w14:textId="77777777" w:rsidR="006F1A30" w:rsidRDefault="006F1A30" w:rsidP="006F1A30">
      <w:pPr>
        <w:sectPr w:rsidR="006F1A30" w:rsidSect="006F1A30">
          <w:headerReference w:type="default" r:id="rId11"/>
          <w:footerReference w:type="default" r:id="rId12"/>
          <w:pgSz w:w="11910" w:h="16840"/>
          <w:pgMar w:top="1620" w:right="1140" w:bottom="700" w:left="1140" w:header="363" w:footer="505" w:gutter="0"/>
          <w:pgNumType w:start="1"/>
          <w:cols w:space="720"/>
        </w:sectPr>
      </w:pPr>
    </w:p>
    <w:p w14:paraId="29FA7542" w14:textId="77777777" w:rsidR="006F1A30" w:rsidRDefault="006F1A30" w:rsidP="006F1A30">
      <w:pPr>
        <w:pStyle w:val="Telobesedila"/>
        <w:spacing w:before="69"/>
        <w:ind w:left="114"/>
        <w:rPr>
          <w:rFonts w:ascii="Arial Black" w:hAnsi="Arial Black"/>
        </w:rPr>
      </w:pPr>
      <w:r>
        <w:rPr>
          <w:rFonts w:ascii="Arial Black" w:hAnsi="Arial Black"/>
          <w:w w:val="80"/>
        </w:rPr>
        <w:lastRenderedPageBreak/>
        <w:t>Informacije</w:t>
      </w:r>
      <w:r>
        <w:rPr>
          <w:rFonts w:ascii="Arial Black" w:hAnsi="Arial Black"/>
          <w:spacing w:val="-14"/>
        </w:rPr>
        <w:t xml:space="preserve"> </w:t>
      </w:r>
      <w:r>
        <w:rPr>
          <w:rFonts w:ascii="Arial Black" w:hAnsi="Arial Black"/>
          <w:w w:val="80"/>
        </w:rPr>
        <w:t>o</w:t>
      </w:r>
      <w:r>
        <w:rPr>
          <w:rFonts w:ascii="Arial Black" w:hAnsi="Arial Black"/>
          <w:spacing w:val="-13"/>
        </w:rPr>
        <w:t xml:space="preserve"> </w:t>
      </w:r>
      <w:r>
        <w:rPr>
          <w:rFonts w:ascii="Arial Black" w:hAnsi="Arial Black"/>
          <w:w w:val="80"/>
        </w:rPr>
        <w:t>postopku</w:t>
      </w:r>
      <w:r>
        <w:rPr>
          <w:rFonts w:ascii="Arial Black" w:hAnsi="Arial Black"/>
          <w:spacing w:val="-13"/>
        </w:rPr>
        <w:t xml:space="preserve"> </w:t>
      </w:r>
      <w:r>
        <w:rPr>
          <w:rFonts w:ascii="Arial Black" w:hAnsi="Arial Black"/>
          <w:w w:val="80"/>
        </w:rPr>
        <w:t>oddaje</w:t>
      </w:r>
      <w:r>
        <w:rPr>
          <w:rFonts w:ascii="Arial Black" w:hAnsi="Arial Black"/>
          <w:spacing w:val="-13"/>
        </w:rPr>
        <w:t xml:space="preserve"> </w:t>
      </w:r>
      <w:r>
        <w:rPr>
          <w:rFonts w:ascii="Arial Black" w:hAnsi="Arial Black"/>
          <w:w w:val="80"/>
        </w:rPr>
        <w:t>javnega</w:t>
      </w:r>
      <w:r>
        <w:rPr>
          <w:rFonts w:ascii="Arial Black" w:hAnsi="Arial Black"/>
          <w:spacing w:val="-13"/>
        </w:rPr>
        <w:t xml:space="preserve"> </w:t>
      </w:r>
      <w:r>
        <w:rPr>
          <w:rFonts w:ascii="Arial Black" w:hAnsi="Arial Black"/>
          <w:spacing w:val="-2"/>
          <w:w w:val="80"/>
        </w:rPr>
        <w:t>naročila</w:t>
      </w:r>
    </w:p>
    <w:p w14:paraId="08713B4C" w14:textId="77777777" w:rsidR="006F1A30" w:rsidRDefault="006F1A30" w:rsidP="006F1A30">
      <w:pPr>
        <w:pStyle w:val="Telobesedila"/>
        <w:tabs>
          <w:tab w:val="left" w:pos="1807"/>
        </w:tabs>
        <w:spacing w:before="85" w:line="276" w:lineRule="auto"/>
        <w:ind w:right="469"/>
      </w:pPr>
      <w:r>
        <w:rPr>
          <w:rFonts w:ascii="Arial Black" w:hAnsi="Arial Black"/>
          <w:spacing w:val="-2"/>
        </w:rPr>
        <w:t>Naziv:</w:t>
      </w:r>
      <w:r>
        <w:rPr>
          <w:rFonts w:ascii="Arial Black" w:hAnsi="Arial Black"/>
        </w:rPr>
        <w:tab/>
      </w:r>
      <w:r>
        <w:t>Izvajanje zimske službe na lokalnih cestah, javnih poteh in javnih površinah v občini</w:t>
      </w:r>
      <w:r>
        <w:rPr>
          <w:spacing w:val="-2"/>
        </w:rPr>
        <w:t xml:space="preserve"> </w:t>
      </w:r>
      <w:r>
        <w:t>Gorenja</w:t>
      </w:r>
      <w:r>
        <w:rPr>
          <w:spacing w:val="-2"/>
        </w:rPr>
        <w:t xml:space="preserve"> </w:t>
      </w:r>
      <w:r>
        <w:t>vas</w:t>
      </w:r>
      <w:r>
        <w:rPr>
          <w:spacing w:val="-2"/>
        </w:rPr>
        <w:t xml:space="preserve"> </w:t>
      </w:r>
      <w:r>
        <w:t>–</w:t>
      </w:r>
      <w:r>
        <w:rPr>
          <w:spacing w:val="-2"/>
        </w:rPr>
        <w:t xml:space="preserve"> </w:t>
      </w:r>
      <w:r>
        <w:t>Poljane</w:t>
      </w:r>
      <w:r>
        <w:rPr>
          <w:spacing w:val="-2"/>
        </w:rPr>
        <w:t xml:space="preserve"> </w:t>
      </w:r>
      <w:r>
        <w:t>–</w:t>
      </w:r>
      <w:r>
        <w:rPr>
          <w:spacing w:val="-2"/>
        </w:rPr>
        <w:t xml:space="preserve"> </w:t>
      </w:r>
      <w:r>
        <w:t>ponovitev</w:t>
      </w:r>
      <w:r>
        <w:rPr>
          <w:spacing w:val="-2"/>
        </w:rPr>
        <w:t xml:space="preserve"> </w:t>
      </w:r>
      <w:r>
        <w:t>postopka</w:t>
      </w:r>
      <w:r>
        <w:rPr>
          <w:spacing w:val="-2"/>
        </w:rPr>
        <w:t xml:space="preserve"> </w:t>
      </w:r>
      <w:r>
        <w:t>za</w:t>
      </w:r>
      <w:r>
        <w:rPr>
          <w:spacing w:val="-2"/>
        </w:rPr>
        <w:t xml:space="preserve"> </w:t>
      </w:r>
      <w:r>
        <w:t>sklope</w:t>
      </w:r>
      <w:r>
        <w:rPr>
          <w:spacing w:val="-2"/>
        </w:rPr>
        <w:t xml:space="preserve"> </w:t>
      </w:r>
      <w:r>
        <w:t>2,</w:t>
      </w:r>
      <w:r>
        <w:rPr>
          <w:spacing w:val="-2"/>
        </w:rPr>
        <w:t xml:space="preserve"> </w:t>
      </w:r>
      <w:r>
        <w:t>4,</w:t>
      </w:r>
      <w:r>
        <w:rPr>
          <w:spacing w:val="-2"/>
        </w:rPr>
        <w:t xml:space="preserve"> </w:t>
      </w:r>
      <w:r>
        <w:t>5,</w:t>
      </w:r>
      <w:r>
        <w:rPr>
          <w:spacing w:val="-2"/>
        </w:rPr>
        <w:t xml:space="preserve"> </w:t>
      </w:r>
      <w:r>
        <w:t>8,</w:t>
      </w:r>
      <w:r>
        <w:rPr>
          <w:spacing w:val="-2"/>
        </w:rPr>
        <w:t xml:space="preserve"> </w:t>
      </w:r>
      <w:r>
        <w:t>9,</w:t>
      </w:r>
      <w:r>
        <w:rPr>
          <w:spacing w:val="-2"/>
        </w:rPr>
        <w:t xml:space="preserve"> </w:t>
      </w:r>
      <w:r>
        <w:t>13,</w:t>
      </w:r>
      <w:r>
        <w:rPr>
          <w:spacing w:val="-2"/>
        </w:rPr>
        <w:t xml:space="preserve"> </w:t>
      </w:r>
      <w:r>
        <w:t>14,</w:t>
      </w:r>
      <w:r>
        <w:rPr>
          <w:spacing w:val="-2"/>
        </w:rPr>
        <w:t xml:space="preserve"> </w:t>
      </w:r>
      <w:r>
        <w:t>15,</w:t>
      </w:r>
      <w:r>
        <w:rPr>
          <w:spacing w:val="-2"/>
        </w:rPr>
        <w:t xml:space="preserve"> </w:t>
      </w:r>
      <w:r>
        <w:t>16,</w:t>
      </w:r>
    </w:p>
    <w:p w14:paraId="7AFC8FAC" w14:textId="77777777" w:rsidR="006F1A30" w:rsidRDefault="006F1A30" w:rsidP="006F1A30">
      <w:pPr>
        <w:pStyle w:val="Telobesedila"/>
        <w:spacing w:before="30"/>
      </w:pPr>
      <w:r>
        <w:t>17,</w:t>
      </w:r>
      <w:r>
        <w:rPr>
          <w:spacing w:val="-1"/>
        </w:rPr>
        <w:t xml:space="preserve"> </w:t>
      </w:r>
      <w:r>
        <w:t>18,</w:t>
      </w:r>
      <w:r>
        <w:rPr>
          <w:spacing w:val="-1"/>
        </w:rPr>
        <w:t xml:space="preserve"> </w:t>
      </w:r>
      <w:r>
        <w:t>19, 20,</w:t>
      </w:r>
      <w:r>
        <w:rPr>
          <w:spacing w:val="-1"/>
        </w:rPr>
        <w:t xml:space="preserve"> </w:t>
      </w:r>
      <w:r>
        <w:t>21,</w:t>
      </w:r>
      <w:r>
        <w:rPr>
          <w:spacing w:val="-1"/>
        </w:rPr>
        <w:t xml:space="preserve"> </w:t>
      </w:r>
      <w:r>
        <w:t>23, 25,</w:t>
      </w:r>
      <w:r>
        <w:rPr>
          <w:spacing w:val="-1"/>
        </w:rPr>
        <w:t xml:space="preserve"> </w:t>
      </w:r>
      <w:r>
        <w:t>26,</w:t>
      </w:r>
      <w:r>
        <w:rPr>
          <w:spacing w:val="-1"/>
        </w:rPr>
        <w:t xml:space="preserve"> </w:t>
      </w:r>
      <w:r>
        <w:t>27, 28</w:t>
      </w:r>
      <w:r>
        <w:rPr>
          <w:spacing w:val="-1"/>
        </w:rPr>
        <w:t xml:space="preserve"> </w:t>
      </w:r>
      <w:r>
        <w:t xml:space="preserve">in </w:t>
      </w:r>
      <w:r>
        <w:rPr>
          <w:spacing w:val="-5"/>
        </w:rPr>
        <w:t>29</w:t>
      </w:r>
    </w:p>
    <w:p w14:paraId="4620BB1C" w14:textId="77777777" w:rsidR="006F1A30" w:rsidRDefault="006F1A30" w:rsidP="006F1A30">
      <w:pPr>
        <w:pStyle w:val="Telobesedila"/>
        <w:spacing w:before="18"/>
        <w:rPr>
          <w:rFonts w:ascii="Arial Black"/>
        </w:rPr>
      </w:pPr>
      <w:r>
        <w:rPr>
          <w:rFonts w:ascii="Arial Black"/>
          <w:w w:val="75"/>
        </w:rPr>
        <w:t>Kratek</w:t>
      </w:r>
      <w:r>
        <w:rPr>
          <w:rFonts w:ascii="Arial Black"/>
          <w:spacing w:val="3"/>
        </w:rPr>
        <w:t xml:space="preserve"> </w:t>
      </w:r>
      <w:r>
        <w:rPr>
          <w:rFonts w:ascii="Arial Black"/>
          <w:spacing w:val="-2"/>
          <w:w w:val="90"/>
        </w:rPr>
        <w:t>opis:</w:t>
      </w:r>
    </w:p>
    <w:p w14:paraId="70B7044D" w14:textId="77777777" w:rsidR="006F1A30" w:rsidRDefault="006F1A30" w:rsidP="006F1A30">
      <w:pPr>
        <w:pStyle w:val="Telobesedila"/>
        <w:spacing w:before="32" w:line="292" w:lineRule="auto"/>
        <w:ind w:right="251"/>
      </w:pPr>
      <w:r>
        <w:t>Predmet javnega naročila je izvajanje zimske službe na lokalnih cestah, javnih poteh in javnih površinah v občini Gorenja vas – Poljane – ponovitev postopka za sklope 2, 4, 5, 8, 9,</w:t>
      </w:r>
      <w:r>
        <w:rPr>
          <w:spacing w:val="-2"/>
        </w:rPr>
        <w:t xml:space="preserve"> </w:t>
      </w:r>
      <w:r>
        <w:t>13,</w:t>
      </w:r>
      <w:r>
        <w:rPr>
          <w:spacing w:val="-2"/>
        </w:rPr>
        <w:t xml:space="preserve"> </w:t>
      </w:r>
      <w:r>
        <w:t>14,</w:t>
      </w:r>
      <w:r>
        <w:rPr>
          <w:spacing w:val="-2"/>
        </w:rPr>
        <w:t xml:space="preserve"> </w:t>
      </w:r>
      <w:r>
        <w:t>15,</w:t>
      </w:r>
      <w:r>
        <w:rPr>
          <w:spacing w:val="-2"/>
        </w:rPr>
        <w:t xml:space="preserve"> </w:t>
      </w:r>
      <w:r>
        <w:t>16,</w:t>
      </w:r>
      <w:r>
        <w:rPr>
          <w:spacing w:val="-2"/>
        </w:rPr>
        <w:t xml:space="preserve"> </w:t>
      </w:r>
      <w:r>
        <w:t>17,</w:t>
      </w:r>
      <w:r>
        <w:rPr>
          <w:spacing w:val="-2"/>
        </w:rPr>
        <w:t xml:space="preserve"> </w:t>
      </w:r>
      <w:r>
        <w:t>18,</w:t>
      </w:r>
      <w:r>
        <w:rPr>
          <w:spacing w:val="-2"/>
        </w:rPr>
        <w:t xml:space="preserve"> </w:t>
      </w:r>
      <w:r>
        <w:t>19,</w:t>
      </w:r>
      <w:r>
        <w:rPr>
          <w:spacing w:val="-2"/>
        </w:rPr>
        <w:t xml:space="preserve"> </w:t>
      </w:r>
      <w:r>
        <w:t>20,</w:t>
      </w:r>
      <w:r>
        <w:rPr>
          <w:spacing w:val="-2"/>
        </w:rPr>
        <w:t xml:space="preserve"> </w:t>
      </w:r>
      <w:r>
        <w:t>21,</w:t>
      </w:r>
      <w:r>
        <w:rPr>
          <w:spacing w:val="-2"/>
        </w:rPr>
        <w:t xml:space="preserve"> </w:t>
      </w:r>
      <w:r>
        <w:t>23,</w:t>
      </w:r>
      <w:r>
        <w:rPr>
          <w:spacing w:val="-2"/>
        </w:rPr>
        <w:t xml:space="preserve"> </w:t>
      </w:r>
      <w:r>
        <w:t>25,</w:t>
      </w:r>
      <w:r>
        <w:rPr>
          <w:spacing w:val="-2"/>
        </w:rPr>
        <w:t xml:space="preserve"> </w:t>
      </w:r>
      <w:r>
        <w:t>26,</w:t>
      </w:r>
      <w:r>
        <w:rPr>
          <w:spacing w:val="-2"/>
        </w:rPr>
        <w:t xml:space="preserve"> </w:t>
      </w:r>
      <w:r>
        <w:t>27,</w:t>
      </w:r>
      <w:r>
        <w:rPr>
          <w:spacing w:val="-2"/>
        </w:rPr>
        <w:t xml:space="preserve"> </w:t>
      </w:r>
      <w:r>
        <w:t>28</w:t>
      </w:r>
      <w:r>
        <w:rPr>
          <w:spacing w:val="-2"/>
        </w:rPr>
        <w:t xml:space="preserve"> </w:t>
      </w:r>
      <w:r>
        <w:t>in</w:t>
      </w:r>
      <w:r>
        <w:rPr>
          <w:spacing w:val="-2"/>
        </w:rPr>
        <w:t xml:space="preserve"> </w:t>
      </w:r>
      <w:r>
        <w:t>29</w:t>
      </w:r>
      <w:r>
        <w:rPr>
          <w:spacing w:val="-2"/>
        </w:rPr>
        <w:t xml:space="preserve"> </w:t>
      </w:r>
      <w:r>
        <w:t>za</w:t>
      </w:r>
      <w:r>
        <w:rPr>
          <w:spacing w:val="-2"/>
        </w:rPr>
        <w:t xml:space="preserve"> </w:t>
      </w:r>
      <w:r>
        <w:t>obdobje</w:t>
      </w:r>
      <w:r>
        <w:rPr>
          <w:spacing w:val="-2"/>
        </w:rPr>
        <w:t xml:space="preserve"> </w:t>
      </w:r>
      <w:r>
        <w:t>za</w:t>
      </w:r>
      <w:r>
        <w:rPr>
          <w:spacing w:val="-2"/>
        </w:rPr>
        <w:t xml:space="preserve"> </w:t>
      </w:r>
      <w:r>
        <w:t>obdobje</w:t>
      </w:r>
      <w:r>
        <w:rPr>
          <w:spacing w:val="-2"/>
        </w:rPr>
        <w:t xml:space="preserve"> </w:t>
      </w:r>
      <w:r>
        <w:t>treh</w:t>
      </w:r>
      <w:r>
        <w:rPr>
          <w:spacing w:val="-2"/>
        </w:rPr>
        <w:t xml:space="preserve"> </w:t>
      </w:r>
      <w:r>
        <w:t>(3) let od datuma sklenitve pogodbe.</w:t>
      </w:r>
    </w:p>
    <w:p w14:paraId="382CE3BA" w14:textId="77777777" w:rsidR="006F1A30" w:rsidRDefault="006F1A30" w:rsidP="006F1A30">
      <w:pPr>
        <w:pStyle w:val="Telobesedila"/>
        <w:tabs>
          <w:tab w:val="left" w:pos="2684"/>
          <w:tab w:val="left" w:pos="7424"/>
        </w:tabs>
        <w:spacing w:before="51" w:line="249" w:lineRule="auto"/>
        <w:ind w:right="1029"/>
      </w:pPr>
      <w:r>
        <w:rPr>
          <w:rFonts w:ascii="Arial Black" w:hAnsi="Arial Black"/>
          <w:w w:val="80"/>
        </w:rPr>
        <w:t>Referenčna številka spisa, ki jo je določil naročnik (če je primerno):</w:t>
      </w:r>
      <w:r>
        <w:rPr>
          <w:rFonts w:ascii="Arial Black" w:hAnsi="Arial Black"/>
        </w:rPr>
        <w:tab/>
      </w:r>
      <w:r>
        <w:rPr>
          <w:spacing w:val="-2"/>
          <w:w w:val="95"/>
        </w:rPr>
        <w:t xml:space="preserve">4300-9/2023 </w:t>
      </w:r>
      <w:r>
        <w:rPr>
          <w:rFonts w:ascii="Arial Black" w:hAnsi="Arial Black"/>
          <w:w w:val="95"/>
        </w:rPr>
        <w:t>Vrsta</w:t>
      </w:r>
      <w:r>
        <w:rPr>
          <w:rFonts w:ascii="Arial Black" w:hAnsi="Arial Black"/>
          <w:spacing w:val="-10"/>
          <w:w w:val="95"/>
        </w:rPr>
        <w:t xml:space="preserve"> </w:t>
      </w:r>
      <w:r>
        <w:rPr>
          <w:rFonts w:ascii="Arial Black" w:hAnsi="Arial Black"/>
          <w:w w:val="95"/>
        </w:rPr>
        <w:t>postopka:</w:t>
      </w:r>
      <w:r>
        <w:rPr>
          <w:rFonts w:ascii="Arial Black" w:hAnsi="Arial Black"/>
        </w:rPr>
        <w:tab/>
      </w:r>
      <w:r>
        <w:rPr>
          <w:w w:val="95"/>
        </w:rPr>
        <w:t>Odprti postopek</w:t>
      </w:r>
    </w:p>
    <w:p w14:paraId="2D2923D3" w14:textId="77777777" w:rsidR="006F1A30" w:rsidRDefault="006F1A30" w:rsidP="006F1A30">
      <w:pPr>
        <w:pStyle w:val="Telobesedila"/>
        <w:tabs>
          <w:tab w:val="left" w:pos="2111"/>
        </w:tabs>
        <w:spacing w:line="249" w:lineRule="auto"/>
        <w:ind w:right="6800"/>
        <w:rPr>
          <w:rFonts w:ascii="Arial Black" w:hAnsi="Arial Black"/>
        </w:rPr>
      </w:pPr>
      <w:r>
        <w:rPr>
          <w:rFonts w:ascii="Arial Black" w:hAnsi="Arial Black"/>
          <w:spacing w:val="-2"/>
        </w:rPr>
        <w:t>Področje:</w:t>
      </w:r>
      <w:r>
        <w:rPr>
          <w:rFonts w:ascii="Arial Black" w:hAnsi="Arial Black"/>
        </w:rPr>
        <w:tab/>
      </w:r>
      <w:r>
        <w:rPr>
          <w:spacing w:val="-2"/>
        </w:rPr>
        <w:t xml:space="preserve">Storitve </w:t>
      </w:r>
      <w:r>
        <w:rPr>
          <w:rFonts w:ascii="Arial Black" w:hAnsi="Arial Black"/>
        </w:rPr>
        <w:t>CPV</w:t>
      </w:r>
      <w:r>
        <w:rPr>
          <w:rFonts w:ascii="Arial Black" w:hAnsi="Arial Black"/>
          <w:spacing w:val="-16"/>
        </w:rPr>
        <w:t xml:space="preserve"> </w:t>
      </w:r>
      <w:r>
        <w:rPr>
          <w:rFonts w:ascii="Arial Black" w:hAnsi="Arial Black"/>
        </w:rPr>
        <w:t>kode:</w:t>
      </w:r>
    </w:p>
    <w:p w14:paraId="1E50138C" w14:textId="77777777" w:rsidR="006F1A30" w:rsidRDefault="006F1A30" w:rsidP="006F1A30">
      <w:pPr>
        <w:pStyle w:val="Telobesedila"/>
        <w:tabs>
          <w:tab w:val="left" w:pos="2684"/>
        </w:tabs>
        <w:spacing w:line="294" w:lineRule="exact"/>
      </w:pPr>
      <w:r>
        <w:rPr>
          <w:rFonts w:ascii="Arial Black" w:hAnsi="Arial Black"/>
          <w:w w:val="75"/>
        </w:rPr>
        <w:t>Število</w:t>
      </w:r>
      <w:r>
        <w:rPr>
          <w:rFonts w:ascii="Arial Black" w:hAnsi="Arial Black"/>
          <w:spacing w:val="19"/>
        </w:rPr>
        <w:t xml:space="preserve"> </w:t>
      </w:r>
      <w:r>
        <w:rPr>
          <w:rFonts w:ascii="Arial Black" w:hAnsi="Arial Black"/>
          <w:spacing w:val="-2"/>
          <w:w w:val="95"/>
        </w:rPr>
        <w:t>sklopov:</w:t>
      </w:r>
      <w:r>
        <w:rPr>
          <w:rFonts w:ascii="Arial Black" w:hAnsi="Arial Black"/>
        </w:rPr>
        <w:tab/>
      </w:r>
      <w:r>
        <w:rPr>
          <w:spacing w:val="-5"/>
          <w:w w:val="95"/>
        </w:rPr>
        <w:t>20</w:t>
      </w:r>
    </w:p>
    <w:p w14:paraId="36E23AEA" w14:textId="342EC452" w:rsidR="006F1A30" w:rsidRDefault="006F1A30" w:rsidP="00DC59DD">
      <w:pPr>
        <w:pStyle w:val="Telobesedila"/>
        <w:spacing w:before="234"/>
        <w:ind w:left="0"/>
        <w:rPr>
          <w:rFonts w:ascii="Arial Black"/>
        </w:rPr>
      </w:pPr>
      <w:r>
        <w:rPr>
          <w:noProof/>
        </w:rPr>
        <mc:AlternateContent>
          <mc:Choice Requires="wps">
            <w:drawing>
              <wp:anchor distT="0" distB="0" distL="0" distR="0" simplePos="0" relativeHeight="251661312" behindDoc="1" locked="0" layoutInCell="1" allowOverlap="1" wp14:anchorId="71C4AC47" wp14:editId="2112095F">
                <wp:simplePos x="0" y="0"/>
                <wp:positionH relativeFrom="page">
                  <wp:posOffset>723900</wp:posOffset>
                </wp:positionH>
                <wp:positionV relativeFrom="paragraph">
                  <wp:posOffset>297815</wp:posOffset>
                </wp:positionV>
                <wp:extent cx="5967730" cy="373380"/>
                <wp:effectExtent l="0" t="0" r="0" b="0"/>
                <wp:wrapTopAndBottom/>
                <wp:docPr id="484953317"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7730" cy="373380"/>
                        </a:xfrm>
                        <a:prstGeom prst="rect">
                          <a:avLst/>
                        </a:prstGeom>
                        <a:solidFill>
                          <a:srgbClr val="DEDEDE"/>
                        </a:solidFill>
                      </wps:spPr>
                      <wps:txbx>
                        <w:txbxContent>
                          <w:p w14:paraId="7783DD94" w14:textId="55CC0534" w:rsidR="006F1A30" w:rsidRDefault="006F1A30" w:rsidP="006F1A30">
                            <w:pPr>
                              <w:spacing w:line="208" w:lineRule="auto"/>
                              <w:rPr>
                                <w:rFonts w:ascii="Arial Black" w:hAnsi="Arial Black"/>
                                <w:color w:val="000000"/>
                                <w:sz w:val="24"/>
                              </w:rPr>
                            </w:pPr>
                            <w:r>
                              <w:rPr>
                                <w:rFonts w:ascii="Arial Black" w:hAnsi="Arial Black"/>
                                <w:color w:val="000000"/>
                                <w:w w:val="80"/>
                                <w:sz w:val="24"/>
                              </w:rPr>
                              <w:t>Del II: Informacije o gospodarskem subjektu</w:t>
                            </w:r>
                          </w:p>
                        </w:txbxContent>
                      </wps:txbx>
                      <wps:bodyPr wrap="square" lIns="0" tIns="0" rIns="0" bIns="0" rtlCol="0">
                        <a:noAutofit/>
                      </wps:bodyPr>
                    </wps:wsp>
                  </a:graphicData>
                </a:graphic>
              </wp:anchor>
            </w:drawing>
          </mc:Choice>
          <mc:Fallback>
            <w:pict>
              <v:shape w14:anchorId="71C4AC47" id="_x0000_s1028" type="#_x0000_t202" style="position:absolute;margin-left:57pt;margin-top:23.45pt;width:469.9pt;height:29.4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b/LtwEAAFYDAAAOAAAAZHJzL2Uyb0RvYy54bWysU9tuEzEQfUfiHyy/k00T0ZRVNhU0FCFV&#10;gNTyAV6vnVh4PWbGyW7+nrGbS0XfEIrkjD3j43POzC5vx96LvUFyEBp5NZlKYYKGzoVNI38+3b+7&#10;kYKSCp3yEEwjD4bk7ertm+UQazODLfjOoGCQQPUQG7lNKdZVRXprekUTiCZw0gL2KvEWN1WHamD0&#10;3lez6fS6GgC7iKANEZ+un5NyVfCtNTp9t5ZMEr6RzC2VFcva5rVaLVW9QRW3Th9pqH9g0SsX+NEz&#10;1FolJXboXkH1TiMQ2DTR0FdgrdOmaGA1V9O/1DxuVTRFC5tD8WwT/T9Y/W3/GH+gSOMnGLmBRQTF&#10;B9C/iL2phkj1sSZ7SjVxdRY6WuzzP0sQfJG9PZz9NGMSmg/ff7heLOac0pybL+bzm2J4dbkdkdIX&#10;A73IQSOR+1UYqP0Dpfy+qk8l+TEC77p7533Z4Ka98yj2inu7/px/uZ185UVZEfDMObNPYzsK1zVy&#10;lkvzSQvdgfUPPAKNpN87hUYK/zWwx3leTgGegvYUYPJ3UKYqkwnwcZfAukL6gnt0kJtXiB0HLU/H&#10;y32punwOqz8AAAD//wMAUEsDBBQABgAIAAAAIQDq+f5W4wAAABABAAAPAAAAZHJzL2Rvd25yZXYu&#10;eG1sTI9BT8MwDIXvSPyHyEhcpi3d2Mbomk6wCnHhsg3ENW1MG9E4VZNt5d/jcYGL5Sfbz+/LNoNr&#10;xQn7YD0pmE4SEEiVN5ZqBW+H5/EKRIiajG49oYJvDLDJr68ynRp/ph2e9rEWbEIh1QqaGLtUylA1&#10;6HSY+A6JZ5++dzqy7Gtpen1mc9fKWZIspdOW+EOjO9w2WH3tj04Bzd5HxZMpDmb06ssX/WHtarFV&#10;6vZmKNZcHtcgIg7x7wIuDJwfcg5W+iOZIFrW0zkDRQXz5QOIy0KyuGOi8re7B5ln8j9I/gMAAP//&#10;AwBQSwECLQAUAAYACAAAACEAtoM4kv4AAADhAQAAEwAAAAAAAAAAAAAAAAAAAAAAW0NvbnRlbnRf&#10;VHlwZXNdLnhtbFBLAQItABQABgAIAAAAIQA4/SH/1gAAAJQBAAALAAAAAAAAAAAAAAAAAC8BAABf&#10;cmVscy8ucmVsc1BLAQItABQABgAIAAAAIQAwBb/LtwEAAFYDAAAOAAAAAAAAAAAAAAAAAC4CAABk&#10;cnMvZTJvRG9jLnhtbFBLAQItABQABgAIAAAAIQDq+f5W4wAAABABAAAPAAAAAAAAAAAAAAAAABEE&#10;AABkcnMvZG93bnJldi54bWxQSwUGAAAAAAQABADzAAAAIQUAAAAA&#10;" fillcolor="#dedede" stroked="f">
                <v:textbox inset="0,0,0,0">
                  <w:txbxContent>
                    <w:p w14:paraId="7783DD94" w14:textId="55CC0534" w:rsidR="006F1A30" w:rsidRDefault="006F1A30" w:rsidP="006F1A30">
                      <w:pPr>
                        <w:spacing w:line="208" w:lineRule="auto"/>
                        <w:rPr>
                          <w:rFonts w:ascii="Arial Black" w:hAnsi="Arial Black"/>
                          <w:color w:val="000000"/>
                          <w:sz w:val="24"/>
                        </w:rPr>
                      </w:pPr>
                      <w:r>
                        <w:rPr>
                          <w:rFonts w:ascii="Arial Black" w:hAnsi="Arial Black"/>
                          <w:color w:val="000000"/>
                          <w:w w:val="80"/>
                          <w:sz w:val="24"/>
                        </w:rPr>
                        <w:t xml:space="preserve">Del </w:t>
                      </w:r>
                      <w:r>
                        <w:rPr>
                          <w:rFonts w:ascii="Arial Black" w:hAnsi="Arial Black"/>
                          <w:color w:val="000000"/>
                          <w:w w:val="80"/>
                          <w:sz w:val="24"/>
                        </w:rPr>
                        <w:t>I</w:t>
                      </w:r>
                      <w:r>
                        <w:rPr>
                          <w:rFonts w:ascii="Arial Black" w:hAnsi="Arial Black"/>
                          <w:color w:val="000000"/>
                          <w:w w:val="80"/>
                          <w:sz w:val="24"/>
                        </w:rPr>
                        <w:t xml:space="preserve">I: Informacije </w:t>
                      </w:r>
                      <w:r>
                        <w:rPr>
                          <w:rFonts w:ascii="Arial Black" w:hAnsi="Arial Black"/>
                          <w:color w:val="000000"/>
                          <w:w w:val="80"/>
                          <w:sz w:val="24"/>
                        </w:rPr>
                        <w:t>o gospodarskem subjektu</w:t>
                      </w:r>
                    </w:p>
                  </w:txbxContent>
                </v:textbox>
                <w10:wrap type="topAndBottom" anchorx="page"/>
              </v:shape>
            </w:pict>
          </mc:Fallback>
        </mc:AlternateContent>
      </w:r>
      <w:r>
        <w:rPr>
          <w:rFonts w:ascii="Arial Black"/>
          <w:w w:val="80"/>
        </w:rPr>
        <w:t>A:</w:t>
      </w:r>
      <w:r>
        <w:rPr>
          <w:rFonts w:ascii="Arial Black"/>
        </w:rPr>
        <w:t xml:space="preserve"> </w:t>
      </w:r>
      <w:r>
        <w:rPr>
          <w:rFonts w:ascii="Arial Black"/>
          <w:w w:val="80"/>
        </w:rPr>
        <w:t>Informacije o gospodarskem subjektu</w:t>
      </w:r>
    </w:p>
    <w:p w14:paraId="46D847D2" w14:textId="08E161F0" w:rsidR="006F1A30" w:rsidRDefault="006F1A30" w:rsidP="006F1A30">
      <w:pPr>
        <w:pStyle w:val="Telobesedila"/>
        <w:tabs>
          <w:tab w:val="left" w:pos="2367"/>
        </w:tabs>
        <w:spacing w:before="85"/>
      </w:pPr>
      <w:r>
        <w:rPr>
          <w:rFonts w:ascii="Arial Black" w:hAnsi="Arial Black"/>
          <w:w w:val="80"/>
        </w:rPr>
        <w:t>Uradno</w:t>
      </w:r>
      <w:r>
        <w:rPr>
          <w:rFonts w:ascii="Arial Black" w:hAnsi="Arial Black"/>
          <w:spacing w:val="12"/>
        </w:rPr>
        <w:t xml:space="preserve"> </w:t>
      </w:r>
      <w:r>
        <w:rPr>
          <w:rFonts w:ascii="Arial Black" w:hAnsi="Arial Black"/>
          <w:spacing w:val="-4"/>
        </w:rPr>
        <w:t>ime:</w:t>
      </w:r>
      <w:r>
        <w:rPr>
          <w:rFonts w:ascii="Arial Black" w:hAnsi="Arial Black"/>
        </w:rPr>
        <w:tab/>
      </w:r>
      <w:r>
        <w:t>___________________________</w:t>
      </w:r>
    </w:p>
    <w:p w14:paraId="7BDBEE5C" w14:textId="01876D1A" w:rsidR="006F1A30" w:rsidRDefault="006F1A30" w:rsidP="006F1A30">
      <w:pPr>
        <w:pStyle w:val="Telobesedila"/>
        <w:tabs>
          <w:tab w:val="left" w:pos="1854"/>
          <w:tab w:val="left" w:pos="3828"/>
        </w:tabs>
        <w:spacing w:before="11" w:line="249" w:lineRule="auto"/>
        <w:ind w:right="4860"/>
        <w:rPr>
          <w:spacing w:val="-2"/>
          <w:w w:val="95"/>
        </w:rPr>
      </w:pPr>
      <w:r>
        <w:rPr>
          <w:rFonts w:ascii="Arial Black" w:hAnsi="Arial Black"/>
          <w:w w:val="90"/>
        </w:rPr>
        <w:t>Davčna</w:t>
      </w:r>
      <w:r>
        <w:rPr>
          <w:rFonts w:ascii="Arial Black" w:hAnsi="Arial Black"/>
          <w:spacing w:val="-11"/>
          <w:w w:val="90"/>
        </w:rPr>
        <w:t xml:space="preserve"> </w:t>
      </w:r>
      <w:r>
        <w:rPr>
          <w:rFonts w:ascii="Arial Black" w:hAnsi="Arial Black"/>
          <w:w w:val="90"/>
        </w:rPr>
        <w:t>številka,</w:t>
      </w:r>
      <w:r>
        <w:rPr>
          <w:rFonts w:ascii="Arial Black" w:hAnsi="Arial Black"/>
          <w:spacing w:val="-11"/>
          <w:w w:val="90"/>
        </w:rPr>
        <w:t xml:space="preserve"> </w:t>
      </w:r>
      <w:r>
        <w:rPr>
          <w:rFonts w:ascii="Arial Black" w:hAnsi="Arial Black"/>
          <w:w w:val="90"/>
        </w:rPr>
        <w:t>če</w:t>
      </w:r>
      <w:r>
        <w:rPr>
          <w:rFonts w:ascii="Arial Black" w:hAnsi="Arial Black"/>
          <w:spacing w:val="-10"/>
          <w:w w:val="90"/>
        </w:rPr>
        <w:t xml:space="preserve"> </w:t>
      </w:r>
      <w:r>
        <w:rPr>
          <w:rFonts w:ascii="Arial Black" w:hAnsi="Arial Black"/>
          <w:w w:val="90"/>
        </w:rPr>
        <w:t>obstaja:</w:t>
      </w:r>
      <w:r>
        <w:rPr>
          <w:rFonts w:ascii="Arial Black" w:hAnsi="Arial Black"/>
        </w:rPr>
        <w:tab/>
        <w:t>________</w:t>
      </w:r>
    </w:p>
    <w:p w14:paraId="72481F99" w14:textId="08D09028" w:rsidR="006F1A30" w:rsidRDefault="006F1A30" w:rsidP="006F1A30">
      <w:pPr>
        <w:pStyle w:val="Telobesedila"/>
        <w:tabs>
          <w:tab w:val="left" w:pos="1854"/>
          <w:tab w:val="left" w:pos="3828"/>
        </w:tabs>
        <w:spacing w:before="11" w:line="249" w:lineRule="auto"/>
        <w:ind w:right="4860"/>
      </w:pPr>
      <w:r>
        <w:rPr>
          <w:rFonts w:ascii="Arial Black" w:hAnsi="Arial Black"/>
          <w:spacing w:val="-2"/>
          <w:w w:val="95"/>
        </w:rPr>
        <w:t>Mesto:</w:t>
      </w:r>
      <w:r>
        <w:rPr>
          <w:rFonts w:ascii="Arial Black" w:hAnsi="Arial Black"/>
        </w:rPr>
        <w:tab/>
      </w:r>
      <w:r>
        <w:rPr>
          <w:w w:val="95"/>
        </w:rPr>
        <w:t>_____________________</w:t>
      </w:r>
    </w:p>
    <w:p w14:paraId="7737EF2A" w14:textId="245A093E" w:rsidR="006F1A30" w:rsidRDefault="006F1A30" w:rsidP="006F1A30">
      <w:pPr>
        <w:pStyle w:val="Telobesedila"/>
        <w:tabs>
          <w:tab w:val="left" w:pos="2695"/>
          <w:tab w:val="left" w:pos="2729"/>
        </w:tabs>
        <w:spacing w:line="249" w:lineRule="auto"/>
        <w:ind w:right="5014"/>
      </w:pPr>
      <w:r>
        <w:rPr>
          <w:rFonts w:ascii="Arial Black" w:hAnsi="Arial Black"/>
          <w:spacing w:val="-8"/>
        </w:rPr>
        <w:t>Ulica</w:t>
      </w:r>
      <w:r>
        <w:rPr>
          <w:rFonts w:ascii="Arial Black" w:hAnsi="Arial Black"/>
          <w:spacing w:val="-12"/>
        </w:rPr>
        <w:t xml:space="preserve"> </w:t>
      </w:r>
      <w:r>
        <w:rPr>
          <w:rFonts w:ascii="Arial Black" w:hAnsi="Arial Black"/>
          <w:spacing w:val="-8"/>
        </w:rPr>
        <w:t>in</w:t>
      </w:r>
      <w:r>
        <w:rPr>
          <w:rFonts w:ascii="Arial Black" w:hAnsi="Arial Black"/>
          <w:spacing w:val="-12"/>
        </w:rPr>
        <w:t xml:space="preserve"> </w:t>
      </w:r>
      <w:r>
        <w:rPr>
          <w:rFonts w:ascii="Arial Black" w:hAnsi="Arial Black"/>
          <w:spacing w:val="-8"/>
        </w:rPr>
        <w:t>številka:</w:t>
      </w:r>
      <w:r>
        <w:rPr>
          <w:rFonts w:ascii="Arial Black" w:hAnsi="Arial Black"/>
        </w:rPr>
        <w:tab/>
      </w:r>
      <w:r>
        <w:t>________________</w:t>
      </w:r>
    </w:p>
    <w:p w14:paraId="53F12864" w14:textId="686CC1B9" w:rsidR="006F1A30" w:rsidRDefault="006F1A30" w:rsidP="006F1A30">
      <w:pPr>
        <w:pStyle w:val="Telobesedila"/>
        <w:tabs>
          <w:tab w:val="left" w:pos="2695"/>
          <w:tab w:val="left" w:pos="2729"/>
        </w:tabs>
        <w:spacing w:line="249" w:lineRule="auto"/>
        <w:ind w:right="5014"/>
      </w:pPr>
      <w:r>
        <w:rPr>
          <w:rFonts w:ascii="Arial Black" w:hAnsi="Arial Black"/>
          <w:w w:val="95"/>
        </w:rPr>
        <w:t>Poštna</w:t>
      </w:r>
      <w:r>
        <w:rPr>
          <w:rFonts w:ascii="Arial Black" w:hAnsi="Arial Black"/>
          <w:spacing w:val="-16"/>
          <w:w w:val="95"/>
        </w:rPr>
        <w:t xml:space="preserve"> </w:t>
      </w:r>
      <w:r>
        <w:rPr>
          <w:rFonts w:ascii="Arial Black" w:hAnsi="Arial Black"/>
          <w:w w:val="95"/>
        </w:rPr>
        <w:t>številka:</w:t>
      </w:r>
      <w:r>
        <w:rPr>
          <w:rFonts w:ascii="Arial Black" w:hAnsi="Arial Black"/>
        </w:rPr>
        <w:tab/>
      </w:r>
      <w:r>
        <w:rPr>
          <w:spacing w:val="-4"/>
          <w:w w:val="95"/>
        </w:rPr>
        <w:t>____________</w:t>
      </w:r>
    </w:p>
    <w:p w14:paraId="65A76F40" w14:textId="72D96693" w:rsidR="006F1A30" w:rsidRDefault="006F1A30" w:rsidP="006F1A30">
      <w:pPr>
        <w:pStyle w:val="Telobesedila"/>
        <w:tabs>
          <w:tab w:val="left" w:pos="1982"/>
          <w:tab w:val="left" w:pos="2858"/>
        </w:tabs>
        <w:spacing w:line="249" w:lineRule="auto"/>
        <w:ind w:right="4629"/>
      </w:pPr>
      <w:r>
        <w:rPr>
          <w:rFonts w:ascii="Arial Black" w:hAnsi="Arial Black"/>
          <w:spacing w:val="-8"/>
        </w:rPr>
        <w:t>Kontaktna</w:t>
      </w:r>
      <w:r>
        <w:rPr>
          <w:rFonts w:ascii="Arial Black" w:hAnsi="Arial Black"/>
          <w:spacing w:val="-12"/>
        </w:rPr>
        <w:t xml:space="preserve"> </w:t>
      </w:r>
      <w:r>
        <w:rPr>
          <w:rFonts w:ascii="Arial Black" w:hAnsi="Arial Black"/>
          <w:spacing w:val="-8"/>
        </w:rPr>
        <w:t>oseba:</w:t>
      </w:r>
      <w:r>
        <w:rPr>
          <w:rFonts w:ascii="Arial Black" w:hAnsi="Arial Black"/>
        </w:rPr>
        <w:tab/>
      </w:r>
      <w:r>
        <w:t xml:space="preserve">__________________ </w:t>
      </w:r>
      <w:r>
        <w:rPr>
          <w:rFonts w:ascii="Arial Black" w:hAnsi="Arial Black"/>
          <w:spacing w:val="-2"/>
        </w:rPr>
        <w:t>Telefon:</w:t>
      </w:r>
      <w:r>
        <w:rPr>
          <w:rFonts w:ascii="Arial Black" w:hAnsi="Arial Black"/>
        </w:rPr>
        <w:tab/>
      </w:r>
      <w:r>
        <w:t>______________</w:t>
      </w:r>
    </w:p>
    <w:p w14:paraId="068E8AB6" w14:textId="664F6FDE" w:rsidR="006F1A30" w:rsidRDefault="006F1A30" w:rsidP="006F1A30">
      <w:pPr>
        <w:tabs>
          <w:tab w:val="left" w:pos="2006"/>
        </w:tabs>
        <w:spacing w:before="5"/>
        <w:ind w:left="924"/>
      </w:pPr>
      <w:r>
        <w:rPr>
          <w:rFonts w:ascii="Arial Black" w:hAnsi="Arial Black"/>
          <w:w w:val="90"/>
          <w:sz w:val="21"/>
        </w:rPr>
        <w:t>E-</w:t>
      </w:r>
      <w:r>
        <w:rPr>
          <w:rFonts w:ascii="Arial Black" w:hAnsi="Arial Black"/>
          <w:spacing w:val="-2"/>
          <w:sz w:val="21"/>
        </w:rPr>
        <w:t>pošta:</w:t>
      </w:r>
      <w:r>
        <w:rPr>
          <w:rFonts w:ascii="Arial Black" w:hAnsi="Arial Black"/>
          <w:sz w:val="21"/>
        </w:rPr>
        <w:tab/>
      </w:r>
      <w:hyperlink r:id="rId13">
        <w:r>
          <w:rPr>
            <w:u w:val="single"/>
          </w:rPr>
          <w:t>_______________</w:t>
        </w:r>
      </w:hyperlink>
    </w:p>
    <w:p w14:paraId="256C18AC" w14:textId="6CA4CF6E" w:rsidR="006F1A30" w:rsidRDefault="006F1A30" w:rsidP="006F1A30">
      <w:pPr>
        <w:pStyle w:val="Telobesedila"/>
        <w:tabs>
          <w:tab w:val="left" w:pos="1947"/>
        </w:tabs>
        <w:spacing w:before="11"/>
      </w:pPr>
      <w:r>
        <w:rPr>
          <w:rFonts w:ascii="Arial Black" w:hAnsi="Arial Black"/>
          <w:spacing w:val="-2"/>
        </w:rPr>
        <w:t>Država:</w:t>
      </w:r>
      <w:r>
        <w:rPr>
          <w:rFonts w:ascii="Arial Black" w:hAnsi="Arial Black"/>
        </w:rPr>
        <w:tab/>
      </w:r>
      <w:r>
        <w:rPr>
          <w:spacing w:val="-5"/>
        </w:rPr>
        <w:t>_____</w:t>
      </w:r>
    </w:p>
    <w:p w14:paraId="1797D565" w14:textId="77777777" w:rsidR="006F1A30" w:rsidRDefault="006F1A30" w:rsidP="006F1A30">
      <w:pPr>
        <w:pStyle w:val="Naslov1"/>
        <w:tabs>
          <w:tab w:val="left" w:pos="9511"/>
        </w:tabs>
        <w:rPr>
          <w:color w:val="000000"/>
          <w:w w:val="85"/>
          <w:shd w:val="clear" w:color="auto" w:fill="DEDEDE"/>
        </w:rPr>
      </w:pPr>
    </w:p>
    <w:p w14:paraId="549EFB75" w14:textId="6353348C" w:rsidR="006F1A30" w:rsidRDefault="006F1A30" w:rsidP="006F1A30">
      <w:r>
        <w:t xml:space="preserve">Ali je gospodarski subjekt </w:t>
      </w:r>
      <w:r w:rsidRPr="006F1A30">
        <w:t xml:space="preserve"> </w:t>
      </w:r>
      <w:proofErr w:type="spellStart"/>
      <w:r w:rsidRPr="006F1A30">
        <w:t>mikro</w:t>
      </w:r>
      <w:proofErr w:type="spellEnd"/>
      <w:r w:rsidRPr="006F1A30">
        <w:t>, majhno ali srednje veliko podjetje?</w:t>
      </w:r>
    </w:p>
    <w:tbl>
      <w:tblPr>
        <w:tblStyle w:val="Tabelamrea"/>
        <w:tblW w:w="0" w:type="auto"/>
        <w:tblLook w:val="04A0" w:firstRow="1" w:lastRow="0" w:firstColumn="1" w:lastColumn="0" w:noHBand="0" w:noVBand="1"/>
      </w:tblPr>
      <w:tblGrid>
        <w:gridCol w:w="562"/>
        <w:gridCol w:w="851"/>
        <w:gridCol w:w="567"/>
        <w:gridCol w:w="7640"/>
      </w:tblGrid>
      <w:tr w:rsidR="00DC59DD" w14:paraId="53B19ABF" w14:textId="77777777" w:rsidTr="00DC59DD">
        <w:tc>
          <w:tcPr>
            <w:tcW w:w="562" w:type="dxa"/>
          </w:tcPr>
          <w:p w14:paraId="3A19C2B5" w14:textId="77777777" w:rsidR="00DC59DD" w:rsidRDefault="00DC59DD" w:rsidP="006F1A30"/>
        </w:tc>
        <w:tc>
          <w:tcPr>
            <w:tcW w:w="851" w:type="dxa"/>
            <w:tcBorders>
              <w:top w:val="nil"/>
              <w:bottom w:val="nil"/>
            </w:tcBorders>
          </w:tcPr>
          <w:p w14:paraId="094F7878" w14:textId="601495A4" w:rsidR="00DC59DD" w:rsidRDefault="00DC59DD" w:rsidP="006F1A30">
            <w:r>
              <w:t>Da</w:t>
            </w:r>
          </w:p>
        </w:tc>
        <w:tc>
          <w:tcPr>
            <w:tcW w:w="567" w:type="dxa"/>
          </w:tcPr>
          <w:p w14:paraId="48CD377C" w14:textId="77777777" w:rsidR="00DC59DD" w:rsidRDefault="00DC59DD" w:rsidP="006F1A30"/>
        </w:tc>
        <w:tc>
          <w:tcPr>
            <w:tcW w:w="7640" w:type="dxa"/>
            <w:tcBorders>
              <w:top w:val="nil"/>
              <w:bottom w:val="nil"/>
              <w:right w:val="nil"/>
            </w:tcBorders>
          </w:tcPr>
          <w:p w14:paraId="03D66A1D" w14:textId="551B78E0" w:rsidR="00DC59DD" w:rsidRDefault="00DC59DD" w:rsidP="006F1A30">
            <w:r>
              <w:t>Ne</w:t>
            </w:r>
          </w:p>
        </w:tc>
      </w:tr>
    </w:tbl>
    <w:p w14:paraId="6A7A066F" w14:textId="77777777" w:rsidR="00DC59DD" w:rsidRDefault="00DC59DD" w:rsidP="006F1A30"/>
    <w:p w14:paraId="3C9A0257" w14:textId="77777777" w:rsidR="00DC59DD" w:rsidRDefault="00DC59DD" w:rsidP="00DC59DD">
      <w:pPr>
        <w:spacing w:after="0" w:line="240" w:lineRule="auto"/>
        <w:rPr>
          <w:rFonts w:ascii="Arial" w:eastAsia="Times New Roman" w:hAnsi="Arial" w:cs="Arial"/>
          <w:sz w:val="21"/>
          <w:szCs w:val="21"/>
          <w:shd w:val="clear" w:color="auto" w:fill="FFFFFF"/>
          <w:lang w:val="en-SI" w:eastAsia="en-GB"/>
        </w:rPr>
      </w:pPr>
      <w:r w:rsidRPr="00DC59DD">
        <w:rPr>
          <w:rFonts w:ascii="Arial" w:eastAsia="Times New Roman" w:hAnsi="Arial" w:cs="Arial"/>
          <w:sz w:val="21"/>
          <w:szCs w:val="21"/>
          <w:shd w:val="clear" w:color="auto" w:fill="FFFFFF"/>
          <w:lang w:val="en-SI" w:eastAsia="en-GB"/>
        </w:rPr>
        <w:t xml:space="preserve">Ali </w:t>
      </w:r>
      <w:proofErr w:type="spellStart"/>
      <w:r w:rsidRPr="00DC59DD">
        <w:rPr>
          <w:rFonts w:ascii="Arial" w:eastAsia="Times New Roman" w:hAnsi="Arial" w:cs="Arial"/>
          <w:sz w:val="21"/>
          <w:szCs w:val="21"/>
          <w:shd w:val="clear" w:color="auto" w:fill="FFFFFF"/>
          <w:lang w:val="en-SI" w:eastAsia="en-GB"/>
        </w:rPr>
        <w:t>gospodarski</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subjekt</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sodeluje</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pri</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postopku</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oddaje</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javnega</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naročila</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skupaj</w:t>
      </w:r>
      <w:proofErr w:type="spellEnd"/>
      <w:r w:rsidRPr="00DC59DD">
        <w:rPr>
          <w:rFonts w:ascii="Arial" w:eastAsia="Times New Roman" w:hAnsi="Arial" w:cs="Arial"/>
          <w:sz w:val="21"/>
          <w:szCs w:val="21"/>
          <w:shd w:val="clear" w:color="auto" w:fill="FFFFFF"/>
          <w:lang w:val="en-SI" w:eastAsia="en-GB"/>
        </w:rPr>
        <w:t xml:space="preserve"> z </w:t>
      </w:r>
      <w:proofErr w:type="spellStart"/>
      <w:r w:rsidRPr="00DC59DD">
        <w:rPr>
          <w:rFonts w:ascii="Arial" w:eastAsia="Times New Roman" w:hAnsi="Arial" w:cs="Arial"/>
          <w:sz w:val="21"/>
          <w:szCs w:val="21"/>
          <w:shd w:val="clear" w:color="auto" w:fill="FFFFFF"/>
          <w:lang w:val="en-SI" w:eastAsia="en-GB"/>
        </w:rPr>
        <w:t>drugimi</w:t>
      </w:r>
      <w:proofErr w:type="spellEnd"/>
      <w:r w:rsidRPr="00DC59DD">
        <w:rPr>
          <w:rFonts w:ascii="Arial" w:eastAsia="Times New Roman" w:hAnsi="Arial" w:cs="Arial"/>
          <w:sz w:val="21"/>
          <w:szCs w:val="21"/>
          <w:shd w:val="clear" w:color="auto" w:fill="FFFFFF"/>
          <w:lang w:val="en-SI" w:eastAsia="en-GB"/>
        </w:rPr>
        <w:t xml:space="preserve"> </w:t>
      </w:r>
      <w:proofErr w:type="spellStart"/>
      <w:r w:rsidRPr="00DC59DD">
        <w:rPr>
          <w:rFonts w:ascii="Arial" w:eastAsia="Times New Roman" w:hAnsi="Arial" w:cs="Arial"/>
          <w:sz w:val="21"/>
          <w:szCs w:val="21"/>
          <w:shd w:val="clear" w:color="auto" w:fill="FFFFFF"/>
          <w:lang w:val="en-SI" w:eastAsia="en-GB"/>
        </w:rPr>
        <w:t>subjekti</w:t>
      </w:r>
      <w:proofErr w:type="spellEnd"/>
      <w:r w:rsidRPr="00DC59DD">
        <w:rPr>
          <w:rFonts w:ascii="Arial" w:eastAsia="Times New Roman" w:hAnsi="Arial" w:cs="Arial"/>
          <w:sz w:val="21"/>
          <w:szCs w:val="21"/>
          <w:shd w:val="clear" w:color="auto" w:fill="FFFFFF"/>
          <w:lang w:val="en-SI" w:eastAsia="en-GB"/>
        </w:rPr>
        <w:t>?</w:t>
      </w:r>
    </w:p>
    <w:p w14:paraId="62214364" w14:textId="77777777" w:rsidR="00DC59DD" w:rsidRPr="00DC59DD" w:rsidRDefault="00DC59DD" w:rsidP="00DC59DD">
      <w:pPr>
        <w:spacing w:after="0" w:line="240" w:lineRule="auto"/>
        <w:rPr>
          <w:rFonts w:ascii="Times New Roman" w:eastAsia="Times New Roman" w:hAnsi="Times New Roman" w:cs="Times New Roman"/>
          <w:sz w:val="24"/>
          <w:szCs w:val="24"/>
          <w:lang w:val="en-SI" w:eastAsia="en-GB"/>
        </w:rPr>
      </w:pPr>
    </w:p>
    <w:tbl>
      <w:tblPr>
        <w:tblStyle w:val="Tabelamrea"/>
        <w:tblW w:w="0" w:type="auto"/>
        <w:tblLook w:val="04A0" w:firstRow="1" w:lastRow="0" w:firstColumn="1" w:lastColumn="0" w:noHBand="0" w:noVBand="1"/>
      </w:tblPr>
      <w:tblGrid>
        <w:gridCol w:w="562"/>
        <w:gridCol w:w="851"/>
        <w:gridCol w:w="567"/>
        <w:gridCol w:w="7640"/>
      </w:tblGrid>
      <w:tr w:rsidR="00DC59DD" w14:paraId="7C6B3376" w14:textId="77777777" w:rsidTr="00824C15">
        <w:tc>
          <w:tcPr>
            <w:tcW w:w="562" w:type="dxa"/>
          </w:tcPr>
          <w:p w14:paraId="510F1454" w14:textId="77777777" w:rsidR="00DC59DD" w:rsidRDefault="00DC59DD" w:rsidP="00824C15"/>
        </w:tc>
        <w:tc>
          <w:tcPr>
            <w:tcW w:w="851" w:type="dxa"/>
            <w:tcBorders>
              <w:top w:val="nil"/>
              <w:bottom w:val="nil"/>
            </w:tcBorders>
          </w:tcPr>
          <w:p w14:paraId="4A8BB807" w14:textId="77777777" w:rsidR="00DC59DD" w:rsidRDefault="00DC59DD" w:rsidP="00824C15">
            <w:r>
              <w:t>Da</w:t>
            </w:r>
          </w:p>
        </w:tc>
        <w:tc>
          <w:tcPr>
            <w:tcW w:w="567" w:type="dxa"/>
          </w:tcPr>
          <w:p w14:paraId="6D1FB264" w14:textId="77777777" w:rsidR="00DC59DD" w:rsidRDefault="00DC59DD" w:rsidP="00824C15"/>
        </w:tc>
        <w:tc>
          <w:tcPr>
            <w:tcW w:w="7640" w:type="dxa"/>
            <w:tcBorders>
              <w:top w:val="nil"/>
              <w:bottom w:val="nil"/>
              <w:right w:val="nil"/>
            </w:tcBorders>
          </w:tcPr>
          <w:p w14:paraId="740B9BF6" w14:textId="77777777" w:rsidR="00DC59DD" w:rsidRDefault="00DC59DD" w:rsidP="00824C15">
            <w:r>
              <w:t>Ne</w:t>
            </w:r>
          </w:p>
        </w:tc>
      </w:tr>
    </w:tbl>
    <w:p w14:paraId="371C3D97" w14:textId="77777777" w:rsidR="00DC59DD" w:rsidRDefault="00DC59DD" w:rsidP="006F1A30"/>
    <w:p w14:paraId="01BE0FC2" w14:textId="60709B30" w:rsidR="00DC59DD" w:rsidRDefault="00DC59DD" w:rsidP="006F1A30">
      <w:r w:rsidRPr="00DC59DD">
        <w:t>Ali so te informacije brezplačno na voljo organom iz zbirke podatkov držav članic EU?</w:t>
      </w:r>
    </w:p>
    <w:tbl>
      <w:tblPr>
        <w:tblStyle w:val="Tabelamrea"/>
        <w:tblW w:w="0" w:type="auto"/>
        <w:tblLook w:val="04A0" w:firstRow="1" w:lastRow="0" w:firstColumn="1" w:lastColumn="0" w:noHBand="0" w:noVBand="1"/>
      </w:tblPr>
      <w:tblGrid>
        <w:gridCol w:w="562"/>
        <w:gridCol w:w="851"/>
        <w:gridCol w:w="567"/>
        <w:gridCol w:w="7640"/>
      </w:tblGrid>
      <w:tr w:rsidR="00DC59DD" w14:paraId="028086D6" w14:textId="77777777" w:rsidTr="00824C15">
        <w:tc>
          <w:tcPr>
            <w:tcW w:w="562" w:type="dxa"/>
          </w:tcPr>
          <w:p w14:paraId="6A844A90" w14:textId="77777777" w:rsidR="00DC59DD" w:rsidRDefault="00DC59DD" w:rsidP="00824C15"/>
        </w:tc>
        <w:tc>
          <w:tcPr>
            <w:tcW w:w="851" w:type="dxa"/>
            <w:tcBorders>
              <w:top w:val="nil"/>
              <w:bottom w:val="nil"/>
            </w:tcBorders>
          </w:tcPr>
          <w:p w14:paraId="702D5CE3" w14:textId="77777777" w:rsidR="00DC59DD" w:rsidRDefault="00DC59DD" w:rsidP="00824C15">
            <w:r>
              <w:t>Da</w:t>
            </w:r>
          </w:p>
        </w:tc>
        <w:tc>
          <w:tcPr>
            <w:tcW w:w="567" w:type="dxa"/>
          </w:tcPr>
          <w:p w14:paraId="175163DB" w14:textId="77777777" w:rsidR="00DC59DD" w:rsidRDefault="00DC59DD" w:rsidP="00824C15"/>
        </w:tc>
        <w:tc>
          <w:tcPr>
            <w:tcW w:w="7640" w:type="dxa"/>
            <w:tcBorders>
              <w:top w:val="nil"/>
              <w:bottom w:val="nil"/>
              <w:right w:val="nil"/>
            </w:tcBorders>
          </w:tcPr>
          <w:p w14:paraId="287097E9" w14:textId="77777777" w:rsidR="00DC59DD" w:rsidRDefault="00DC59DD" w:rsidP="00824C15">
            <w:r>
              <w:t>Ne</w:t>
            </w:r>
          </w:p>
        </w:tc>
      </w:tr>
    </w:tbl>
    <w:p w14:paraId="3695D4CE" w14:textId="77777777" w:rsidR="00DC59DD" w:rsidRDefault="00DC59DD" w:rsidP="006F1A30"/>
    <w:p w14:paraId="0D1C6B48" w14:textId="0C14BA08" w:rsidR="006F1A30" w:rsidRDefault="00DC59DD" w:rsidP="006F1A30">
      <w:pPr>
        <w:rPr>
          <w:rFonts w:ascii="Arial" w:hAnsi="Arial" w:cs="Arial"/>
          <w:sz w:val="21"/>
          <w:szCs w:val="21"/>
          <w:shd w:val="clear" w:color="auto" w:fill="FFFFFF"/>
        </w:rPr>
      </w:pPr>
      <w:r>
        <w:rPr>
          <w:rFonts w:ascii="Arial" w:hAnsi="Arial" w:cs="Arial"/>
          <w:sz w:val="21"/>
          <w:szCs w:val="21"/>
          <w:shd w:val="clear" w:color="auto" w:fill="FFFFFF"/>
        </w:rPr>
        <w:t>Sklopi, za katere ponudnik izpolnjuje ta obrazec: __________________</w:t>
      </w:r>
    </w:p>
    <w:p w14:paraId="10094C16" w14:textId="77777777" w:rsidR="00DC59DD" w:rsidRDefault="00DC59DD" w:rsidP="006F1A30">
      <w:pPr>
        <w:rPr>
          <w:rFonts w:ascii="Arial" w:hAnsi="Arial" w:cs="Arial"/>
          <w:sz w:val="21"/>
          <w:szCs w:val="21"/>
          <w:shd w:val="clear" w:color="auto" w:fill="FFFFFF"/>
        </w:rPr>
      </w:pPr>
    </w:p>
    <w:p w14:paraId="785F1A31" w14:textId="77777777" w:rsidR="00DC59DD" w:rsidRDefault="00DC59DD" w:rsidP="006F1A30">
      <w:pPr>
        <w:rPr>
          <w:rFonts w:ascii="Arial" w:hAnsi="Arial" w:cs="Arial"/>
          <w:sz w:val="21"/>
          <w:szCs w:val="21"/>
          <w:shd w:val="clear" w:color="auto" w:fill="FFFFFF"/>
        </w:rPr>
      </w:pPr>
    </w:p>
    <w:p w14:paraId="4151741B" w14:textId="7685476C" w:rsidR="00DC59DD" w:rsidRDefault="00DC59DD" w:rsidP="00DC59DD">
      <w:pPr>
        <w:pStyle w:val="Telobesedila"/>
        <w:spacing w:before="234"/>
        <w:ind w:left="0"/>
        <w:rPr>
          <w:rFonts w:ascii="Arial Black"/>
        </w:rPr>
      </w:pPr>
      <w:r>
        <w:rPr>
          <w:rFonts w:ascii="Arial Black"/>
          <w:w w:val="80"/>
        </w:rPr>
        <w:t>B:</w:t>
      </w:r>
      <w:r>
        <w:rPr>
          <w:rFonts w:ascii="Arial Black"/>
        </w:rPr>
        <w:t xml:space="preserve"> </w:t>
      </w:r>
      <w:r>
        <w:rPr>
          <w:rFonts w:ascii="Arial Black"/>
          <w:w w:val="80"/>
        </w:rPr>
        <w:t>Informacije o predstavnikih gospodarskega subjekta</w:t>
      </w:r>
    </w:p>
    <w:p w14:paraId="16EB0844" w14:textId="77777777" w:rsidR="00DC59DD" w:rsidRDefault="00DC59DD" w:rsidP="006F1A30">
      <w:pPr>
        <w:rPr>
          <w:rFonts w:ascii="Arial" w:hAnsi="Arial" w:cs="Arial"/>
          <w:sz w:val="21"/>
          <w:szCs w:val="21"/>
          <w:shd w:val="clear" w:color="auto" w:fill="FFFFFF"/>
        </w:rPr>
      </w:pPr>
    </w:p>
    <w:p w14:paraId="3831676C" w14:textId="02E1FB1E" w:rsidR="00DC59DD" w:rsidRDefault="00DC59DD" w:rsidP="006F1A30">
      <w:pPr>
        <w:rPr>
          <w:rFonts w:ascii="Arial" w:hAnsi="Arial" w:cs="Arial"/>
          <w:sz w:val="21"/>
          <w:szCs w:val="21"/>
          <w:shd w:val="clear" w:color="auto" w:fill="FFFFFF"/>
        </w:rPr>
      </w:pPr>
      <w:r>
        <w:rPr>
          <w:rFonts w:ascii="Arial" w:hAnsi="Arial" w:cs="Arial"/>
          <w:sz w:val="21"/>
          <w:szCs w:val="21"/>
          <w:shd w:val="clear" w:color="auto" w:fill="FFFFFF"/>
        </w:rPr>
        <w:t xml:space="preserve">Ime: </w:t>
      </w:r>
      <w:r>
        <w:rPr>
          <w:rFonts w:ascii="Arial" w:hAnsi="Arial" w:cs="Arial"/>
          <w:sz w:val="21"/>
          <w:szCs w:val="21"/>
          <w:shd w:val="clear" w:color="auto" w:fill="FFFFFF"/>
        </w:rPr>
        <w:tab/>
      </w:r>
      <w:r>
        <w:rPr>
          <w:rFonts w:ascii="Arial" w:hAnsi="Arial" w:cs="Arial"/>
          <w:sz w:val="21"/>
          <w:szCs w:val="21"/>
          <w:shd w:val="clear" w:color="auto" w:fill="FFFFFF"/>
        </w:rPr>
        <w:tab/>
        <w:t>________________________</w:t>
      </w:r>
    </w:p>
    <w:p w14:paraId="55479915" w14:textId="326B6FFD"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 xml:space="preserve">Priimek: </w:t>
      </w:r>
      <w:r>
        <w:rPr>
          <w:rFonts w:ascii="Arial" w:hAnsi="Arial" w:cs="Arial"/>
          <w:sz w:val="21"/>
          <w:szCs w:val="21"/>
          <w:shd w:val="clear" w:color="auto" w:fill="FFFFFF"/>
        </w:rPr>
        <w:tab/>
        <w:t>________________________</w:t>
      </w:r>
    </w:p>
    <w:p w14:paraId="394AA0EF" w14:textId="01A785D1"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Datum rojstva:</w:t>
      </w:r>
      <w:r w:rsidRPr="00DC59DD">
        <w:rPr>
          <w:rFonts w:ascii="Arial" w:hAnsi="Arial" w:cs="Arial"/>
          <w:sz w:val="21"/>
          <w:szCs w:val="21"/>
          <w:shd w:val="clear" w:color="auto" w:fill="FFFFFF"/>
        </w:rPr>
        <w:t xml:space="preserve"> </w:t>
      </w:r>
      <w:r>
        <w:rPr>
          <w:rFonts w:ascii="Arial" w:hAnsi="Arial" w:cs="Arial"/>
          <w:sz w:val="21"/>
          <w:szCs w:val="21"/>
          <w:shd w:val="clear" w:color="auto" w:fill="FFFFFF"/>
        </w:rPr>
        <w:t>________________________</w:t>
      </w:r>
    </w:p>
    <w:p w14:paraId="36378E9C" w14:textId="621C6D0D"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Kraj rojstva:</w:t>
      </w:r>
      <w:r>
        <w:rPr>
          <w:rFonts w:ascii="Arial" w:hAnsi="Arial" w:cs="Arial"/>
          <w:sz w:val="21"/>
          <w:szCs w:val="21"/>
          <w:shd w:val="clear" w:color="auto" w:fill="FFFFFF"/>
        </w:rPr>
        <w:tab/>
        <w:t>________________________</w:t>
      </w:r>
    </w:p>
    <w:p w14:paraId="7967190D" w14:textId="73D8BFBC"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Ulica in hišna številka: ________________________</w:t>
      </w:r>
    </w:p>
    <w:p w14:paraId="0E91ECE9" w14:textId="524228A6"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e-pošta:</w:t>
      </w:r>
      <w:r>
        <w:rPr>
          <w:rFonts w:ascii="Arial" w:hAnsi="Arial" w:cs="Arial"/>
          <w:sz w:val="21"/>
          <w:szCs w:val="21"/>
          <w:shd w:val="clear" w:color="auto" w:fill="FFFFFF"/>
        </w:rPr>
        <w:tab/>
        <w:t>________________________</w:t>
      </w:r>
    </w:p>
    <w:p w14:paraId="5A884CD3" w14:textId="3BACAF00"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Poštna številka: ________________________</w:t>
      </w:r>
    </w:p>
    <w:p w14:paraId="3CCE28B2" w14:textId="1AA9CFC4"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Telefon:</w:t>
      </w:r>
      <w:r>
        <w:rPr>
          <w:rFonts w:ascii="Arial" w:hAnsi="Arial" w:cs="Arial"/>
          <w:sz w:val="21"/>
          <w:szCs w:val="21"/>
          <w:shd w:val="clear" w:color="auto" w:fill="FFFFFF"/>
        </w:rPr>
        <w:tab/>
        <w:t>________________________</w:t>
      </w:r>
    </w:p>
    <w:p w14:paraId="775029B9" w14:textId="77378AEB"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Mesto:</w:t>
      </w:r>
      <w:r>
        <w:rPr>
          <w:rFonts w:ascii="Arial" w:hAnsi="Arial" w:cs="Arial"/>
          <w:sz w:val="21"/>
          <w:szCs w:val="21"/>
          <w:shd w:val="clear" w:color="auto" w:fill="FFFFFF"/>
        </w:rPr>
        <w:tab/>
      </w:r>
      <w:r>
        <w:rPr>
          <w:rFonts w:ascii="Arial" w:hAnsi="Arial" w:cs="Arial"/>
          <w:sz w:val="21"/>
          <w:szCs w:val="21"/>
          <w:shd w:val="clear" w:color="auto" w:fill="FFFFFF"/>
        </w:rPr>
        <w:tab/>
        <w:t>________________________</w:t>
      </w:r>
    </w:p>
    <w:p w14:paraId="364B22C5" w14:textId="3C417065"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Država:</w:t>
      </w:r>
      <w:r>
        <w:rPr>
          <w:rFonts w:ascii="Arial" w:hAnsi="Arial" w:cs="Arial"/>
          <w:sz w:val="21"/>
          <w:szCs w:val="21"/>
          <w:shd w:val="clear" w:color="auto" w:fill="FFFFFF"/>
        </w:rPr>
        <w:tab/>
        <w:t>________________________</w:t>
      </w:r>
    </w:p>
    <w:p w14:paraId="55AD7B5D" w14:textId="77777777" w:rsidR="00DC59DD" w:rsidRDefault="00DC59DD" w:rsidP="006F1A30">
      <w:pPr>
        <w:rPr>
          <w:rFonts w:ascii="Arial" w:hAnsi="Arial" w:cs="Arial"/>
          <w:sz w:val="21"/>
          <w:szCs w:val="21"/>
          <w:shd w:val="clear" w:color="auto" w:fill="FFFFFF"/>
        </w:rPr>
      </w:pPr>
    </w:p>
    <w:p w14:paraId="068E57EB" w14:textId="1DD192FF" w:rsidR="00DC59DD" w:rsidRDefault="00DC59DD" w:rsidP="00DC59DD">
      <w:pPr>
        <w:pStyle w:val="Telobesedila"/>
        <w:spacing w:before="234"/>
        <w:ind w:left="0"/>
        <w:rPr>
          <w:rFonts w:ascii="Arial Black"/>
          <w:w w:val="80"/>
        </w:rPr>
      </w:pPr>
      <w:r>
        <w:rPr>
          <w:rFonts w:ascii="Arial Black"/>
          <w:w w:val="80"/>
        </w:rPr>
        <w:t>C:</w:t>
      </w:r>
      <w:r>
        <w:rPr>
          <w:rFonts w:ascii="Arial Black"/>
        </w:rPr>
        <w:t xml:space="preserve"> </w:t>
      </w:r>
      <w:r>
        <w:rPr>
          <w:rFonts w:ascii="Arial Black"/>
          <w:w w:val="80"/>
        </w:rPr>
        <w:t>Informacije o uporabi zmogljivosti drugih subjektov</w:t>
      </w:r>
    </w:p>
    <w:p w14:paraId="1BC44CA8" w14:textId="77777777" w:rsidR="00DC59DD" w:rsidRDefault="00DC59DD" w:rsidP="00DC59DD">
      <w:pPr>
        <w:pStyle w:val="Telobesedila"/>
        <w:spacing w:before="234"/>
        <w:ind w:left="0"/>
        <w:rPr>
          <w:rFonts w:ascii="Arial Black"/>
        </w:rPr>
      </w:pPr>
    </w:p>
    <w:p w14:paraId="0AF6EC98" w14:textId="62E75643" w:rsidR="00DC59DD" w:rsidRDefault="00DC59DD" w:rsidP="006F1A30">
      <w:pPr>
        <w:rPr>
          <w:rFonts w:ascii="Arial" w:hAnsi="Arial" w:cs="Arial"/>
          <w:sz w:val="21"/>
          <w:szCs w:val="21"/>
          <w:shd w:val="clear" w:color="auto" w:fill="FFFFFF"/>
        </w:rPr>
      </w:pPr>
      <w:r>
        <w:rPr>
          <w:rFonts w:ascii="Arial" w:hAnsi="Arial" w:cs="Arial"/>
          <w:sz w:val="21"/>
          <w:szCs w:val="21"/>
          <w:shd w:val="clear" w:color="auto" w:fill="FFFFFF"/>
        </w:rPr>
        <w:t>Ali gospodarski subjekt uporablja zmogljivosti drugih subjektov, da bi izpolnil pogoje za sodelovanje iz dela IV ter merila in pravila (če obstajajo) iz dela V spodaj?</w:t>
      </w:r>
    </w:p>
    <w:tbl>
      <w:tblPr>
        <w:tblStyle w:val="Tabelamrea"/>
        <w:tblW w:w="0" w:type="auto"/>
        <w:tblLook w:val="04A0" w:firstRow="1" w:lastRow="0" w:firstColumn="1" w:lastColumn="0" w:noHBand="0" w:noVBand="1"/>
      </w:tblPr>
      <w:tblGrid>
        <w:gridCol w:w="562"/>
        <w:gridCol w:w="851"/>
        <w:gridCol w:w="567"/>
        <w:gridCol w:w="7640"/>
      </w:tblGrid>
      <w:tr w:rsidR="00DC59DD" w14:paraId="44D5E9C6" w14:textId="77777777" w:rsidTr="00824C15">
        <w:tc>
          <w:tcPr>
            <w:tcW w:w="562" w:type="dxa"/>
          </w:tcPr>
          <w:p w14:paraId="269549A6" w14:textId="77777777" w:rsidR="00DC59DD" w:rsidRDefault="00DC59DD" w:rsidP="00824C15"/>
        </w:tc>
        <w:tc>
          <w:tcPr>
            <w:tcW w:w="851" w:type="dxa"/>
            <w:tcBorders>
              <w:top w:val="nil"/>
              <w:bottom w:val="nil"/>
            </w:tcBorders>
          </w:tcPr>
          <w:p w14:paraId="48372571" w14:textId="77777777" w:rsidR="00DC59DD" w:rsidRDefault="00DC59DD" w:rsidP="00824C15">
            <w:r>
              <w:t>Da</w:t>
            </w:r>
          </w:p>
        </w:tc>
        <w:tc>
          <w:tcPr>
            <w:tcW w:w="567" w:type="dxa"/>
          </w:tcPr>
          <w:p w14:paraId="06A44C7A" w14:textId="77777777" w:rsidR="00DC59DD" w:rsidRDefault="00DC59DD" w:rsidP="00824C15"/>
        </w:tc>
        <w:tc>
          <w:tcPr>
            <w:tcW w:w="7640" w:type="dxa"/>
            <w:tcBorders>
              <w:top w:val="nil"/>
              <w:bottom w:val="nil"/>
              <w:right w:val="nil"/>
            </w:tcBorders>
          </w:tcPr>
          <w:p w14:paraId="6816916D" w14:textId="77777777" w:rsidR="00DC59DD" w:rsidRDefault="00DC59DD" w:rsidP="00824C15">
            <w:r>
              <w:t>Ne</w:t>
            </w:r>
          </w:p>
        </w:tc>
      </w:tr>
    </w:tbl>
    <w:p w14:paraId="38F708AE" w14:textId="77777777" w:rsidR="00DC59DD" w:rsidRDefault="00DC59DD" w:rsidP="006F1A30"/>
    <w:p w14:paraId="60BAC439" w14:textId="5CAA3889" w:rsidR="00DC59DD" w:rsidRDefault="00DC59DD" w:rsidP="00DC59DD">
      <w:pPr>
        <w:pStyle w:val="Telobesedila"/>
        <w:spacing w:before="234"/>
        <w:ind w:left="0"/>
        <w:rPr>
          <w:rFonts w:ascii="Arial Black"/>
          <w:w w:val="80"/>
        </w:rPr>
      </w:pPr>
      <w:r>
        <w:rPr>
          <w:rFonts w:ascii="Arial Black"/>
          <w:w w:val="80"/>
        </w:rPr>
        <w:t>D:</w:t>
      </w:r>
      <w:r>
        <w:rPr>
          <w:rFonts w:ascii="Arial Black"/>
        </w:rPr>
        <w:t xml:space="preserve"> </w:t>
      </w:r>
      <w:r>
        <w:rPr>
          <w:rFonts w:ascii="Arial Black"/>
          <w:w w:val="80"/>
        </w:rPr>
        <w:t>Informacije o podizvajalcih, katerih zmogljivosti gospodarski subjekt ne uporablja:</w:t>
      </w:r>
    </w:p>
    <w:p w14:paraId="619A3397" w14:textId="77777777" w:rsidR="00DC59DD" w:rsidRDefault="00DC59DD" w:rsidP="00DC59DD">
      <w:pPr>
        <w:rPr>
          <w:rFonts w:ascii="Arial" w:hAnsi="Arial" w:cs="Arial"/>
          <w:sz w:val="21"/>
          <w:szCs w:val="21"/>
          <w:shd w:val="clear" w:color="auto" w:fill="FFFFFF"/>
        </w:rPr>
      </w:pPr>
    </w:p>
    <w:p w14:paraId="30D4BBFF" w14:textId="031BEE86" w:rsidR="00DC59DD" w:rsidRDefault="00DC59DD" w:rsidP="00DC59DD">
      <w:pPr>
        <w:rPr>
          <w:rFonts w:ascii="Arial" w:hAnsi="Arial" w:cs="Arial"/>
          <w:sz w:val="21"/>
          <w:szCs w:val="21"/>
          <w:shd w:val="clear" w:color="auto" w:fill="FFFFFF"/>
        </w:rPr>
      </w:pPr>
      <w:r>
        <w:rPr>
          <w:rFonts w:ascii="Arial" w:hAnsi="Arial" w:cs="Arial"/>
          <w:sz w:val="21"/>
          <w:szCs w:val="21"/>
          <w:shd w:val="clear" w:color="auto" w:fill="FFFFFF"/>
        </w:rPr>
        <w:t xml:space="preserve">Ali namerava gospodarski subjekt oddati del javnega naročila v </w:t>
      </w:r>
      <w:proofErr w:type="spellStart"/>
      <w:r>
        <w:rPr>
          <w:rFonts w:ascii="Arial" w:hAnsi="Arial" w:cs="Arial"/>
          <w:sz w:val="21"/>
          <w:szCs w:val="21"/>
          <w:shd w:val="clear" w:color="auto" w:fill="FFFFFF"/>
        </w:rPr>
        <w:t>podizvajanje</w:t>
      </w:r>
      <w:proofErr w:type="spellEnd"/>
      <w:r>
        <w:rPr>
          <w:rFonts w:ascii="Arial" w:hAnsi="Arial" w:cs="Arial"/>
          <w:sz w:val="21"/>
          <w:szCs w:val="21"/>
          <w:shd w:val="clear" w:color="auto" w:fill="FFFFFF"/>
        </w:rPr>
        <w:t xml:space="preserve"> tretjim osebam?</w:t>
      </w:r>
    </w:p>
    <w:tbl>
      <w:tblPr>
        <w:tblStyle w:val="Tabelamrea"/>
        <w:tblW w:w="0" w:type="auto"/>
        <w:tblLook w:val="04A0" w:firstRow="1" w:lastRow="0" w:firstColumn="1" w:lastColumn="0" w:noHBand="0" w:noVBand="1"/>
      </w:tblPr>
      <w:tblGrid>
        <w:gridCol w:w="562"/>
        <w:gridCol w:w="851"/>
        <w:gridCol w:w="567"/>
        <w:gridCol w:w="7640"/>
      </w:tblGrid>
      <w:tr w:rsidR="00DC59DD" w14:paraId="290EEBD7" w14:textId="77777777" w:rsidTr="00824C15">
        <w:tc>
          <w:tcPr>
            <w:tcW w:w="562" w:type="dxa"/>
          </w:tcPr>
          <w:p w14:paraId="6C3CFB94" w14:textId="77777777" w:rsidR="00DC59DD" w:rsidRDefault="00DC59DD" w:rsidP="00824C15"/>
        </w:tc>
        <w:tc>
          <w:tcPr>
            <w:tcW w:w="851" w:type="dxa"/>
            <w:tcBorders>
              <w:top w:val="nil"/>
              <w:bottom w:val="nil"/>
            </w:tcBorders>
          </w:tcPr>
          <w:p w14:paraId="7A8C43B7" w14:textId="77777777" w:rsidR="00DC59DD" w:rsidRDefault="00DC59DD" w:rsidP="00824C15">
            <w:r>
              <w:t>Da</w:t>
            </w:r>
          </w:p>
        </w:tc>
        <w:tc>
          <w:tcPr>
            <w:tcW w:w="567" w:type="dxa"/>
          </w:tcPr>
          <w:p w14:paraId="720EB37F" w14:textId="77777777" w:rsidR="00DC59DD" w:rsidRDefault="00DC59DD" w:rsidP="00824C15"/>
        </w:tc>
        <w:tc>
          <w:tcPr>
            <w:tcW w:w="7640" w:type="dxa"/>
            <w:tcBorders>
              <w:top w:val="nil"/>
              <w:bottom w:val="nil"/>
              <w:right w:val="nil"/>
            </w:tcBorders>
          </w:tcPr>
          <w:p w14:paraId="3908FE42" w14:textId="77777777" w:rsidR="00DC59DD" w:rsidRDefault="00DC59DD" w:rsidP="00824C15">
            <w:r>
              <w:t>Ne</w:t>
            </w:r>
          </w:p>
        </w:tc>
      </w:tr>
    </w:tbl>
    <w:p w14:paraId="1A02F15A" w14:textId="77777777" w:rsidR="00DC59DD" w:rsidRDefault="00DC59DD" w:rsidP="006F1A30"/>
    <w:p w14:paraId="407415D1" w14:textId="77777777" w:rsidR="00DC59DD" w:rsidRPr="006F1A30" w:rsidRDefault="00DC59DD" w:rsidP="006F1A30"/>
    <w:p w14:paraId="5181BD6E" w14:textId="51251B5E" w:rsidR="006F1A30" w:rsidRDefault="006F1A30" w:rsidP="006F1A30">
      <w:pPr>
        <w:pStyle w:val="Naslov1"/>
        <w:tabs>
          <w:tab w:val="left" w:pos="9511"/>
        </w:tabs>
      </w:pPr>
      <w:r>
        <w:rPr>
          <w:color w:val="000000"/>
          <w:w w:val="85"/>
          <w:shd w:val="clear" w:color="auto" w:fill="DEDEDE"/>
        </w:rPr>
        <w:t>Del</w:t>
      </w:r>
      <w:r>
        <w:rPr>
          <w:color w:val="000000"/>
          <w:spacing w:val="-7"/>
          <w:w w:val="85"/>
          <w:shd w:val="clear" w:color="auto" w:fill="DEDEDE"/>
        </w:rPr>
        <w:t xml:space="preserve"> </w:t>
      </w:r>
      <w:r>
        <w:rPr>
          <w:color w:val="000000"/>
          <w:w w:val="85"/>
          <w:shd w:val="clear" w:color="auto" w:fill="DEDEDE"/>
        </w:rPr>
        <w:t>III:</w:t>
      </w:r>
      <w:r>
        <w:rPr>
          <w:color w:val="000000"/>
          <w:spacing w:val="-6"/>
          <w:w w:val="85"/>
          <w:shd w:val="clear" w:color="auto" w:fill="DEDEDE"/>
        </w:rPr>
        <w:t xml:space="preserve"> </w:t>
      </w:r>
      <w:r>
        <w:rPr>
          <w:color w:val="000000"/>
          <w:w w:val="85"/>
          <w:shd w:val="clear" w:color="auto" w:fill="DEDEDE"/>
        </w:rPr>
        <w:t>Razlogi</w:t>
      </w:r>
      <w:r>
        <w:rPr>
          <w:color w:val="000000"/>
          <w:spacing w:val="-6"/>
          <w:w w:val="85"/>
          <w:shd w:val="clear" w:color="auto" w:fill="DEDEDE"/>
        </w:rPr>
        <w:t xml:space="preserve"> </w:t>
      </w:r>
      <w:r>
        <w:rPr>
          <w:color w:val="000000"/>
          <w:w w:val="85"/>
          <w:shd w:val="clear" w:color="auto" w:fill="DEDEDE"/>
        </w:rPr>
        <w:t>za</w:t>
      </w:r>
      <w:r>
        <w:rPr>
          <w:color w:val="000000"/>
          <w:spacing w:val="-7"/>
          <w:w w:val="85"/>
          <w:shd w:val="clear" w:color="auto" w:fill="DEDEDE"/>
        </w:rPr>
        <w:t xml:space="preserve"> </w:t>
      </w:r>
      <w:r>
        <w:rPr>
          <w:color w:val="000000"/>
          <w:spacing w:val="-2"/>
          <w:w w:val="85"/>
          <w:shd w:val="clear" w:color="auto" w:fill="DEDEDE"/>
        </w:rPr>
        <w:t>izključitev</w:t>
      </w:r>
      <w:r>
        <w:rPr>
          <w:color w:val="000000"/>
          <w:shd w:val="clear" w:color="auto" w:fill="DEDEDE"/>
        </w:rPr>
        <w:tab/>
      </w:r>
    </w:p>
    <w:p w14:paraId="794D056E" w14:textId="77777777" w:rsidR="006F1A30" w:rsidRDefault="006F1A30" w:rsidP="006F1A30">
      <w:pPr>
        <w:pStyle w:val="Telobesedila"/>
        <w:spacing w:before="128"/>
        <w:ind w:left="114"/>
        <w:rPr>
          <w:rFonts w:ascii="Arial Black"/>
        </w:rPr>
      </w:pPr>
      <w:r>
        <w:rPr>
          <w:rFonts w:ascii="Arial Black"/>
          <w:w w:val="80"/>
        </w:rPr>
        <w:t>A:</w:t>
      </w:r>
      <w:r>
        <w:rPr>
          <w:rFonts w:ascii="Arial Black"/>
        </w:rPr>
        <w:t xml:space="preserve"> </w:t>
      </w:r>
      <w:r>
        <w:rPr>
          <w:rFonts w:ascii="Arial Black"/>
          <w:w w:val="80"/>
        </w:rPr>
        <w:t>Razlogi,</w:t>
      </w:r>
      <w:r>
        <w:rPr>
          <w:rFonts w:ascii="Arial Black"/>
        </w:rPr>
        <w:t xml:space="preserve"> </w:t>
      </w:r>
      <w:r>
        <w:rPr>
          <w:rFonts w:ascii="Arial Black"/>
          <w:w w:val="80"/>
        </w:rPr>
        <w:t>povezani</w:t>
      </w:r>
      <w:r>
        <w:rPr>
          <w:rFonts w:ascii="Arial Black"/>
        </w:rPr>
        <w:t xml:space="preserve"> </w:t>
      </w:r>
      <w:r>
        <w:rPr>
          <w:rFonts w:ascii="Arial Black"/>
          <w:w w:val="80"/>
        </w:rPr>
        <w:t>s</w:t>
      </w:r>
      <w:r>
        <w:rPr>
          <w:rFonts w:ascii="Arial Black"/>
        </w:rPr>
        <w:t xml:space="preserve"> </w:t>
      </w:r>
      <w:r>
        <w:rPr>
          <w:rFonts w:ascii="Arial Black"/>
          <w:w w:val="80"/>
        </w:rPr>
        <w:t>kazenskimi</w:t>
      </w:r>
      <w:r>
        <w:rPr>
          <w:rFonts w:ascii="Arial Black"/>
        </w:rPr>
        <w:t xml:space="preserve"> </w:t>
      </w:r>
      <w:r>
        <w:rPr>
          <w:rFonts w:ascii="Arial Black"/>
          <w:spacing w:val="-2"/>
          <w:w w:val="80"/>
        </w:rPr>
        <w:t>obsodbami</w:t>
      </w:r>
    </w:p>
    <w:p w14:paraId="1AD634AA" w14:textId="77777777" w:rsidR="006F1A30" w:rsidRDefault="006F1A30" w:rsidP="006F1A30">
      <w:pPr>
        <w:pStyle w:val="Telobesedila"/>
        <w:spacing w:before="75" w:line="237" w:lineRule="auto"/>
        <w:ind w:right="1029"/>
        <w:rPr>
          <w:rFonts w:ascii="Arial Black" w:hAnsi="Arial Black"/>
        </w:rPr>
      </w:pPr>
      <w:r>
        <w:rPr>
          <w:rFonts w:ascii="Arial Black" w:hAnsi="Arial Black"/>
          <w:w w:val="80"/>
        </w:rPr>
        <w:t xml:space="preserve">Člen 57(1) Direktive 2014/24/EU določa naslednje razloge za izključitev </w:t>
      </w:r>
      <w:r>
        <w:rPr>
          <w:rFonts w:ascii="Arial Black" w:hAnsi="Arial Black"/>
          <w:w w:val="85"/>
        </w:rPr>
        <w:t>Sodelovanje v hudodelski združbi</w:t>
      </w:r>
    </w:p>
    <w:p w14:paraId="26AF2039" w14:textId="77777777" w:rsidR="006F1A30" w:rsidRDefault="006F1A30" w:rsidP="006F1A30">
      <w:pPr>
        <w:pStyle w:val="Telobesedila"/>
        <w:spacing w:before="109" w:line="292" w:lineRule="auto"/>
        <w:ind w:right="214"/>
      </w:pPr>
      <w:r>
        <w:t xml:space="preserve">Ali je bila gospodarskemu subjektu ali kateri koli osebi, ki je član njegovega upravnega, </w:t>
      </w:r>
      <w:proofErr w:type="spellStart"/>
      <w:r>
        <w:t>upravljalskega</w:t>
      </w:r>
      <w:proofErr w:type="spellEnd"/>
      <w:r>
        <w:t xml:space="preserve"> ali nadzornega organa ali je pooblaščena za zastopanje, odločanje ali nadzor v tem subjektu, izrečena pravnomočna obsodba zaradi sodelovanja v hudodelski družbi,</w:t>
      </w:r>
      <w:r>
        <w:rPr>
          <w:spacing w:val="-3"/>
        </w:rPr>
        <w:t xml:space="preserve"> </w:t>
      </w:r>
      <w:r>
        <w:t>pri</w:t>
      </w:r>
      <w:r>
        <w:rPr>
          <w:spacing w:val="-3"/>
        </w:rPr>
        <w:t xml:space="preserve"> </w:t>
      </w:r>
      <w:r>
        <w:t>čemer</w:t>
      </w:r>
      <w:r>
        <w:rPr>
          <w:spacing w:val="-3"/>
        </w:rPr>
        <w:t xml:space="preserve"> </w:t>
      </w:r>
      <w:r>
        <w:t>je</w:t>
      </w:r>
      <w:r>
        <w:rPr>
          <w:spacing w:val="-3"/>
        </w:rPr>
        <w:t xml:space="preserve"> </w:t>
      </w:r>
      <w:r>
        <w:t>od</w:t>
      </w:r>
      <w:r>
        <w:rPr>
          <w:spacing w:val="-3"/>
        </w:rPr>
        <w:t xml:space="preserve"> </w:t>
      </w:r>
      <w:r>
        <w:t>obsodbe</w:t>
      </w:r>
      <w:r>
        <w:rPr>
          <w:spacing w:val="-3"/>
        </w:rPr>
        <w:t xml:space="preserve"> </w:t>
      </w:r>
      <w:r>
        <w:t>minilo</w:t>
      </w:r>
      <w:r>
        <w:rPr>
          <w:spacing w:val="-3"/>
        </w:rPr>
        <w:t xml:space="preserve"> </w:t>
      </w:r>
      <w:r>
        <w:t>največ</w:t>
      </w:r>
      <w:r>
        <w:rPr>
          <w:spacing w:val="-3"/>
        </w:rPr>
        <w:t xml:space="preserve"> </w:t>
      </w:r>
      <w:r>
        <w:t>pet</w:t>
      </w:r>
      <w:r>
        <w:rPr>
          <w:spacing w:val="-3"/>
        </w:rPr>
        <w:t xml:space="preserve"> </w:t>
      </w:r>
      <w:r>
        <w:t>let</w:t>
      </w:r>
      <w:r>
        <w:rPr>
          <w:spacing w:val="-3"/>
        </w:rPr>
        <w:t xml:space="preserve"> </w:t>
      </w:r>
      <w:r>
        <w:t>ali</w:t>
      </w:r>
      <w:r>
        <w:rPr>
          <w:spacing w:val="-3"/>
        </w:rPr>
        <w:t xml:space="preserve"> </w:t>
      </w:r>
      <w:r>
        <w:t>pa</w:t>
      </w:r>
      <w:r>
        <w:rPr>
          <w:spacing w:val="-3"/>
        </w:rPr>
        <w:t xml:space="preserve"> </w:t>
      </w:r>
      <w:r>
        <w:t>v</w:t>
      </w:r>
      <w:r>
        <w:rPr>
          <w:spacing w:val="-3"/>
        </w:rPr>
        <w:t xml:space="preserve"> </w:t>
      </w:r>
      <w:r>
        <w:t>njenem</w:t>
      </w:r>
      <w:r>
        <w:rPr>
          <w:spacing w:val="-3"/>
        </w:rPr>
        <w:t xml:space="preserve"> </w:t>
      </w:r>
      <w:r>
        <w:t>primeru</w:t>
      </w:r>
      <w:r>
        <w:rPr>
          <w:spacing w:val="-3"/>
        </w:rPr>
        <w:t xml:space="preserve"> </w:t>
      </w:r>
      <w:r>
        <w:t>še</w:t>
      </w:r>
      <w:r>
        <w:rPr>
          <w:spacing w:val="-3"/>
        </w:rPr>
        <w:t xml:space="preserve"> </w:t>
      </w:r>
      <w:r>
        <w:t>vedno</w:t>
      </w:r>
      <w:r>
        <w:rPr>
          <w:spacing w:val="-3"/>
        </w:rPr>
        <w:t xml:space="preserve"> </w:t>
      </w:r>
      <w:r>
        <w:t xml:space="preserve">velja </w:t>
      </w:r>
      <w:r>
        <w:lastRenderedPageBreak/>
        <w:t>čas izključitve, določen neposredno v obsodbi? Kot je opredeljeno v členu 2 Okvirnega sklepa Sveta 2008/841/PNZ z dne 24. oktobra 2008 o boju proti organiziranemu kriminalu (UL L 300, 11.11.2008, str. 42).</w:t>
      </w:r>
    </w:p>
    <w:p w14:paraId="42E2A6B3" w14:textId="77777777" w:rsidR="00DC59DD" w:rsidRDefault="00DC59DD" w:rsidP="006F1A30">
      <w:pPr>
        <w:pStyle w:val="Telobesedila"/>
        <w:spacing w:before="109" w:line="292" w:lineRule="auto"/>
        <w:ind w:right="214"/>
      </w:pPr>
    </w:p>
    <w:p w14:paraId="0F2062A2" w14:textId="4292A9DA" w:rsidR="00DC59DD" w:rsidRDefault="00DC59DD" w:rsidP="006F1A30">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DC59DD" w14:paraId="4F429F04" w14:textId="77777777" w:rsidTr="00DC59DD">
        <w:tc>
          <w:tcPr>
            <w:tcW w:w="562" w:type="dxa"/>
          </w:tcPr>
          <w:p w14:paraId="27809611" w14:textId="77777777" w:rsidR="00DC59DD" w:rsidRDefault="00DC59DD" w:rsidP="00824C15"/>
        </w:tc>
        <w:tc>
          <w:tcPr>
            <w:tcW w:w="851" w:type="dxa"/>
            <w:tcBorders>
              <w:top w:val="nil"/>
              <w:bottom w:val="nil"/>
            </w:tcBorders>
          </w:tcPr>
          <w:p w14:paraId="0B09D209" w14:textId="77777777" w:rsidR="00DC59DD" w:rsidRDefault="00DC59DD" w:rsidP="00824C15">
            <w:r>
              <w:t>Da</w:t>
            </w:r>
          </w:p>
        </w:tc>
        <w:tc>
          <w:tcPr>
            <w:tcW w:w="567" w:type="dxa"/>
          </w:tcPr>
          <w:p w14:paraId="12CB5E2B" w14:textId="77777777" w:rsidR="00DC59DD" w:rsidRDefault="00DC59DD" w:rsidP="00824C15"/>
        </w:tc>
        <w:tc>
          <w:tcPr>
            <w:tcW w:w="7640" w:type="dxa"/>
            <w:tcBorders>
              <w:top w:val="nil"/>
              <w:bottom w:val="nil"/>
              <w:right w:val="nil"/>
            </w:tcBorders>
          </w:tcPr>
          <w:p w14:paraId="1EE84242" w14:textId="77777777" w:rsidR="00DC59DD" w:rsidRDefault="00DC59DD" w:rsidP="00824C15">
            <w:r>
              <w:t>Ne</w:t>
            </w:r>
          </w:p>
        </w:tc>
      </w:tr>
    </w:tbl>
    <w:p w14:paraId="5F1EAE7E" w14:textId="77777777" w:rsidR="00DC59DD" w:rsidRDefault="00DC59DD" w:rsidP="006F1A30">
      <w:pPr>
        <w:pStyle w:val="Telobesedila"/>
        <w:spacing w:before="109" w:line="292" w:lineRule="auto"/>
        <w:ind w:right="214"/>
      </w:pPr>
    </w:p>
    <w:p w14:paraId="23C91B1E" w14:textId="77777777" w:rsidR="006F1A30" w:rsidRDefault="006F1A30" w:rsidP="006F1A30">
      <w:pPr>
        <w:pStyle w:val="Telobesedila"/>
        <w:rPr>
          <w:rFonts w:ascii="Arial Black"/>
        </w:rPr>
      </w:pPr>
      <w:r>
        <w:rPr>
          <w:rFonts w:ascii="Arial Black"/>
          <w:spacing w:val="-2"/>
          <w:w w:val="90"/>
        </w:rPr>
        <w:t>Korupcija</w:t>
      </w:r>
    </w:p>
    <w:p w14:paraId="75221A53" w14:textId="77777777" w:rsidR="006F1A30" w:rsidRDefault="006F1A30" w:rsidP="006F1A30">
      <w:pPr>
        <w:pStyle w:val="Telobesedila"/>
        <w:spacing w:before="107" w:line="292" w:lineRule="auto"/>
        <w:ind w:right="237"/>
      </w:pPr>
      <w:r>
        <w:t xml:space="preserve">Ali je bila gospodarskemu subjektu ali kateri koli osebi, ki je član njegovega upravnega, </w:t>
      </w:r>
      <w:proofErr w:type="spellStart"/>
      <w:r>
        <w:t>upravljalskega</w:t>
      </w:r>
      <w:proofErr w:type="spellEnd"/>
      <w:r>
        <w:t xml:space="preserve"> ali nadzornega organa ali je pooblaščena za zastopanje, odločanje ali nadzor v tem subjektu, izrečena pravnomočna obsodba zaradi korupcije, pri čemer je od obsodbe minilo največ pet let ali pa v njenem primeru še vedno velja čas izključitve, določen neposredno v obsodbi? Kot je opredeljeno v členu 3 Konvencije o boju proti korupciji uradnikov Evropskih skupnosti ali uradnikov držav članic Evropske unije, UL C 195, 25.6.1997, str. 1, in členu 2(1) Okvirnega sklepa Sveta 2003/568/PNZ z dne 22. julija 2003</w:t>
      </w:r>
      <w:r>
        <w:rPr>
          <w:spacing w:val="-2"/>
        </w:rPr>
        <w:t xml:space="preserve"> </w:t>
      </w:r>
      <w:r>
        <w:t>o</w:t>
      </w:r>
      <w:r>
        <w:rPr>
          <w:spacing w:val="-2"/>
        </w:rPr>
        <w:t xml:space="preserve"> </w:t>
      </w:r>
      <w:r>
        <w:t>boju</w:t>
      </w:r>
      <w:r>
        <w:rPr>
          <w:spacing w:val="-2"/>
        </w:rPr>
        <w:t xml:space="preserve"> </w:t>
      </w:r>
      <w:r>
        <w:t>proti</w:t>
      </w:r>
      <w:r>
        <w:rPr>
          <w:spacing w:val="-2"/>
        </w:rPr>
        <w:t xml:space="preserve"> </w:t>
      </w:r>
      <w:r>
        <w:t>korupciji</w:t>
      </w:r>
      <w:r>
        <w:rPr>
          <w:spacing w:val="-2"/>
        </w:rPr>
        <w:t xml:space="preserve"> </w:t>
      </w:r>
      <w:r>
        <w:t>v</w:t>
      </w:r>
      <w:r>
        <w:rPr>
          <w:spacing w:val="-2"/>
        </w:rPr>
        <w:t xml:space="preserve"> </w:t>
      </w:r>
      <w:r>
        <w:t>zasebnem</w:t>
      </w:r>
      <w:r>
        <w:rPr>
          <w:spacing w:val="-2"/>
        </w:rPr>
        <w:t xml:space="preserve"> </w:t>
      </w:r>
      <w:r>
        <w:t>sektorju</w:t>
      </w:r>
      <w:r>
        <w:rPr>
          <w:spacing w:val="-2"/>
        </w:rPr>
        <w:t xml:space="preserve"> </w:t>
      </w:r>
      <w:r>
        <w:t>(UL</w:t>
      </w:r>
      <w:r>
        <w:rPr>
          <w:spacing w:val="-2"/>
        </w:rPr>
        <w:t xml:space="preserve"> </w:t>
      </w:r>
      <w:r>
        <w:t>L</w:t>
      </w:r>
      <w:r>
        <w:rPr>
          <w:spacing w:val="-2"/>
        </w:rPr>
        <w:t xml:space="preserve"> </w:t>
      </w:r>
      <w:r>
        <w:t>192,</w:t>
      </w:r>
      <w:r>
        <w:rPr>
          <w:spacing w:val="-2"/>
        </w:rPr>
        <w:t xml:space="preserve"> </w:t>
      </w:r>
      <w:r>
        <w:t>31.7.2003,</w:t>
      </w:r>
      <w:r>
        <w:rPr>
          <w:spacing w:val="-2"/>
        </w:rPr>
        <w:t xml:space="preserve"> </w:t>
      </w:r>
      <w:r>
        <w:t>str.</w:t>
      </w:r>
      <w:r>
        <w:rPr>
          <w:spacing w:val="-2"/>
        </w:rPr>
        <w:t xml:space="preserve"> </w:t>
      </w:r>
      <w:r>
        <w:t>54).</w:t>
      </w:r>
      <w:r>
        <w:rPr>
          <w:spacing w:val="-2"/>
        </w:rPr>
        <w:t xml:space="preserve"> </w:t>
      </w:r>
      <w:r>
        <w:t>Ta</w:t>
      </w:r>
      <w:r>
        <w:rPr>
          <w:spacing w:val="-2"/>
        </w:rPr>
        <w:t xml:space="preserve"> </w:t>
      </w:r>
      <w:r>
        <w:t>razlog</w:t>
      </w:r>
      <w:r>
        <w:rPr>
          <w:spacing w:val="-2"/>
        </w:rPr>
        <w:t xml:space="preserve"> </w:t>
      </w:r>
      <w:r>
        <w:t>za izključitev</w:t>
      </w:r>
      <w:r>
        <w:rPr>
          <w:spacing w:val="-4"/>
        </w:rPr>
        <w:t xml:space="preserve"> </w:t>
      </w:r>
      <w:r>
        <w:t>zajema</w:t>
      </w:r>
      <w:r>
        <w:rPr>
          <w:spacing w:val="-4"/>
        </w:rPr>
        <w:t xml:space="preserve"> </w:t>
      </w:r>
      <w:r>
        <w:t>tudi</w:t>
      </w:r>
      <w:r>
        <w:rPr>
          <w:spacing w:val="-4"/>
        </w:rPr>
        <w:t xml:space="preserve"> </w:t>
      </w:r>
      <w:r>
        <w:t>korupcijo,</w:t>
      </w:r>
      <w:r>
        <w:rPr>
          <w:spacing w:val="-4"/>
        </w:rPr>
        <w:t xml:space="preserve"> </w:t>
      </w:r>
      <w:r>
        <w:t>kot</w:t>
      </w:r>
      <w:r>
        <w:rPr>
          <w:spacing w:val="-4"/>
        </w:rPr>
        <w:t xml:space="preserve"> </w:t>
      </w:r>
      <w:r>
        <w:t>je</w:t>
      </w:r>
      <w:r>
        <w:rPr>
          <w:spacing w:val="-4"/>
        </w:rPr>
        <w:t xml:space="preserve"> </w:t>
      </w:r>
      <w:r>
        <w:t>opredeljena</w:t>
      </w:r>
      <w:r>
        <w:rPr>
          <w:spacing w:val="-4"/>
        </w:rPr>
        <w:t xml:space="preserve"> </w:t>
      </w:r>
      <w:r>
        <w:t>v</w:t>
      </w:r>
      <w:r>
        <w:rPr>
          <w:spacing w:val="-4"/>
        </w:rPr>
        <w:t xml:space="preserve"> </w:t>
      </w:r>
      <w:r>
        <w:t>nacionalnem</w:t>
      </w:r>
      <w:r>
        <w:rPr>
          <w:spacing w:val="-4"/>
        </w:rPr>
        <w:t xml:space="preserve"> </w:t>
      </w:r>
      <w:r>
        <w:t>pravu</w:t>
      </w:r>
      <w:r>
        <w:rPr>
          <w:spacing w:val="-4"/>
        </w:rPr>
        <w:t xml:space="preserve"> </w:t>
      </w:r>
      <w:r>
        <w:t>javnega</w:t>
      </w:r>
      <w:r>
        <w:rPr>
          <w:spacing w:val="-4"/>
        </w:rPr>
        <w:t xml:space="preserve"> </w:t>
      </w:r>
      <w:r>
        <w:t>naročnika (naročnika) oziroma gospodarskega subjekta.</w:t>
      </w:r>
    </w:p>
    <w:p w14:paraId="0DD78AA2" w14:textId="77777777" w:rsidR="00DC59DD" w:rsidRDefault="00DC59DD" w:rsidP="006F1A30">
      <w:pPr>
        <w:pStyle w:val="Telobesedila"/>
        <w:spacing w:before="107" w:line="292" w:lineRule="auto"/>
        <w:ind w:right="237"/>
      </w:pPr>
    </w:p>
    <w:p w14:paraId="35CBCF04" w14:textId="77777777" w:rsidR="00DC59DD" w:rsidRDefault="00DC59DD" w:rsidP="00DC59DD">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DC59DD" w14:paraId="2F9B5E59" w14:textId="77777777" w:rsidTr="00824C15">
        <w:tc>
          <w:tcPr>
            <w:tcW w:w="562" w:type="dxa"/>
          </w:tcPr>
          <w:p w14:paraId="66D19176" w14:textId="77777777" w:rsidR="00DC59DD" w:rsidRDefault="00DC59DD" w:rsidP="00824C15"/>
        </w:tc>
        <w:tc>
          <w:tcPr>
            <w:tcW w:w="851" w:type="dxa"/>
            <w:tcBorders>
              <w:top w:val="nil"/>
              <w:bottom w:val="nil"/>
            </w:tcBorders>
          </w:tcPr>
          <w:p w14:paraId="10C640E0" w14:textId="77777777" w:rsidR="00DC59DD" w:rsidRDefault="00DC59DD" w:rsidP="00824C15">
            <w:r>
              <w:t>Da</w:t>
            </w:r>
          </w:p>
        </w:tc>
        <w:tc>
          <w:tcPr>
            <w:tcW w:w="567" w:type="dxa"/>
          </w:tcPr>
          <w:p w14:paraId="20B37F29" w14:textId="77777777" w:rsidR="00DC59DD" w:rsidRDefault="00DC59DD" w:rsidP="00824C15"/>
        </w:tc>
        <w:tc>
          <w:tcPr>
            <w:tcW w:w="7640" w:type="dxa"/>
            <w:tcBorders>
              <w:top w:val="nil"/>
              <w:bottom w:val="nil"/>
              <w:right w:val="nil"/>
            </w:tcBorders>
          </w:tcPr>
          <w:p w14:paraId="2121FAB3" w14:textId="77777777" w:rsidR="00DC59DD" w:rsidRDefault="00DC59DD" w:rsidP="00824C15">
            <w:r>
              <w:t>Ne</w:t>
            </w:r>
          </w:p>
        </w:tc>
      </w:tr>
    </w:tbl>
    <w:p w14:paraId="4F456F4D" w14:textId="77777777" w:rsidR="00DC59DD" w:rsidRDefault="00DC59DD" w:rsidP="006F1A30">
      <w:pPr>
        <w:pStyle w:val="Telobesedila"/>
        <w:spacing w:before="107" w:line="292" w:lineRule="auto"/>
        <w:ind w:right="237"/>
      </w:pPr>
    </w:p>
    <w:p w14:paraId="7E27A329" w14:textId="77777777" w:rsidR="006F1A30" w:rsidRDefault="006F1A30" w:rsidP="00DC59DD">
      <w:pPr>
        <w:pStyle w:val="Telobesedila"/>
        <w:rPr>
          <w:rFonts w:ascii="Arial Black"/>
          <w:spacing w:val="-2"/>
          <w:w w:val="90"/>
        </w:rPr>
      </w:pPr>
      <w:r>
        <w:rPr>
          <w:rFonts w:ascii="Arial Black"/>
          <w:spacing w:val="-2"/>
          <w:w w:val="90"/>
        </w:rPr>
        <w:t>Goljufij</w:t>
      </w:r>
      <w:r w:rsidR="00DC59DD">
        <w:rPr>
          <w:rFonts w:ascii="Arial Black"/>
          <w:spacing w:val="-2"/>
          <w:w w:val="90"/>
        </w:rPr>
        <w:t>a</w:t>
      </w:r>
    </w:p>
    <w:p w14:paraId="372AC879" w14:textId="77777777" w:rsidR="00DC59DD" w:rsidRDefault="00DC59DD" w:rsidP="00DC59DD">
      <w:pPr>
        <w:pStyle w:val="Telobesedila"/>
        <w:ind w:left="0"/>
        <w:rPr>
          <w:rFonts w:ascii="Arial Black"/>
          <w:spacing w:val="-2"/>
          <w:w w:val="90"/>
        </w:rPr>
      </w:pPr>
    </w:p>
    <w:p w14:paraId="4ABB9816" w14:textId="69584E11" w:rsidR="00DC59DD" w:rsidRDefault="00DC59DD" w:rsidP="00DC59DD">
      <w:pPr>
        <w:pStyle w:val="Telobesedila"/>
        <w:spacing w:before="103" w:line="292" w:lineRule="auto"/>
        <w:ind w:right="250"/>
      </w:pPr>
      <w:r>
        <w:t xml:space="preserve">Ali je bila gospodarskemu subjektu ali kateri koli osebi, ki je član njegovega upravnega, </w:t>
      </w:r>
      <w:proofErr w:type="spellStart"/>
      <w:r>
        <w:t>upravljalskega</w:t>
      </w:r>
      <w:proofErr w:type="spellEnd"/>
      <w:r>
        <w:t xml:space="preserve"> ali nadzornega organa ali je pooblaščena za zastopanje, odločanje ali nadzor v tem subjektu, izrečena pravnomočna obsodba zaradi goljufije, pri čemer je od obsodbe minilo največ pet let ali pa v njenem primeru še vedno velja čas izključitve, določen</w:t>
      </w:r>
      <w:r>
        <w:rPr>
          <w:spacing w:val="-3"/>
        </w:rPr>
        <w:t xml:space="preserve"> </w:t>
      </w:r>
      <w:r>
        <w:t>neposredno</w:t>
      </w:r>
      <w:r>
        <w:rPr>
          <w:spacing w:val="-3"/>
        </w:rPr>
        <w:t xml:space="preserve"> </w:t>
      </w:r>
      <w:r>
        <w:t>v</w:t>
      </w:r>
      <w:r>
        <w:rPr>
          <w:spacing w:val="-3"/>
        </w:rPr>
        <w:t xml:space="preserve"> </w:t>
      </w:r>
      <w:r>
        <w:t>obsodbi?</w:t>
      </w:r>
      <w:r>
        <w:rPr>
          <w:spacing w:val="-3"/>
        </w:rPr>
        <w:t xml:space="preserve"> </w:t>
      </w:r>
      <w:r>
        <w:t>V</w:t>
      </w:r>
      <w:r>
        <w:rPr>
          <w:spacing w:val="-3"/>
        </w:rPr>
        <w:t xml:space="preserve"> </w:t>
      </w:r>
      <w:r>
        <w:t>smislu</w:t>
      </w:r>
      <w:r>
        <w:rPr>
          <w:spacing w:val="-3"/>
        </w:rPr>
        <w:t xml:space="preserve"> </w:t>
      </w:r>
      <w:r>
        <w:t>člena</w:t>
      </w:r>
      <w:r>
        <w:rPr>
          <w:spacing w:val="-3"/>
        </w:rPr>
        <w:t xml:space="preserve"> </w:t>
      </w:r>
      <w:r>
        <w:t>1</w:t>
      </w:r>
      <w:r>
        <w:rPr>
          <w:spacing w:val="-3"/>
        </w:rPr>
        <w:t xml:space="preserve"> </w:t>
      </w:r>
      <w:r>
        <w:t>Konvencije</w:t>
      </w:r>
      <w:r>
        <w:rPr>
          <w:spacing w:val="-3"/>
        </w:rPr>
        <w:t xml:space="preserve"> </w:t>
      </w:r>
      <w:r>
        <w:t>o</w:t>
      </w:r>
      <w:r>
        <w:rPr>
          <w:spacing w:val="-3"/>
        </w:rPr>
        <w:t xml:space="preserve"> </w:t>
      </w:r>
      <w:r>
        <w:t>zaščiti</w:t>
      </w:r>
      <w:r>
        <w:rPr>
          <w:spacing w:val="-3"/>
        </w:rPr>
        <w:t xml:space="preserve"> </w:t>
      </w:r>
      <w:r>
        <w:t>finančnih</w:t>
      </w:r>
      <w:r>
        <w:rPr>
          <w:spacing w:val="-3"/>
        </w:rPr>
        <w:t xml:space="preserve"> </w:t>
      </w:r>
      <w:r>
        <w:t>interesov Evropskih skupnosti (UL C 316, 27.11.1995, str. 48).</w:t>
      </w:r>
    </w:p>
    <w:p w14:paraId="48C13E6C" w14:textId="77777777" w:rsidR="00DC59DD" w:rsidRDefault="00DC59DD" w:rsidP="00DC59DD">
      <w:pPr>
        <w:pStyle w:val="Telobesedila"/>
        <w:ind w:left="0"/>
        <w:rPr>
          <w:rFonts w:ascii="Arial Black"/>
        </w:rPr>
      </w:pPr>
    </w:p>
    <w:p w14:paraId="7E51EE6B" w14:textId="77777777" w:rsidR="00DC59DD" w:rsidRDefault="00DC59DD" w:rsidP="00DC59DD">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DC59DD" w14:paraId="77DAC6B5" w14:textId="77777777" w:rsidTr="00824C15">
        <w:tc>
          <w:tcPr>
            <w:tcW w:w="562" w:type="dxa"/>
          </w:tcPr>
          <w:p w14:paraId="28347410" w14:textId="77777777" w:rsidR="00DC59DD" w:rsidRDefault="00DC59DD" w:rsidP="00824C15"/>
        </w:tc>
        <w:tc>
          <w:tcPr>
            <w:tcW w:w="851" w:type="dxa"/>
            <w:tcBorders>
              <w:top w:val="nil"/>
              <w:bottom w:val="nil"/>
            </w:tcBorders>
          </w:tcPr>
          <w:p w14:paraId="7F554095" w14:textId="77777777" w:rsidR="00DC59DD" w:rsidRDefault="00DC59DD" w:rsidP="00824C15">
            <w:r>
              <w:t>Da</w:t>
            </w:r>
          </w:p>
        </w:tc>
        <w:tc>
          <w:tcPr>
            <w:tcW w:w="567" w:type="dxa"/>
          </w:tcPr>
          <w:p w14:paraId="049B8BDE" w14:textId="77777777" w:rsidR="00DC59DD" w:rsidRDefault="00DC59DD" w:rsidP="00824C15"/>
        </w:tc>
        <w:tc>
          <w:tcPr>
            <w:tcW w:w="7640" w:type="dxa"/>
            <w:tcBorders>
              <w:top w:val="nil"/>
              <w:bottom w:val="nil"/>
              <w:right w:val="nil"/>
            </w:tcBorders>
          </w:tcPr>
          <w:p w14:paraId="5E518150" w14:textId="77777777" w:rsidR="00DC59DD" w:rsidRDefault="00DC59DD" w:rsidP="00824C15">
            <w:r>
              <w:t>Ne</w:t>
            </w:r>
          </w:p>
        </w:tc>
      </w:tr>
    </w:tbl>
    <w:p w14:paraId="25CCFFAA" w14:textId="77777777" w:rsidR="00DC59DD" w:rsidRDefault="00DC59DD" w:rsidP="00DC59DD">
      <w:pPr>
        <w:pStyle w:val="Telobesedila"/>
        <w:ind w:left="0"/>
        <w:rPr>
          <w:rFonts w:ascii="Arial Black"/>
        </w:rPr>
      </w:pPr>
    </w:p>
    <w:p w14:paraId="07D216CA" w14:textId="77777777" w:rsidR="00DC59DD" w:rsidRDefault="00DC59DD" w:rsidP="00DC59DD">
      <w:pPr>
        <w:tabs>
          <w:tab w:val="left" w:pos="2129"/>
        </w:tabs>
        <w:rPr>
          <w:rFonts w:ascii="Arial Black" w:eastAsia="Arial" w:hAnsi="Arial" w:cs="Arial"/>
          <w:sz w:val="21"/>
          <w:szCs w:val="21"/>
        </w:rPr>
      </w:pPr>
    </w:p>
    <w:p w14:paraId="21C0F97C" w14:textId="77777777" w:rsidR="00DC59DD" w:rsidRDefault="00DC59DD" w:rsidP="00DC59DD">
      <w:pPr>
        <w:pStyle w:val="Telobesedila"/>
        <w:spacing w:line="309" w:lineRule="auto"/>
        <w:ind w:right="512"/>
      </w:pPr>
      <w:r>
        <w:rPr>
          <w:rFonts w:ascii="Arial Black" w:hAnsi="Arial Black"/>
          <w:w w:val="80"/>
        </w:rPr>
        <w:t xml:space="preserve">Teroristična kazniva dejanja ali kazniva dejanja, povezana s terorističnimi dejavnostmi </w:t>
      </w:r>
      <w:r>
        <w:t>Ali</w:t>
      </w:r>
      <w:r>
        <w:rPr>
          <w:spacing w:val="-3"/>
        </w:rPr>
        <w:t xml:space="preserve"> </w:t>
      </w:r>
      <w:r>
        <w:t>je</w:t>
      </w:r>
      <w:r>
        <w:rPr>
          <w:spacing w:val="-3"/>
        </w:rPr>
        <w:t xml:space="preserve"> </w:t>
      </w:r>
      <w:r>
        <w:t>bila</w:t>
      </w:r>
      <w:r>
        <w:rPr>
          <w:spacing w:val="-3"/>
        </w:rPr>
        <w:t xml:space="preserve"> </w:t>
      </w:r>
      <w:r>
        <w:t>gospodarskemu</w:t>
      </w:r>
      <w:r>
        <w:rPr>
          <w:spacing w:val="-3"/>
        </w:rPr>
        <w:t xml:space="preserve"> </w:t>
      </w:r>
      <w:r>
        <w:t>subjektu</w:t>
      </w:r>
      <w:r>
        <w:rPr>
          <w:spacing w:val="-3"/>
        </w:rPr>
        <w:t xml:space="preserve"> </w:t>
      </w:r>
      <w:r>
        <w:t>ali</w:t>
      </w:r>
      <w:r>
        <w:rPr>
          <w:spacing w:val="-3"/>
        </w:rPr>
        <w:t xml:space="preserve"> </w:t>
      </w:r>
      <w:r>
        <w:t>kateri</w:t>
      </w:r>
      <w:r>
        <w:rPr>
          <w:spacing w:val="-3"/>
        </w:rPr>
        <w:t xml:space="preserve"> </w:t>
      </w:r>
      <w:r>
        <w:t>koli</w:t>
      </w:r>
      <w:r>
        <w:rPr>
          <w:spacing w:val="-3"/>
        </w:rPr>
        <w:t xml:space="preserve"> </w:t>
      </w:r>
      <w:r>
        <w:t>osebi,</w:t>
      </w:r>
      <w:r>
        <w:rPr>
          <w:spacing w:val="-3"/>
        </w:rPr>
        <w:t xml:space="preserve"> </w:t>
      </w:r>
      <w:r>
        <w:t>ki</w:t>
      </w:r>
      <w:r>
        <w:rPr>
          <w:spacing w:val="-3"/>
        </w:rPr>
        <w:t xml:space="preserve"> </w:t>
      </w:r>
      <w:r>
        <w:t>je</w:t>
      </w:r>
      <w:r>
        <w:rPr>
          <w:spacing w:val="-3"/>
        </w:rPr>
        <w:t xml:space="preserve"> </w:t>
      </w:r>
      <w:r>
        <w:t>član</w:t>
      </w:r>
      <w:r>
        <w:rPr>
          <w:spacing w:val="-3"/>
        </w:rPr>
        <w:t xml:space="preserve"> </w:t>
      </w:r>
      <w:r>
        <w:t>njegovega</w:t>
      </w:r>
      <w:r>
        <w:rPr>
          <w:spacing w:val="-3"/>
        </w:rPr>
        <w:t xml:space="preserve"> </w:t>
      </w:r>
      <w:r>
        <w:t xml:space="preserve">upravnega, </w:t>
      </w:r>
      <w:proofErr w:type="spellStart"/>
      <w:r>
        <w:t>upravljalskega</w:t>
      </w:r>
      <w:proofErr w:type="spellEnd"/>
      <w:r>
        <w:t xml:space="preserve"> ali nadzornega organa ali je pooblaščena za zastopanje, odločanje ali</w:t>
      </w:r>
    </w:p>
    <w:p w14:paraId="032FC312" w14:textId="77777777" w:rsidR="00DC59DD" w:rsidRDefault="00DC59DD" w:rsidP="00DC59DD">
      <w:pPr>
        <w:pStyle w:val="Telobesedila"/>
        <w:spacing w:line="228" w:lineRule="exact"/>
      </w:pPr>
      <w:r>
        <w:t>nadzor</w:t>
      </w:r>
      <w:r>
        <w:rPr>
          <w:spacing w:val="-7"/>
        </w:rPr>
        <w:t xml:space="preserve"> </w:t>
      </w:r>
      <w:r>
        <w:t>v</w:t>
      </w:r>
      <w:r>
        <w:rPr>
          <w:spacing w:val="-7"/>
        </w:rPr>
        <w:t xml:space="preserve"> </w:t>
      </w:r>
      <w:r>
        <w:t>tem</w:t>
      </w:r>
      <w:r>
        <w:rPr>
          <w:spacing w:val="-7"/>
        </w:rPr>
        <w:t xml:space="preserve"> </w:t>
      </w:r>
      <w:r>
        <w:t>subjektu,</w:t>
      </w:r>
      <w:r>
        <w:rPr>
          <w:spacing w:val="-7"/>
        </w:rPr>
        <w:t xml:space="preserve"> </w:t>
      </w:r>
      <w:r>
        <w:t>izrečena</w:t>
      </w:r>
      <w:r>
        <w:rPr>
          <w:spacing w:val="-6"/>
        </w:rPr>
        <w:t xml:space="preserve"> </w:t>
      </w:r>
      <w:r>
        <w:t>pravnomočna</w:t>
      </w:r>
      <w:r>
        <w:rPr>
          <w:spacing w:val="-7"/>
        </w:rPr>
        <w:t xml:space="preserve"> </w:t>
      </w:r>
      <w:r>
        <w:t>obsodba</w:t>
      </w:r>
      <w:r>
        <w:rPr>
          <w:spacing w:val="-7"/>
        </w:rPr>
        <w:t xml:space="preserve"> </w:t>
      </w:r>
      <w:r>
        <w:t>zaradi</w:t>
      </w:r>
      <w:r>
        <w:rPr>
          <w:spacing w:val="-7"/>
        </w:rPr>
        <w:t xml:space="preserve"> </w:t>
      </w:r>
      <w:r>
        <w:t>terorističnih</w:t>
      </w:r>
      <w:r>
        <w:rPr>
          <w:spacing w:val="-6"/>
        </w:rPr>
        <w:t xml:space="preserve"> </w:t>
      </w:r>
      <w:r>
        <w:t>kaznivih</w:t>
      </w:r>
      <w:r>
        <w:rPr>
          <w:spacing w:val="-7"/>
        </w:rPr>
        <w:t xml:space="preserve"> </w:t>
      </w:r>
      <w:r>
        <w:rPr>
          <w:spacing w:val="-2"/>
        </w:rPr>
        <w:t>dejanj</w:t>
      </w:r>
    </w:p>
    <w:p w14:paraId="5A5B45C8" w14:textId="77777777" w:rsidR="00DC59DD" w:rsidRDefault="00DC59DD" w:rsidP="00DC59DD">
      <w:pPr>
        <w:pStyle w:val="Telobesedila"/>
        <w:spacing w:before="53" w:line="292" w:lineRule="auto"/>
      </w:pPr>
      <w:r>
        <w:t>ali kaznivih dejanj, povezanih s terorističnimi dejavnostmi, pri čemer je od obsodbe minilo največ pet let ali pa v njenem primeru še vedno velja čas izključitve, določen neposredno v obsodbi?</w:t>
      </w:r>
      <w:r>
        <w:rPr>
          <w:spacing w:val="-3"/>
        </w:rPr>
        <w:t xml:space="preserve"> </w:t>
      </w:r>
      <w:r>
        <w:t>Kot</w:t>
      </w:r>
      <w:r>
        <w:rPr>
          <w:spacing w:val="-3"/>
        </w:rPr>
        <w:t xml:space="preserve"> </w:t>
      </w:r>
      <w:r>
        <w:t>so</w:t>
      </w:r>
      <w:r>
        <w:rPr>
          <w:spacing w:val="-3"/>
        </w:rPr>
        <w:t xml:space="preserve"> </w:t>
      </w:r>
      <w:r>
        <w:t>opredeljena</w:t>
      </w:r>
      <w:r>
        <w:rPr>
          <w:spacing w:val="-3"/>
        </w:rPr>
        <w:t xml:space="preserve"> </w:t>
      </w:r>
      <w:r>
        <w:t>v</w:t>
      </w:r>
      <w:r>
        <w:rPr>
          <w:spacing w:val="-3"/>
        </w:rPr>
        <w:t xml:space="preserve"> </w:t>
      </w:r>
      <w:r>
        <w:t>členih</w:t>
      </w:r>
      <w:r>
        <w:rPr>
          <w:spacing w:val="-3"/>
        </w:rPr>
        <w:t xml:space="preserve"> </w:t>
      </w:r>
      <w:r>
        <w:t>1</w:t>
      </w:r>
      <w:r>
        <w:rPr>
          <w:spacing w:val="-3"/>
        </w:rPr>
        <w:t xml:space="preserve"> </w:t>
      </w:r>
      <w:r>
        <w:t>in</w:t>
      </w:r>
      <w:r>
        <w:rPr>
          <w:spacing w:val="-3"/>
        </w:rPr>
        <w:t xml:space="preserve"> </w:t>
      </w:r>
      <w:r>
        <w:t>3</w:t>
      </w:r>
      <w:r>
        <w:rPr>
          <w:spacing w:val="-3"/>
        </w:rPr>
        <w:t xml:space="preserve"> </w:t>
      </w:r>
      <w:r>
        <w:t>Okvirnega</w:t>
      </w:r>
      <w:r>
        <w:rPr>
          <w:spacing w:val="-3"/>
        </w:rPr>
        <w:t xml:space="preserve"> </w:t>
      </w:r>
      <w:r>
        <w:t>sklepa</w:t>
      </w:r>
      <w:r>
        <w:rPr>
          <w:spacing w:val="-3"/>
        </w:rPr>
        <w:t xml:space="preserve"> </w:t>
      </w:r>
      <w:r>
        <w:t>Sveta</w:t>
      </w:r>
      <w:r>
        <w:rPr>
          <w:spacing w:val="-3"/>
        </w:rPr>
        <w:t xml:space="preserve"> </w:t>
      </w:r>
      <w:r>
        <w:t>z</w:t>
      </w:r>
      <w:r>
        <w:rPr>
          <w:spacing w:val="-3"/>
        </w:rPr>
        <w:t xml:space="preserve"> </w:t>
      </w:r>
      <w:r>
        <w:t>dne</w:t>
      </w:r>
      <w:r>
        <w:rPr>
          <w:spacing w:val="-3"/>
        </w:rPr>
        <w:t xml:space="preserve"> </w:t>
      </w:r>
      <w:r>
        <w:t>13.</w:t>
      </w:r>
      <w:r>
        <w:rPr>
          <w:spacing w:val="-3"/>
        </w:rPr>
        <w:t xml:space="preserve"> </w:t>
      </w:r>
      <w:r>
        <w:t>junija</w:t>
      </w:r>
      <w:r>
        <w:rPr>
          <w:spacing w:val="-3"/>
        </w:rPr>
        <w:t xml:space="preserve"> </w:t>
      </w:r>
      <w:r>
        <w:t>2002</w:t>
      </w:r>
      <w:r>
        <w:rPr>
          <w:spacing w:val="-3"/>
        </w:rPr>
        <w:t xml:space="preserve"> </w:t>
      </w:r>
      <w:r>
        <w:t>o boju proti terorizmu (UL L 164, 22.6.2002, str. 3). Ta razlog za izključitev zajema tudi spodbujanje k storitvi kaznivega dejanja, pomoč ali podporo pri tem ali poskus storitve kaznivega dejanja, kot je navedeno v členu 4 navedenega okvirnega sklepa.</w:t>
      </w:r>
    </w:p>
    <w:p w14:paraId="6AA85628" w14:textId="2CA9C407" w:rsidR="00DC59DD" w:rsidRDefault="00DC59DD" w:rsidP="00DC59DD">
      <w:pPr>
        <w:tabs>
          <w:tab w:val="left" w:pos="2129"/>
        </w:tabs>
        <w:rPr>
          <w:rFonts w:ascii="Arial Black" w:eastAsia="Arial" w:hAnsi="Arial" w:cs="Arial"/>
          <w:sz w:val="21"/>
          <w:szCs w:val="21"/>
        </w:rPr>
      </w:pPr>
      <w:r>
        <w:rPr>
          <w:rFonts w:ascii="Arial Black" w:eastAsia="Arial" w:hAnsi="Arial" w:cs="Arial"/>
          <w:sz w:val="21"/>
          <w:szCs w:val="21"/>
        </w:rPr>
        <w:lastRenderedPageBreak/>
        <w:tab/>
      </w:r>
    </w:p>
    <w:p w14:paraId="4023868E" w14:textId="77777777" w:rsidR="00DC59DD" w:rsidRDefault="00DC59DD" w:rsidP="00DC59DD">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DC59DD" w14:paraId="04A74FD9" w14:textId="77777777" w:rsidTr="00DC59DD">
        <w:trPr>
          <w:trHeight w:val="73"/>
        </w:trPr>
        <w:tc>
          <w:tcPr>
            <w:tcW w:w="562" w:type="dxa"/>
          </w:tcPr>
          <w:p w14:paraId="2DEDBABF" w14:textId="77777777" w:rsidR="00DC59DD" w:rsidRDefault="00DC59DD" w:rsidP="00824C15"/>
        </w:tc>
        <w:tc>
          <w:tcPr>
            <w:tcW w:w="851" w:type="dxa"/>
            <w:tcBorders>
              <w:top w:val="nil"/>
              <w:bottom w:val="nil"/>
            </w:tcBorders>
          </w:tcPr>
          <w:p w14:paraId="1421FDF7" w14:textId="77777777" w:rsidR="00DC59DD" w:rsidRDefault="00DC59DD" w:rsidP="00824C15">
            <w:r>
              <w:t>Da</w:t>
            </w:r>
          </w:p>
        </w:tc>
        <w:tc>
          <w:tcPr>
            <w:tcW w:w="567" w:type="dxa"/>
          </w:tcPr>
          <w:p w14:paraId="7718B8A1" w14:textId="77777777" w:rsidR="00DC59DD" w:rsidRDefault="00DC59DD" w:rsidP="00824C15"/>
        </w:tc>
        <w:tc>
          <w:tcPr>
            <w:tcW w:w="7640" w:type="dxa"/>
            <w:tcBorders>
              <w:top w:val="nil"/>
              <w:bottom w:val="nil"/>
              <w:right w:val="nil"/>
            </w:tcBorders>
          </w:tcPr>
          <w:p w14:paraId="0A6FF8C5" w14:textId="77777777" w:rsidR="00DC59DD" w:rsidRDefault="00DC59DD" w:rsidP="00824C15">
            <w:r>
              <w:t>Ne</w:t>
            </w:r>
          </w:p>
        </w:tc>
      </w:tr>
    </w:tbl>
    <w:p w14:paraId="4DD6AF42" w14:textId="77777777" w:rsidR="00DC59DD" w:rsidRDefault="00DC59DD" w:rsidP="00DC59DD">
      <w:pPr>
        <w:tabs>
          <w:tab w:val="left" w:pos="2129"/>
        </w:tabs>
      </w:pPr>
    </w:p>
    <w:p w14:paraId="77A2A7DC" w14:textId="77777777" w:rsidR="006F1A30" w:rsidRDefault="006F1A30" w:rsidP="006F1A30">
      <w:pPr>
        <w:pStyle w:val="Telobesedila"/>
        <w:spacing w:before="15"/>
        <w:ind w:left="0"/>
      </w:pPr>
    </w:p>
    <w:p w14:paraId="360E87ED" w14:textId="77777777" w:rsidR="006F1A30" w:rsidRDefault="006F1A30" w:rsidP="006F1A30">
      <w:pPr>
        <w:pStyle w:val="Telobesedila"/>
        <w:rPr>
          <w:rFonts w:ascii="Arial Black"/>
        </w:rPr>
      </w:pPr>
      <w:r>
        <w:rPr>
          <w:rFonts w:ascii="Arial Black"/>
          <w:w w:val="80"/>
        </w:rPr>
        <w:t>Pranje</w:t>
      </w:r>
      <w:r>
        <w:rPr>
          <w:rFonts w:ascii="Arial Black"/>
          <w:spacing w:val="-3"/>
          <w:w w:val="80"/>
        </w:rPr>
        <w:t xml:space="preserve"> </w:t>
      </w:r>
      <w:r>
        <w:rPr>
          <w:rFonts w:ascii="Arial Black"/>
          <w:w w:val="80"/>
        </w:rPr>
        <w:t>denarja</w:t>
      </w:r>
      <w:r>
        <w:rPr>
          <w:rFonts w:ascii="Arial Black"/>
          <w:spacing w:val="-2"/>
          <w:w w:val="80"/>
        </w:rPr>
        <w:t xml:space="preserve"> </w:t>
      </w:r>
      <w:r>
        <w:rPr>
          <w:rFonts w:ascii="Arial Black"/>
          <w:w w:val="80"/>
        </w:rPr>
        <w:t>ali</w:t>
      </w:r>
      <w:r>
        <w:rPr>
          <w:rFonts w:ascii="Arial Black"/>
          <w:spacing w:val="-3"/>
          <w:w w:val="80"/>
        </w:rPr>
        <w:t xml:space="preserve"> </w:t>
      </w:r>
      <w:r>
        <w:rPr>
          <w:rFonts w:ascii="Arial Black"/>
          <w:w w:val="80"/>
        </w:rPr>
        <w:t>financiranje</w:t>
      </w:r>
      <w:r>
        <w:rPr>
          <w:rFonts w:ascii="Arial Black"/>
          <w:spacing w:val="-2"/>
          <w:w w:val="80"/>
        </w:rPr>
        <w:t xml:space="preserve"> terorizma</w:t>
      </w:r>
    </w:p>
    <w:p w14:paraId="6681633D" w14:textId="77777777" w:rsidR="006F1A30" w:rsidRDefault="006F1A30" w:rsidP="006F1A30">
      <w:pPr>
        <w:pStyle w:val="Telobesedila"/>
        <w:spacing w:before="107" w:line="292" w:lineRule="auto"/>
        <w:ind w:right="190"/>
      </w:pPr>
      <w:r>
        <w:t xml:space="preserve">Ali je bila gospodarskemu subjektu ali kateri koli osebi, ki je član njegovega upravnega, </w:t>
      </w:r>
      <w:proofErr w:type="spellStart"/>
      <w:r>
        <w:t>upravljalskega</w:t>
      </w:r>
      <w:proofErr w:type="spellEnd"/>
      <w:r>
        <w:t xml:space="preserve"> ali nadzornega organa ali je pooblaščena za zastopanje, odločanje ali nadzor v tem subjektu, izrečena pravnomočna obsodba zaradi pranja denarja ali financiranje</w:t>
      </w:r>
      <w:r>
        <w:rPr>
          <w:spacing w:val="-3"/>
        </w:rPr>
        <w:t xml:space="preserve"> </w:t>
      </w:r>
      <w:r>
        <w:t>terorizma,</w:t>
      </w:r>
      <w:r>
        <w:rPr>
          <w:spacing w:val="-3"/>
        </w:rPr>
        <w:t xml:space="preserve"> </w:t>
      </w:r>
      <w:r>
        <w:t>pri</w:t>
      </w:r>
      <w:r>
        <w:rPr>
          <w:spacing w:val="-3"/>
        </w:rPr>
        <w:t xml:space="preserve"> </w:t>
      </w:r>
      <w:r>
        <w:t>čemer</w:t>
      </w:r>
      <w:r>
        <w:rPr>
          <w:spacing w:val="-3"/>
        </w:rPr>
        <w:t xml:space="preserve"> </w:t>
      </w:r>
      <w:r>
        <w:t>je</w:t>
      </w:r>
      <w:r>
        <w:rPr>
          <w:spacing w:val="-3"/>
        </w:rPr>
        <w:t xml:space="preserve"> </w:t>
      </w:r>
      <w:r>
        <w:t>od</w:t>
      </w:r>
      <w:r>
        <w:rPr>
          <w:spacing w:val="-3"/>
        </w:rPr>
        <w:t xml:space="preserve"> </w:t>
      </w:r>
      <w:r>
        <w:t>obsodbe</w:t>
      </w:r>
      <w:r>
        <w:rPr>
          <w:spacing w:val="-3"/>
        </w:rPr>
        <w:t xml:space="preserve"> </w:t>
      </w:r>
      <w:r>
        <w:t>minilo</w:t>
      </w:r>
      <w:r>
        <w:rPr>
          <w:spacing w:val="-3"/>
        </w:rPr>
        <w:t xml:space="preserve"> </w:t>
      </w:r>
      <w:r>
        <w:t>največ</w:t>
      </w:r>
      <w:r>
        <w:rPr>
          <w:spacing w:val="-3"/>
        </w:rPr>
        <w:t xml:space="preserve"> </w:t>
      </w:r>
      <w:r>
        <w:t>pet</w:t>
      </w:r>
      <w:r>
        <w:rPr>
          <w:spacing w:val="-3"/>
        </w:rPr>
        <w:t xml:space="preserve"> </w:t>
      </w:r>
      <w:r>
        <w:t>let</w:t>
      </w:r>
      <w:r>
        <w:rPr>
          <w:spacing w:val="-3"/>
        </w:rPr>
        <w:t xml:space="preserve"> </w:t>
      </w:r>
      <w:r>
        <w:t>ali</w:t>
      </w:r>
      <w:r>
        <w:rPr>
          <w:spacing w:val="-3"/>
        </w:rPr>
        <w:t xml:space="preserve"> </w:t>
      </w:r>
      <w:r>
        <w:t>pa</w:t>
      </w:r>
      <w:r>
        <w:rPr>
          <w:spacing w:val="-3"/>
        </w:rPr>
        <w:t xml:space="preserve"> </w:t>
      </w:r>
      <w:r>
        <w:t>v</w:t>
      </w:r>
      <w:r>
        <w:rPr>
          <w:spacing w:val="-3"/>
        </w:rPr>
        <w:t xml:space="preserve"> </w:t>
      </w:r>
      <w:r>
        <w:t>njenem</w:t>
      </w:r>
      <w:r>
        <w:rPr>
          <w:spacing w:val="-3"/>
        </w:rPr>
        <w:t xml:space="preserve"> </w:t>
      </w:r>
      <w:r>
        <w:t>primeru še vedno velja čas izključitve, določen neposredno v obsodbi? Kot je opredeljeno členu 1 Direktive Evropskega parlamenta in Sveta 2005/60/ES z dne 26. oktobra 2005 o preprečevanju uporabe finančnega sistema za pranje denarja in financiranje terorizma (UL L 309, 25.11.2005, str. 15).</w:t>
      </w:r>
    </w:p>
    <w:p w14:paraId="4C7A74FD" w14:textId="77777777" w:rsidR="00DC59DD" w:rsidRDefault="00DC59DD" w:rsidP="006F1A30">
      <w:pPr>
        <w:pStyle w:val="Telobesedila"/>
        <w:spacing w:before="107" w:line="292" w:lineRule="auto"/>
        <w:ind w:right="190"/>
      </w:pPr>
    </w:p>
    <w:p w14:paraId="46782B5F" w14:textId="77777777" w:rsidR="00DC59DD" w:rsidRDefault="00DC59DD" w:rsidP="00DC59DD">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DC59DD" w14:paraId="297F664F" w14:textId="77777777" w:rsidTr="00824C15">
        <w:trPr>
          <w:trHeight w:val="73"/>
        </w:trPr>
        <w:tc>
          <w:tcPr>
            <w:tcW w:w="562" w:type="dxa"/>
          </w:tcPr>
          <w:p w14:paraId="0B24B222" w14:textId="77777777" w:rsidR="00DC59DD" w:rsidRDefault="00DC59DD" w:rsidP="00824C15"/>
        </w:tc>
        <w:tc>
          <w:tcPr>
            <w:tcW w:w="851" w:type="dxa"/>
            <w:tcBorders>
              <w:top w:val="nil"/>
              <w:bottom w:val="nil"/>
            </w:tcBorders>
          </w:tcPr>
          <w:p w14:paraId="19D274EE" w14:textId="77777777" w:rsidR="00DC59DD" w:rsidRDefault="00DC59DD" w:rsidP="00824C15">
            <w:r>
              <w:t>Da</w:t>
            </w:r>
          </w:p>
        </w:tc>
        <w:tc>
          <w:tcPr>
            <w:tcW w:w="567" w:type="dxa"/>
          </w:tcPr>
          <w:p w14:paraId="39DC993D" w14:textId="77777777" w:rsidR="00DC59DD" w:rsidRDefault="00DC59DD" w:rsidP="00824C15"/>
        </w:tc>
        <w:tc>
          <w:tcPr>
            <w:tcW w:w="7640" w:type="dxa"/>
            <w:tcBorders>
              <w:top w:val="nil"/>
              <w:bottom w:val="nil"/>
              <w:right w:val="nil"/>
            </w:tcBorders>
          </w:tcPr>
          <w:p w14:paraId="5EEF9DA3" w14:textId="77777777" w:rsidR="00DC59DD" w:rsidRDefault="00DC59DD" w:rsidP="00824C15">
            <w:r>
              <w:t>Ne</w:t>
            </w:r>
          </w:p>
        </w:tc>
      </w:tr>
    </w:tbl>
    <w:p w14:paraId="046F8CC6" w14:textId="77777777" w:rsidR="00DC59DD" w:rsidRDefault="00DC59DD" w:rsidP="006F1A30">
      <w:pPr>
        <w:pStyle w:val="Telobesedila"/>
        <w:spacing w:before="107" w:line="292" w:lineRule="auto"/>
        <w:ind w:right="190"/>
      </w:pPr>
    </w:p>
    <w:p w14:paraId="0CC91AB1" w14:textId="77777777" w:rsidR="006F1A30" w:rsidRDefault="006F1A30" w:rsidP="006F1A30">
      <w:pPr>
        <w:pStyle w:val="Telobesedila"/>
        <w:spacing w:before="13"/>
        <w:ind w:left="0"/>
      </w:pPr>
    </w:p>
    <w:p w14:paraId="1A11B1A0" w14:textId="77777777" w:rsidR="006F1A30" w:rsidRDefault="006F1A30" w:rsidP="006F1A30">
      <w:pPr>
        <w:pStyle w:val="Telobesedila"/>
        <w:rPr>
          <w:rFonts w:ascii="Arial Black"/>
        </w:rPr>
      </w:pPr>
      <w:r>
        <w:rPr>
          <w:rFonts w:ascii="Arial Black"/>
          <w:w w:val="80"/>
        </w:rPr>
        <w:t>Delo</w:t>
      </w:r>
      <w:r>
        <w:rPr>
          <w:rFonts w:ascii="Arial Black"/>
          <w:spacing w:val="-14"/>
        </w:rPr>
        <w:t xml:space="preserve"> </w:t>
      </w:r>
      <w:r>
        <w:rPr>
          <w:rFonts w:ascii="Arial Black"/>
          <w:w w:val="80"/>
        </w:rPr>
        <w:t>otrok</w:t>
      </w:r>
      <w:r>
        <w:rPr>
          <w:rFonts w:ascii="Arial Black"/>
          <w:spacing w:val="-13"/>
        </w:rPr>
        <w:t xml:space="preserve"> </w:t>
      </w:r>
      <w:r>
        <w:rPr>
          <w:rFonts w:ascii="Arial Black"/>
          <w:w w:val="80"/>
        </w:rPr>
        <w:t>in</w:t>
      </w:r>
      <w:r>
        <w:rPr>
          <w:rFonts w:ascii="Arial Black"/>
          <w:spacing w:val="-14"/>
        </w:rPr>
        <w:t xml:space="preserve"> </w:t>
      </w:r>
      <w:r>
        <w:rPr>
          <w:rFonts w:ascii="Arial Black"/>
          <w:w w:val="80"/>
        </w:rPr>
        <w:t>druge</w:t>
      </w:r>
      <w:r>
        <w:rPr>
          <w:rFonts w:ascii="Arial Black"/>
          <w:spacing w:val="-13"/>
        </w:rPr>
        <w:t xml:space="preserve"> </w:t>
      </w:r>
      <w:r>
        <w:rPr>
          <w:rFonts w:ascii="Arial Black"/>
          <w:w w:val="80"/>
        </w:rPr>
        <w:t>oblike</w:t>
      </w:r>
      <w:r>
        <w:rPr>
          <w:rFonts w:ascii="Arial Black"/>
          <w:spacing w:val="-14"/>
        </w:rPr>
        <w:t xml:space="preserve"> </w:t>
      </w:r>
      <w:r>
        <w:rPr>
          <w:rFonts w:ascii="Arial Black"/>
          <w:w w:val="80"/>
        </w:rPr>
        <w:t>trgovine</w:t>
      </w:r>
      <w:r>
        <w:rPr>
          <w:rFonts w:ascii="Arial Black"/>
          <w:spacing w:val="-13"/>
        </w:rPr>
        <w:t xml:space="preserve"> </w:t>
      </w:r>
      <w:r>
        <w:rPr>
          <w:rFonts w:ascii="Arial Black"/>
          <w:w w:val="80"/>
        </w:rPr>
        <w:t>z</w:t>
      </w:r>
      <w:r>
        <w:rPr>
          <w:rFonts w:ascii="Arial Black"/>
          <w:spacing w:val="-13"/>
        </w:rPr>
        <w:t xml:space="preserve"> </w:t>
      </w:r>
      <w:r>
        <w:rPr>
          <w:rFonts w:ascii="Arial Black"/>
          <w:spacing w:val="-2"/>
          <w:w w:val="80"/>
        </w:rPr>
        <w:t>ljudmi</w:t>
      </w:r>
    </w:p>
    <w:p w14:paraId="33D7F8E1" w14:textId="77777777" w:rsidR="006F1A30" w:rsidRDefault="006F1A30" w:rsidP="006F1A30">
      <w:pPr>
        <w:pStyle w:val="Telobesedila"/>
        <w:spacing w:before="107" w:line="292" w:lineRule="auto"/>
        <w:ind w:right="250"/>
      </w:pPr>
      <w:r>
        <w:t xml:space="preserve">Ali je bila gospodarskemu subjektu ali kateri koli osebi, ki je član njegovega upravnega, </w:t>
      </w:r>
      <w:proofErr w:type="spellStart"/>
      <w:r>
        <w:t>upravljalskega</w:t>
      </w:r>
      <w:proofErr w:type="spellEnd"/>
      <w:r>
        <w:t xml:space="preserve"> ali nadzornega organa ali je pooblaščena za zastopanje, odločanje ali nadzor v tem subjektu, izrečena pravnomočna obsodba zaradi dela otrok in drugih oblik trgovine</w:t>
      </w:r>
      <w:r>
        <w:rPr>
          <w:spacing w:val="-2"/>
        </w:rPr>
        <w:t xml:space="preserve"> </w:t>
      </w:r>
      <w:r>
        <w:t>z</w:t>
      </w:r>
      <w:r>
        <w:rPr>
          <w:spacing w:val="-2"/>
        </w:rPr>
        <w:t xml:space="preserve"> </w:t>
      </w:r>
      <w:r>
        <w:t>ljudmi,</w:t>
      </w:r>
      <w:r>
        <w:rPr>
          <w:spacing w:val="-2"/>
        </w:rPr>
        <w:t xml:space="preserve"> </w:t>
      </w:r>
      <w:r>
        <w:t>pri</w:t>
      </w:r>
      <w:r>
        <w:rPr>
          <w:spacing w:val="-2"/>
        </w:rPr>
        <w:t xml:space="preserve"> </w:t>
      </w:r>
      <w:r>
        <w:t>čemer</w:t>
      </w:r>
      <w:r>
        <w:rPr>
          <w:spacing w:val="-2"/>
        </w:rPr>
        <w:t xml:space="preserve"> </w:t>
      </w:r>
      <w:r>
        <w:t>je</w:t>
      </w:r>
      <w:r>
        <w:rPr>
          <w:spacing w:val="-2"/>
        </w:rPr>
        <w:t xml:space="preserve"> </w:t>
      </w:r>
      <w:r>
        <w:t>od</w:t>
      </w:r>
      <w:r>
        <w:rPr>
          <w:spacing w:val="-2"/>
        </w:rPr>
        <w:t xml:space="preserve"> </w:t>
      </w:r>
      <w:r>
        <w:t>obsodbe</w:t>
      </w:r>
      <w:r>
        <w:rPr>
          <w:spacing w:val="-2"/>
        </w:rPr>
        <w:t xml:space="preserve"> </w:t>
      </w:r>
      <w:r>
        <w:t>minilo</w:t>
      </w:r>
      <w:r>
        <w:rPr>
          <w:spacing w:val="-2"/>
        </w:rPr>
        <w:t xml:space="preserve"> </w:t>
      </w:r>
      <w:r>
        <w:t>največ</w:t>
      </w:r>
      <w:r>
        <w:rPr>
          <w:spacing w:val="-2"/>
        </w:rPr>
        <w:t xml:space="preserve"> </w:t>
      </w:r>
      <w:r>
        <w:t>pet</w:t>
      </w:r>
      <w:r>
        <w:rPr>
          <w:spacing w:val="-2"/>
        </w:rPr>
        <w:t xml:space="preserve"> </w:t>
      </w:r>
      <w:r>
        <w:t>let</w:t>
      </w:r>
      <w:r>
        <w:rPr>
          <w:spacing w:val="-2"/>
        </w:rPr>
        <w:t xml:space="preserve"> </w:t>
      </w:r>
      <w:r>
        <w:t>ali</w:t>
      </w:r>
      <w:r>
        <w:rPr>
          <w:spacing w:val="-2"/>
        </w:rPr>
        <w:t xml:space="preserve"> </w:t>
      </w:r>
      <w:r>
        <w:t>pa</w:t>
      </w:r>
      <w:r>
        <w:rPr>
          <w:spacing w:val="-2"/>
        </w:rPr>
        <w:t xml:space="preserve"> </w:t>
      </w:r>
      <w:r>
        <w:t>v</w:t>
      </w:r>
      <w:r>
        <w:rPr>
          <w:spacing w:val="-2"/>
        </w:rPr>
        <w:t xml:space="preserve"> </w:t>
      </w:r>
      <w:r>
        <w:t>njenem</w:t>
      </w:r>
      <w:r>
        <w:rPr>
          <w:spacing w:val="-2"/>
        </w:rPr>
        <w:t xml:space="preserve"> </w:t>
      </w:r>
      <w:r>
        <w:t>primeru</w:t>
      </w:r>
      <w:r>
        <w:rPr>
          <w:spacing w:val="-2"/>
        </w:rPr>
        <w:t xml:space="preserve"> </w:t>
      </w:r>
      <w:r>
        <w:t>še vedno velja čas izključitve, določen neposredno v obsodbi? Kot je opredeljeno v členu 2 Direktive 2011/36/EU Evropskega parlamenta in Sveta z dne 5. aprila 2011 o preprečevanju trgovine z ljudmi in boju proti njej ter zaščiti njenih žrtev in o nadomestitvi Okvirnega sklepa Sveta 2002/629/PNZ (UL L 101, 15.4.2011, str. 1).</w:t>
      </w:r>
    </w:p>
    <w:p w14:paraId="59079764" w14:textId="77777777" w:rsidR="00DC59DD" w:rsidRDefault="00DC59DD" w:rsidP="006F1A30">
      <w:pPr>
        <w:pStyle w:val="Telobesedila"/>
        <w:spacing w:before="107" w:line="292" w:lineRule="auto"/>
        <w:ind w:right="250"/>
      </w:pPr>
    </w:p>
    <w:p w14:paraId="3D2AF92E" w14:textId="77777777" w:rsidR="00DC59DD" w:rsidRDefault="00DC59DD" w:rsidP="00DC59DD">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DC59DD" w14:paraId="3FBAAD67" w14:textId="77777777" w:rsidTr="00824C15">
        <w:trPr>
          <w:trHeight w:val="73"/>
        </w:trPr>
        <w:tc>
          <w:tcPr>
            <w:tcW w:w="562" w:type="dxa"/>
          </w:tcPr>
          <w:p w14:paraId="34A6277D" w14:textId="77777777" w:rsidR="00DC59DD" w:rsidRDefault="00DC59DD" w:rsidP="00824C15"/>
        </w:tc>
        <w:tc>
          <w:tcPr>
            <w:tcW w:w="851" w:type="dxa"/>
            <w:tcBorders>
              <w:top w:val="nil"/>
              <w:bottom w:val="nil"/>
            </w:tcBorders>
          </w:tcPr>
          <w:p w14:paraId="6545AEB7" w14:textId="77777777" w:rsidR="00DC59DD" w:rsidRDefault="00DC59DD" w:rsidP="00824C15">
            <w:r>
              <w:t>Da</w:t>
            </w:r>
          </w:p>
        </w:tc>
        <w:tc>
          <w:tcPr>
            <w:tcW w:w="567" w:type="dxa"/>
          </w:tcPr>
          <w:p w14:paraId="3D4C872F" w14:textId="77777777" w:rsidR="00DC59DD" w:rsidRDefault="00DC59DD" w:rsidP="00824C15"/>
        </w:tc>
        <w:tc>
          <w:tcPr>
            <w:tcW w:w="7640" w:type="dxa"/>
            <w:tcBorders>
              <w:top w:val="nil"/>
              <w:bottom w:val="nil"/>
              <w:right w:val="nil"/>
            </w:tcBorders>
          </w:tcPr>
          <w:p w14:paraId="3BEAF4B6" w14:textId="77777777" w:rsidR="00DC59DD" w:rsidRDefault="00DC59DD" w:rsidP="00824C15">
            <w:r>
              <w:t>Ne</w:t>
            </w:r>
          </w:p>
        </w:tc>
      </w:tr>
    </w:tbl>
    <w:p w14:paraId="43D428B8" w14:textId="1C1F2A5B" w:rsidR="00DC59DD" w:rsidRDefault="00DC59DD" w:rsidP="006F1A30">
      <w:pPr>
        <w:pStyle w:val="Telobesedila"/>
        <w:spacing w:before="107" w:line="292" w:lineRule="auto"/>
        <w:ind w:right="250"/>
      </w:pPr>
    </w:p>
    <w:p w14:paraId="72A8A2A6" w14:textId="77777777" w:rsidR="00DC59DD" w:rsidRDefault="00DC59DD">
      <w:pPr>
        <w:rPr>
          <w:rFonts w:ascii="Arial" w:eastAsia="Arial" w:hAnsi="Arial" w:cs="Arial"/>
          <w:sz w:val="21"/>
          <w:szCs w:val="21"/>
        </w:rPr>
      </w:pPr>
      <w:r>
        <w:br w:type="page"/>
      </w:r>
    </w:p>
    <w:p w14:paraId="10FE7E4E" w14:textId="77777777" w:rsidR="006F1A30" w:rsidRDefault="006F1A30" w:rsidP="006F1A30">
      <w:pPr>
        <w:pStyle w:val="Telobesedila"/>
        <w:ind w:left="114"/>
        <w:rPr>
          <w:rFonts w:ascii="Arial Black" w:hAnsi="Arial Black"/>
        </w:rPr>
      </w:pPr>
      <w:r>
        <w:rPr>
          <w:rFonts w:ascii="Arial Black" w:hAnsi="Arial Black"/>
          <w:w w:val="80"/>
        </w:rPr>
        <w:lastRenderedPageBreak/>
        <w:t>B:</w:t>
      </w:r>
      <w:r>
        <w:rPr>
          <w:rFonts w:ascii="Arial Black" w:hAnsi="Arial Black"/>
          <w:spacing w:val="-8"/>
        </w:rPr>
        <w:t xml:space="preserve"> </w:t>
      </w:r>
      <w:r>
        <w:rPr>
          <w:rFonts w:ascii="Arial Black" w:hAnsi="Arial Black"/>
          <w:w w:val="80"/>
        </w:rPr>
        <w:t>Razlogi,</w:t>
      </w:r>
      <w:r>
        <w:rPr>
          <w:rFonts w:ascii="Arial Black" w:hAnsi="Arial Black"/>
          <w:spacing w:val="-8"/>
        </w:rPr>
        <w:t xml:space="preserve"> </w:t>
      </w:r>
      <w:r>
        <w:rPr>
          <w:rFonts w:ascii="Arial Black" w:hAnsi="Arial Black"/>
          <w:w w:val="80"/>
        </w:rPr>
        <w:t>povezani</w:t>
      </w:r>
      <w:r>
        <w:rPr>
          <w:rFonts w:ascii="Arial Black" w:hAnsi="Arial Black"/>
          <w:spacing w:val="-8"/>
        </w:rPr>
        <w:t xml:space="preserve"> </w:t>
      </w:r>
      <w:r>
        <w:rPr>
          <w:rFonts w:ascii="Arial Black" w:hAnsi="Arial Black"/>
          <w:w w:val="80"/>
        </w:rPr>
        <w:t>s</w:t>
      </w:r>
      <w:r>
        <w:rPr>
          <w:rFonts w:ascii="Arial Black" w:hAnsi="Arial Black"/>
          <w:spacing w:val="-8"/>
        </w:rPr>
        <w:t xml:space="preserve"> </w:t>
      </w:r>
      <w:r>
        <w:rPr>
          <w:rFonts w:ascii="Arial Black" w:hAnsi="Arial Black"/>
          <w:w w:val="80"/>
        </w:rPr>
        <w:t>plačilom</w:t>
      </w:r>
      <w:r>
        <w:rPr>
          <w:rFonts w:ascii="Arial Black" w:hAnsi="Arial Black"/>
          <w:spacing w:val="-8"/>
        </w:rPr>
        <w:t xml:space="preserve"> </w:t>
      </w:r>
      <w:r>
        <w:rPr>
          <w:rFonts w:ascii="Arial Black" w:hAnsi="Arial Black"/>
          <w:w w:val="80"/>
        </w:rPr>
        <w:t>davkov</w:t>
      </w:r>
      <w:r>
        <w:rPr>
          <w:rFonts w:ascii="Arial Black" w:hAnsi="Arial Black"/>
          <w:spacing w:val="-8"/>
        </w:rPr>
        <w:t xml:space="preserve"> </w:t>
      </w:r>
      <w:r>
        <w:rPr>
          <w:rFonts w:ascii="Arial Black" w:hAnsi="Arial Black"/>
          <w:w w:val="80"/>
        </w:rPr>
        <w:t>ali</w:t>
      </w:r>
      <w:r>
        <w:rPr>
          <w:rFonts w:ascii="Arial Black" w:hAnsi="Arial Black"/>
          <w:spacing w:val="-8"/>
        </w:rPr>
        <w:t xml:space="preserve"> </w:t>
      </w:r>
      <w:r>
        <w:rPr>
          <w:rFonts w:ascii="Arial Black" w:hAnsi="Arial Black"/>
          <w:w w:val="80"/>
        </w:rPr>
        <w:t>prispevkov</w:t>
      </w:r>
      <w:r>
        <w:rPr>
          <w:rFonts w:ascii="Arial Black" w:hAnsi="Arial Black"/>
          <w:spacing w:val="-8"/>
        </w:rPr>
        <w:t xml:space="preserve"> </w:t>
      </w:r>
      <w:r>
        <w:rPr>
          <w:rFonts w:ascii="Arial Black" w:hAnsi="Arial Black"/>
          <w:w w:val="80"/>
        </w:rPr>
        <w:t>za</w:t>
      </w:r>
      <w:r>
        <w:rPr>
          <w:rFonts w:ascii="Arial Black" w:hAnsi="Arial Black"/>
          <w:spacing w:val="-8"/>
        </w:rPr>
        <w:t xml:space="preserve"> </w:t>
      </w:r>
      <w:r>
        <w:rPr>
          <w:rFonts w:ascii="Arial Black" w:hAnsi="Arial Black"/>
          <w:w w:val="80"/>
        </w:rPr>
        <w:t>socialno</w:t>
      </w:r>
      <w:r>
        <w:rPr>
          <w:rFonts w:ascii="Arial Black" w:hAnsi="Arial Black"/>
          <w:spacing w:val="-8"/>
        </w:rPr>
        <w:t xml:space="preserve"> </w:t>
      </w:r>
      <w:r>
        <w:rPr>
          <w:rFonts w:ascii="Arial Black" w:hAnsi="Arial Black"/>
          <w:spacing w:val="-2"/>
          <w:w w:val="80"/>
        </w:rPr>
        <w:t>varnost</w:t>
      </w:r>
    </w:p>
    <w:p w14:paraId="0E403C19" w14:textId="77777777" w:rsidR="006F1A30" w:rsidRDefault="006F1A30" w:rsidP="006F1A30">
      <w:pPr>
        <w:pStyle w:val="Telobesedila"/>
        <w:spacing w:before="73"/>
        <w:rPr>
          <w:rFonts w:ascii="Arial Black" w:hAnsi="Arial Black"/>
        </w:rPr>
      </w:pPr>
      <w:r>
        <w:rPr>
          <w:rFonts w:ascii="Arial Black" w:hAnsi="Arial Black"/>
          <w:w w:val="80"/>
        </w:rPr>
        <w:t>Člen</w:t>
      </w:r>
      <w:r>
        <w:rPr>
          <w:rFonts w:ascii="Arial Black" w:hAnsi="Arial Black"/>
          <w:spacing w:val="4"/>
        </w:rPr>
        <w:t xml:space="preserve"> </w:t>
      </w:r>
      <w:r>
        <w:rPr>
          <w:rFonts w:ascii="Arial Black" w:hAnsi="Arial Black"/>
          <w:w w:val="80"/>
        </w:rPr>
        <w:t>57(2)</w:t>
      </w:r>
      <w:r>
        <w:rPr>
          <w:rFonts w:ascii="Arial Black" w:hAnsi="Arial Black"/>
          <w:spacing w:val="4"/>
        </w:rPr>
        <w:t xml:space="preserve"> </w:t>
      </w:r>
      <w:r>
        <w:rPr>
          <w:rFonts w:ascii="Arial Black" w:hAnsi="Arial Black"/>
          <w:w w:val="80"/>
        </w:rPr>
        <w:t>Direktive</w:t>
      </w:r>
      <w:r>
        <w:rPr>
          <w:rFonts w:ascii="Arial Black" w:hAnsi="Arial Black"/>
          <w:spacing w:val="4"/>
        </w:rPr>
        <w:t xml:space="preserve"> </w:t>
      </w:r>
      <w:r>
        <w:rPr>
          <w:rFonts w:ascii="Arial Black" w:hAnsi="Arial Black"/>
          <w:w w:val="80"/>
        </w:rPr>
        <w:t>2014/24/EU</w:t>
      </w:r>
      <w:r>
        <w:rPr>
          <w:rFonts w:ascii="Arial Black" w:hAnsi="Arial Black"/>
          <w:spacing w:val="4"/>
        </w:rPr>
        <w:t xml:space="preserve"> </w:t>
      </w:r>
      <w:r>
        <w:rPr>
          <w:rFonts w:ascii="Arial Black" w:hAnsi="Arial Black"/>
          <w:w w:val="80"/>
        </w:rPr>
        <w:t>določa</w:t>
      </w:r>
      <w:r>
        <w:rPr>
          <w:rFonts w:ascii="Arial Black" w:hAnsi="Arial Black"/>
          <w:spacing w:val="4"/>
        </w:rPr>
        <w:t xml:space="preserve"> </w:t>
      </w:r>
      <w:r>
        <w:rPr>
          <w:rFonts w:ascii="Arial Black" w:hAnsi="Arial Black"/>
          <w:w w:val="80"/>
        </w:rPr>
        <w:t>naslednje</w:t>
      </w:r>
      <w:r>
        <w:rPr>
          <w:rFonts w:ascii="Arial Black" w:hAnsi="Arial Black"/>
          <w:spacing w:val="4"/>
        </w:rPr>
        <w:t xml:space="preserve"> </w:t>
      </w:r>
      <w:r>
        <w:rPr>
          <w:rFonts w:ascii="Arial Black" w:hAnsi="Arial Black"/>
          <w:w w:val="80"/>
        </w:rPr>
        <w:t>razloge</w:t>
      </w:r>
      <w:r>
        <w:rPr>
          <w:rFonts w:ascii="Arial Black" w:hAnsi="Arial Black"/>
          <w:spacing w:val="5"/>
        </w:rPr>
        <w:t xml:space="preserve"> </w:t>
      </w:r>
      <w:r>
        <w:rPr>
          <w:rFonts w:ascii="Arial Black" w:hAnsi="Arial Black"/>
          <w:w w:val="80"/>
        </w:rPr>
        <w:t>za</w:t>
      </w:r>
      <w:r>
        <w:rPr>
          <w:rFonts w:ascii="Arial Black" w:hAnsi="Arial Black"/>
          <w:spacing w:val="4"/>
        </w:rPr>
        <w:t xml:space="preserve"> </w:t>
      </w:r>
      <w:r>
        <w:rPr>
          <w:rFonts w:ascii="Arial Black" w:hAnsi="Arial Black"/>
          <w:spacing w:val="-2"/>
          <w:w w:val="80"/>
        </w:rPr>
        <w:t>izključitev</w:t>
      </w:r>
    </w:p>
    <w:p w14:paraId="0506FF5C" w14:textId="77777777" w:rsidR="006F1A30" w:rsidRDefault="006F1A30" w:rsidP="006F1A30">
      <w:pPr>
        <w:rPr>
          <w:rFonts w:ascii="Arial Black" w:eastAsia="Arial" w:hAnsi="Arial Black" w:cs="Arial"/>
          <w:w w:val="80"/>
          <w:sz w:val="21"/>
          <w:szCs w:val="21"/>
        </w:rPr>
      </w:pPr>
    </w:p>
    <w:p w14:paraId="4260DE82" w14:textId="77777777" w:rsidR="006F1A30" w:rsidRDefault="006F1A30" w:rsidP="006F1A30">
      <w:pPr>
        <w:pStyle w:val="Telobesedila"/>
        <w:spacing w:before="69"/>
        <w:ind w:left="114"/>
        <w:rPr>
          <w:rFonts w:ascii="Arial Black" w:hAnsi="Arial Black"/>
        </w:rPr>
      </w:pPr>
      <w:r>
        <w:rPr>
          <w:rFonts w:ascii="Arial Black" w:hAnsi="Arial Black"/>
          <w:w w:val="80"/>
        </w:rPr>
        <w:t>C:</w:t>
      </w:r>
      <w:r>
        <w:rPr>
          <w:rFonts w:ascii="Arial Black" w:hAnsi="Arial Black"/>
          <w:spacing w:val="-2"/>
          <w:w w:val="80"/>
        </w:rPr>
        <w:t xml:space="preserve"> </w:t>
      </w:r>
      <w:r>
        <w:rPr>
          <w:rFonts w:ascii="Arial Black" w:hAnsi="Arial Black"/>
          <w:w w:val="80"/>
        </w:rPr>
        <w:t>Razlogi,</w:t>
      </w:r>
      <w:r>
        <w:rPr>
          <w:rFonts w:ascii="Arial Black" w:hAnsi="Arial Black"/>
          <w:spacing w:val="-2"/>
          <w:w w:val="80"/>
        </w:rPr>
        <w:t xml:space="preserve"> </w:t>
      </w:r>
      <w:r>
        <w:rPr>
          <w:rFonts w:ascii="Arial Black" w:hAnsi="Arial Black"/>
          <w:w w:val="80"/>
        </w:rPr>
        <w:t>povezani</w:t>
      </w:r>
      <w:r>
        <w:rPr>
          <w:rFonts w:ascii="Arial Black" w:hAnsi="Arial Black"/>
          <w:spacing w:val="-2"/>
          <w:w w:val="80"/>
        </w:rPr>
        <w:t xml:space="preserve"> </w:t>
      </w:r>
      <w:r>
        <w:rPr>
          <w:rFonts w:ascii="Arial Black" w:hAnsi="Arial Black"/>
          <w:w w:val="80"/>
        </w:rPr>
        <w:t>z</w:t>
      </w:r>
      <w:r>
        <w:rPr>
          <w:rFonts w:ascii="Arial Black" w:hAnsi="Arial Black"/>
          <w:spacing w:val="-2"/>
          <w:w w:val="80"/>
        </w:rPr>
        <w:t xml:space="preserve"> </w:t>
      </w:r>
      <w:r>
        <w:rPr>
          <w:rFonts w:ascii="Arial Black" w:hAnsi="Arial Black"/>
          <w:w w:val="80"/>
        </w:rPr>
        <w:t>insolventnostjo,</w:t>
      </w:r>
      <w:r>
        <w:rPr>
          <w:rFonts w:ascii="Arial Black" w:hAnsi="Arial Black"/>
          <w:spacing w:val="-2"/>
          <w:w w:val="80"/>
        </w:rPr>
        <w:t xml:space="preserve"> </w:t>
      </w:r>
      <w:r>
        <w:rPr>
          <w:rFonts w:ascii="Arial Black" w:hAnsi="Arial Black"/>
          <w:w w:val="80"/>
        </w:rPr>
        <w:t>nasprotjem</w:t>
      </w:r>
      <w:r>
        <w:rPr>
          <w:rFonts w:ascii="Arial Black" w:hAnsi="Arial Black"/>
          <w:spacing w:val="-2"/>
          <w:w w:val="80"/>
        </w:rPr>
        <w:t xml:space="preserve"> </w:t>
      </w:r>
      <w:r>
        <w:rPr>
          <w:rFonts w:ascii="Arial Black" w:hAnsi="Arial Black"/>
          <w:w w:val="80"/>
        </w:rPr>
        <w:t>interesov</w:t>
      </w:r>
      <w:r>
        <w:rPr>
          <w:rFonts w:ascii="Arial Black" w:hAnsi="Arial Black"/>
          <w:spacing w:val="-2"/>
          <w:w w:val="80"/>
        </w:rPr>
        <w:t xml:space="preserve"> </w:t>
      </w:r>
      <w:r>
        <w:rPr>
          <w:rFonts w:ascii="Arial Black" w:hAnsi="Arial Black"/>
          <w:w w:val="80"/>
        </w:rPr>
        <w:t>ali</w:t>
      </w:r>
      <w:r>
        <w:rPr>
          <w:rFonts w:ascii="Arial Black" w:hAnsi="Arial Black"/>
          <w:spacing w:val="-2"/>
          <w:w w:val="80"/>
        </w:rPr>
        <w:t xml:space="preserve"> </w:t>
      </w:r>
      <w:r>
        <w:rPr>
          <w:rFonts w:ascii="Arial Black" w:hAnsi="Arial Black"/>
          <w:w w:val="80"/>
        </w:rPr>
        <w:t>kršitvijo</w:t>
      </w:r>
      <w:r>
        <w:rPr>
          <w:rFonts w:ascii="Arial Black" w:hAnsi="Arial Black"/>
          <w:spacing w:val="-2"/>
          <w:w w:val="80"/>
        </w:rPr>
        <w:t xml:space="preserve"> </w:t>
      </w:r>
      <w:r>
        <w:rPr>
          <w:rFonts w:ascii="Arial Black" w:hAnsi="Arial Black"/>
          <w:w w:val="80"/>
        </w:rPr>
        <w:t>poklicnih</w:t>
      </w:r>
      <w:r>
        <w:rPr>
          <w:rFonts w:ascii="Arial Black" w:hAnsi="Arial Black"/>
          <w:spacing w:val="-2"/>
          <w:w w:val="80"/>
        </w:rPr>
        <w:t xml:space="preserve"> pravil</w:t>
      </w:r>
    </w:p>
    <w:p w14:paraId="1944FE24" w14:textId="77777777" w:rsidR="006F1A30" w:rsidRDefault="006F1A30" w:rsidP="006F1A30">
      <w:pPr>
        <w:pStyle w:val="Telobesedila"/>
        <w:spacing w:before="75" w:line="237" w:lineRule="auto"/>
        <w:ind w:right="1690"/>
        <w:rPr>
          <w:rFonts w:ascii="Arial Black" w:hAnsi="Arial Black"/>
        </w:rPr>
      </w:pPr>
      <w:r>
        <w:rPr>
          <w:rFonts w:ascii="Arial Black" w:hAnsi="Arial Black"/>
          <w:w w:val="80"/>
        </w:rPr>
        <w:t xml:space="preserve">Člen 57(4) Direktive 2014/24/EU določa naslednje razloge za izključitev </w:t>
      </w:r>
      <w:r>
        <w:rPr>
          <w:rFonts w:ascii="Arial Black" w:hAnsi="Arial Black"/>
          <w:w w:val="85"/>
        </w:rPr>
        <w:t>Kršitev</w:t>
      </w:r>
      <w:r>
        <w:rPr>
          <w:rFonts w:ascii="Arial Black" w:hAnsi="Arial Black"/>
          <w:spacing w:val="-7"/>
          <w:w w:val="85"/>
        </w:rPr>
        <w:t xml:space="preserve"> </w:t>
      </w:r>
      <w:r>
        <w:rPr>
          <w:rFonts w:ascii="Arial Black" w:hAnsi="Arial Black"/>
          <w:w w:val="85"/>
        </w:rPr>
        <w:t>obveznosti</w:t>
      </w:r>
      <w:r>
        <w:rPr>
          <w:rFonts w:ascii="Arial Black" w:hAnsi="Arial Black"/>
          <w:spacing w:val="-7"/>
          <w:w w:val="85"/>
        </w:rPr>
        <w:t xml:space="preserve"> </w:t>
      </w:r>
      <w:r>
        <w:rPr>
          <w:rFonts w:ascii="Arial Black" w:hAnsi="Arial Black"/>
          <w:w w:val="85"/>
        </w:rPr>
        <w:t>na</w:t>
      </w:r>
      <w:r>
        <w:rPr>
          <w:rFonts w:ascii="Arial Black" w:hAnsi="Arial Black"/>
          <w:spacing w:val="-8"/>
          <w:w w:val="85"/>
        </w:rPr>
        <w:t xml:space="preserve"> </w:t>
      </w:r>
      <w:r>
        <w:rPr>
          <w:rFonts w:ascii="Arial Black" w:hAnsi="Arial Black"/>
          <w:w w:val="85"/>
        </w:rPr>
        <w:t>področju</w:t>
      </w:r>
      <w:r>
        <w:rPr>
          <w:rFonts w:ascii="Arial Black" w:hAnsi="Arial Black"/>
          <w:spacing w:val="-7"/>
          <w:w w:val="85"/>
        </w:rPr>
        <w:t xml:space="preserve"> </w:t>
      </w:r>
      <w:r>
        <w:rPr>
          <w:rFonts w:ascii="Arial Black" w:hAnsi="Arial Black"/>
          <w:w w:val="85"/>
        </w:rPr>
        <w:t>delovnega</w:t>
      </w:r>
      <w:r>
        <w:rPr>
          <w:rFonts w:ascii="Arial Black" w:hAnsi="Arial Black"/>
          <w:spacing w:val="-7"/>
          <w:w w:val="85"/>
        </w:rPr>
        <w:t xml:space="preserve"> </w:t>
      </w:r>
      <w:r>
        <w:rPr>
          <w:rFonts w:ascii="Arial Black" w:hAnsi="Arial Black"/>
          <w:w w:val="85"/>
        </w:rPr>
        <w:t>prava</w:t>
      </w:r>
    </w:p>
    <w:p w14:paraId="06D6678D" w14:textId="77777777" w:rsidR="006F1A30" w:rsidRDefault="006F1A30" w:rsidP="006F1A30">
      <w:pPr>
        <w:pStyle w:val="Telobesedila"/>
        <w:spacing w:before="108" w:line="292" w:lineRule="auto"/>
        <w:ind w:right="180"/>
      </w:pPr>
      <w:r>
        <w:t>Ali je gospodarski subjekt, kolikor mu je znano, kršil svoje obveznosti na področju delovnega prava? Kot je za namene tega javnega naročila navedeno v nacionalni zakonodaji,</w:t>
      </w:r>
      <w:r>
        <w:rPr>
          <w:spacing w:val="-3"/>
        </w:rPr>
        <w:t xml:space="preserve"> </w:t>
      </w:r>
      <w:r>
        <w:t>v</w:t>
      </w:r>
      <w:r>
        <w:rPr>
          <w:spacing w:val="-3"/>
        </w:rPr>
        <w:t xml:space="preserve"> </w:t>
      </w:r>
      <w:r>
        <w:t>ustreznem</w:t>
      </w:r>
      <w:r>
        <w:rPr>
          <w:spacing w:val="-3"/>
        </w:rPr>
        <w:t xml:space="preserve"> </w:t>
      </w:r>
      <w:r>
        <w:t>obvestilu,</w:t>
      </w:r>
      <w:r>
        <w:rPr>
          <w:spacing w:val="-3"/>
        </w:rPr>
        <w:t xml:space="preserve"> </w:t>
      </w:r>
      <w:r>
        <w:t>dokumentaciji</w:t>
      </w:r>
      <w:r>
        <w:rPr>
          <w:spacing w:val="-3"/>
        </w:rPr>
        <w:t xml:space="preserve"> </w:t>
      </w:r>
      <w:r>
        <w:t>v</w:t>
      </w:r>
      <w:r>
        <w:rPr>
          <w:spacing w:val="-3"/>
        </w:rPr>
        <w:t xml:space="preserve"> </w:t>
      </w:r>
      <w:r>
        <w:t>zvezi</w:t>
      </w:r>
      <w:r>
        <w:rPr>
          <w:spacing w:val="-3"/>
        </w:rPr>
        <w:t xml:space="preserve"> </w:t>
      </w:r>
      <w:r>
        <w:t>z</w:t>
      </w:r>
      <w:r>
        <w:rPr>
          <w:spacing w:val="-3"/>
        </w:rPr>
        <w:t xml:space="preserve"> </w:t>
      </w:r>
      <w:r>
        <w:t>oddajo</w:t>
      </w:r>
      <w:r>
        <w:rPr>
          <w:spacing w:val="-3"/>
        </w:rPr>
        <w:t xml:space="preserve"> </w:t>
      </w:r>
      <w:r>
        <w:t>javnega</w:t>
      </w:r>
      <w:r>
        <w:rPr>
          <w:spacing w:val="-3"/>
        </w:rPr>
        <w:t xml:space="preserve"> </w:t>
      </w:r>
      <w:r>
        <w:t>naročila</w:t>
      </w:r>
      <w:r>
        <w:rPr>
          <w:spacing w:val="-3"/>
        </w:rPr>
        <w:t xml:space="preserve"> </w:t>
      </w:r>
      <w:r>
        <w:t>ali</w:t>
      </w:r>
      <w:r>
        <w:rPr>
          <w:spacing w:val="-3"/>
        </w:rPr>
        <w:t xml:space="preserve"> </w:t>
      </w:r>
      <w:r>
        <w:t>členu 18(2) Direktive 2014/24/EU.</w:t>
      </w:r>
    </w:p>
    <w:p w14:paraId="011DE476" w14:textId="77777777" w:rsidR="00164967" w:rsidRDefault="00164967" w:rsidP="006F1A30">
      <w:pPr>
        <w:pStyle w:val="Telobesedila"/>
        <w:spacing w:before="108" w:line="292" w:lineRule="auto"/>
        <w:ind w:right="180"/>
      </w:pPr>
    </w:p>
    <w:p w14:paraId="612CDFAF" w14:textId="77777777" w:rsidR="00164967" w:rsidRDefault="00164967" w:rsidP="00164967">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164967" w14:paraId="6AF82A0A" w14:textId="77777777" w:rsidTr="00824C15">
        <w:trPr>
          <w:trHeight w:val="73"/>
        </w:trPr>
        <w:tc>
          <w:tcPr>
            <w:tcW w:w="562" w:type="dxa"/>
          </w:tcPr>
          <w:p w14:paraId="118E2D1F" w14:textId="77777777" w:rsidR="00164967" w:rsidRDefault="00164967" w:rsidP="00824C15"/>
        </w:tc>
        <w:tc>
          <w:tcPr>
            <w:tcW w:w="851" w:type="dxa"/>
            <w:tcBorders>
              <w:top w:val="nil"/>
              <w:bottom w:val="nil"/>
            </w:tcBorders>
          </w:tcPr>
          <w:p w14:paraId="1665AAFF" w14:textId="77777777" w:rsidR="00164967" w:rsidRDefault="00164967" w:rsidP="00824C15">
            <w:r>
              <w:t>Da</w:t>
            </w:r>
          </w:p>
        </w:tc>
        <w:tc>
          <w:tcPr>
            <w:tcW w:w="567" w:type="dxa"/>
          </w:tcPr>
          <w:p w14:paraId="555DBCF8" w14:textId="77777777" w:rsidR="00164967" w:rsidRDefault="00164967" w:rsidP="00824C15"/>
        </w:tc>
        <w:tc>
          <w:tcPr>
            <w:tcW w:w="7640" w:type="dxa"/>
            <w:tcBorders>
              <w:top w:val="nil"/>
              <w:bottom w:val="nil"/>
              <w:right w:val="nil"/>
            </w:tcBorders>
          </w:tcPr>
          <w:p w14:paraId="0827691D" w14:textId="77777777" w:rsidR="00164967" w:rsidRDefault="00164967" w:rsidP="00824C15">
            <w:r>
              <w:t>Ne</w:t>
            </w:r>
          </w:p>
        </w:tc>
      </w:tr>
    </w:tbl>
    <w:p w14:paraId="0408D054" w14:textId="77777777" w:rsidR="00164967" w:rsidRDefault="00164967" w:rsidP="006F1A30">
      <w:pPr>
        <w:pStyle w:val="Telobesedila"/>
        <w:spacing w:before="108" w:line="292" w:lineRule="auto"/>
        <w:ind w:right="180"/>
      </w:pPr>
    </w:p>
    <w:p w14:paraId="6A4F2FBD" w14:textId="77777777" w:rsidR="006F1A30" w:rsidRDefault="006F1A30" w:rsidP="006F1A30">
      <w:pPr>
        <w:pStyle w:val="Telobesedila"/>
        <w:spacing w:before="166"/>
        <w:ind w:left="0"/>
      </w:pPr>
    </w:p>
    <w:p w14:paraId="7AE7433E" w14:textId="77777777" w:rsidR="006F1A30" w:rsidRDefault="006F1A30" w:rsidP="006F1A30">
      <w:pPr>
        <w:pStyle w:val="Telobesedila"/>
        <w:ind w:left="114"/>
        <w:rPr>
          <w:rFonts w:ascii="Arial Black" w:hAnsi="Arial Black"/>
        </w:rPr>
      </w:pPr>
      <w:r>
        <w:rPr>
          <w:rFonts w:ascii="Arial Black" w:hAnsi="Arial Black"/>
          <w:w w:val="80"/>
        </w:rPr>
        <w:t>D:</w:t>
      </w:r>
      <w:r>
        <w:rPr>
          <w:rFonts w:ascii="Arial Black" w:hAnsi="Arial Black"/>
          <w:spacing w:val="-3"/>
        </w:rPr>
        <w:t xml:space="preserve"> </w:t>
      </w:r>
      <w:r>
        <w:rPr>
          <w:rFonts w:ascii="Arial Black" w:hAnsi="Arial Black"/>
          <w:w w:val="80"/>
        </w:rPr>
        <w:t>Nacionalni</w:t>
      </w:r>
      <w:r>
        <w:rPr>
          <w:rFonts w:ascii="Arial Black" w:hAnsi="Arial Black"/>
          <w:spacing w:val="-2"/>
        </w:rPr>
        <w:t xml:space="preserve"> </w:t>
      </w:r>
      <w:r>
        <w:rPr>
          <w:rFonts w:ascii="Arial Black" w:hAnsi="Arial Black"/>
          <w:w w:val="80"/>
        </w:rPr>
        <w:t>razlogi</w:t>
      </w:r>
      <w:r>
        <w:rPr>
          <w:rFonts w:ascii="Arial Black" w:hAnsi="Arial Black"/>
          <w:spacing w:val="-2"/>
        </w:rPr>
        <w:t xml:space="preserve"> </w:t>
      </w:r>
      <w:r>
        <w:rPr>
          <w:rFonts w:ascii="Arial Black" w:hAnsi="Arial Black"/>
          <w:w w:val="80"/>
        </w:rPr>
        <w:t>za</w:t>
      </w:r>
      <w:r>
        <w:rPr>
          <w:rFonts w:ascii="Arial Black" w:hAnsi="Arial Black"/>
          <w:spacing w:val="-3"/>
        </w:rPr>
        <w:t xml:space="preserve"> </w:t>
      </w:r>
      <w:r>
        <w:rPr>
          <w:rFonts w:ascii="Arial Black" w:hAnsi="Arial Black"/>
          <w:spacing w:val="-2"/>
          <w:w w:val="80"/>
        </w:rPr>
        <w:t>izključitev</w:t>
      </w:r>
    </w:p>
    <w:p w14:paraId="150B9CB5" w14:textId="77777777" w:rsidR="006F1A30" w:rsidRDefault="006F1A30" w:rsidP="006F1A30">
      <w:pPr>
        <w:pStyle w:val="Telobesedila"/>
        <w:spacing w:before="75" w:line="237" w:lineRule="auto"/>
        <w:ind w:right="251"/>
        <w:rPr>
          <w:rFonts w:ascii="Arial Black" w:hAnsi="Arial Black"/>
        </w:rPr>
      </w:pPr>
      <w:r>
        <w:rPr>
          <w:rFonts w:ascii="Arial Black" w:hAnsi="Arial Black"/>
          <w:w w:val="80"/>
        </w:rPr>
        <w:t>Drugi</w:t>
      </w:r>
      <w:r>
        <w:rPr>
          <w:rFonts w:ascii="Arial Black" w:hAnsi="Arial Black"/>
          <w:spacing w:val="-1"/>
          <w:w w:val="80"/>
        </w:rPr>
        <w:t xml:space="preserve"> </w:t>
      </w:r>
      <w:r>
        <w:rPr>
          <w:rFonts w:ascii="Arial Black" w:hAnsi="Arial Black"/>
          <w:w w:val="80"/>
        </w:rPr>
        <w:t>razlogi</w:t>
      </w:r>
      <w:r>
        <w:rPr>
          <w:rFonts w:ascii="Arial Black" w:hAnsi="Arial Black"/>
          <w:spacing w:val="-1"/>
          <w:w w:val="80"/>
        </w:rPr>
        <w:t xml:space="preserve"> </w:t>
      </w:r>
      <w:r>
        <w:rPr>
          <w:rFonts w:ascii="Arial Black" w:hAnsi="Arial Black"/>
          <w:w w:val="80"/>
        </w:rPr>
        <w:t>za</w:t>
      </w:r>
      <w:r>
        <w:rPr>
          <w:rFonts w:ascii="Arial Black" w:hAnsi="Arial Black"/>
          <w:spacing w:val="-1"/>
          <w:w w:val="80"/>
        </w:rPr>
        <w:t xml:space="preserve"> </w:t>
      </w:r>
      <w:r>
        <w:rPr>
          <w:rFonts w:ascii="Arial Black" w:hAnsi="Arial Black"/>
          <w:w w:val="80"/>
        </w:rPr>
        <w:t>izključitev,</w:t>
      </w:r>
      <w:r>
        <w:rPr>
          <w:rFonts w:ascii="Arial Black" w:hAnsi="Arial Black"/>
          <w:spacing w:val="-1"/>
          <w:w w:val="80"/>
        </w:rPr>
        <w:t xml:space="preserve"> </w:t>
      </w:r>
      <w:r>
        <w:rPr>
          <w:rFonts w:ascii="Arial Black" w:hAnsi="Arial Black"/>
          <w:w w:val="80"/>
        </w:rPr>
        <w:t>ki</w:t>
      </w:r>
      <w:r>
        <w:rPr>
          <w:rFonts w:ascii="Arial Black" w:hAnsi="Arial Black"/>
          <w:spacing w:val="-1"/>
          <w:w w:val="80"/>
        </w:rPr>
        <w:t xml:space="preserve"> </w:t>
      </w:r>
      <w:r>
        <w:rPr>
          <w:rFonts w:ascii="Arial Black" w:hAnsi="Arial Black"/>
          <w:w w:val="80"/>
        </w:rPr>
        <w:t>so</w:t>
      </w:r>
      <w:r>
        <w:rPr>
          <w:rFonts w:ascii="Arial Black" w:hAnsi="Arial Black"/>
          <w:spacing w:val="-1"/>
          <w:w w:val="80"/>
        </w:rPr>
        <w:t xml:space="preserve"> </w:t>
      </w:r>
      <w:r>
        <w:rPr>
          <w:rFonts w:ascii="Arial Black" w:hAnsi="Arial Black"/>
          <w:w w:val="80"/>
        </w:rPr>
        <w:t>predvideni</w:t>
      </w:r>
      <w:r>
        <w:rPr>
          <w:rFonts w:ascii="Arial Black" w:hAnsi="Arial Black"/>
          <w:spacing w:val="-1"/>
          <w:w w:val="80"/>
        </w:rPr>
        <w:t xml:space="preserve"> </w:t>
      </w:r>
      <w:r>
        <w:rPr>
          <w:rFonts w:ascii="Arial Black" w:hAnsi="Arial Black"/>
          <w:w w:val="80"/>
        </w:rPr>
        <w:t>v</w:t>
      </w:r>
      <w:r>
        <w:rPr>
          <w:rFonts w:ascii="Arial Black" w:hAnsi="Arial Black"/>
          <w:spacing w:val="-1"/>
          <w:w w:val="80"/>
        </w:rPr>
        <w:t xml:space="preserve"> </w:t>
      </w:r>
      <w:r>
        <w:rPr>
          <w:rFonts w:ascii="Arial Black" w:hAnsi="Arial Black"/>
          <w:w w:val="80"/>
        </w:rPr>
        <w:t>nacionalni</w:t>
      </w:r>
      <w:r>
        <w:rPr>
          <w:rFonts w:ascii="Arial Black" w:hAnsi="Arial Black"/>
          <w:spacing w:val="-1"/>
          <w:w w:val="80"/>
        </w:rPr>
        <w:t xml:space="preserve"> </w:t>
      </w:r>
      <w:r>
        <w:rPr>
          <w:rFonts w:ascii="Arial Black" w:hAnsi="Arial Black"/>
          <w:w w:val="80"/>
        </w:rPr>
        <w:t>zakonodaji</w:t>
      </w:r>
      <w:r>
        <w:rPr>
          <w:rFonts w:ascii="Arial Black" w:hAnsi="Arial Black"/>
          <w:spacing w:val="-1"/>
          <w:w w:val="80"/>
        </w:rPr>
        <w:t xml:space="preserve"> </w:t>
      </w:r>
      <w:r>
        <w:rPr>
          <w:rFonts w:ascii="Arial Black" w:hAnsi="Arial Black"/>
          <w:w w:val="80"/>
        </w:rPr>
        <w:t>države</w:t>
      </w:r>
      <w:r>
        <w:rPr>
          <w:rFonts w:ascii="Arial Black" w:hAnsi="Arial Black"/>
          <w:spacing w:val="-1"/>
          <w:w w:val="80"/>
        </w:rPr>
        <w:t xml:space="preserve"> </w:t>
      </w:r>
      <w:r>
        <w:rPr>
          <w:rFonts w:ascii="Arial Black" w:hAnsi="Arial Black"/>
          <w:w w:val="80"/>
        </w:rPr>
        <w:t xml:space="preserve">članice </w:t>
      </w:r>
      <w:r>
        <w:rPr>
          <w:rFonts w:ascii="Arial Black" w:hAnsi="Arial Black"/>
          <w:spacing w:val="-2"/>
          <w:w w:val="90"/>
        </w:rPr>
        <w:t>naročnika</w:t>
      </w:r>
    </w:p>
    <w:p w14:paraId="798796E7" w14:textId="77777777" w:rsidR="006F1A30" w:rsidRDefault="006F1A30" w:rsidP="006F1A30">
      <w:pPr>
        <w:pStyle w:val="Telobesedila"/>
        <w:spacing w:before="109" w:line="292" w:lineRule="auto"/>
      </w:pPr>
      <w:r>
        <w:t>Ali je gospodarski subjekt na dan, ko poteče rok za oddajo ponudb ali prijav, uvrščen v evidenco</w:t>
      </w:r>
      <w:r>
        <w:rPr>
          <w:spacing w:val="-4"/>
        </w:rPr>
        <w:t xml:space="preserve"> </w:t>
      </w:r>
      <w:r>
        <w:t>gospodarskih</w:t>
      </w:r>
      <w:r>
        <w:rPr>
          <w:spacing w:val="-4"/>
        </w:rPr>
        <w:t xml:space="preserve"> </w:t>
      </w:r>
      <w:r>
        <w:t>subjektov</w:t>
      </w:r>
      <w:r>
        <w:rPr>
          <w:spacing w:val="-4"/>
        </w:rPr>
        <w:t xml:space="preserve"> </w:t>
      </w:r>
      <w:r>
        <w:t>z</w:t>
      </w:r>
      <w:r>
        <w:rPr>
          <w:spacing w:val="-4"/>
        </w:rPr>
        <w:t xml:space="preserve"> </w:t>
      </w:r>
      <w:r>
        <w:t>izrečenimi</w:t>
      </w:r>
      <w:r>
        <w:rPr>
          <w:spacing w:val="-4"/>
        </w:rPr>
        <w:t xml:space="preserve"> </w:t>
      </w:r>
      <w:r>
        <w:t>stranskimi</w:t>
      </w:r>
      <w:r>
        <w:rPr>
          <w:spacing w:val="-4"/>
        </w:rPr>
        <w:t xml:space="preserve"> </w:t>
      </w:r>
      <w:r>
        <w:t>sankcijami</w:t>
      </w:r>
      <w:r>
        <w:rPr>
          <w:spacing w:val="-4"/>
        </w:rPr>
        <w:t xml:space="preserve"> </w:t>
      </w:r>
      <w:r>
        <w:t>izločitve</w:t>
      </w:r>
      <w:r>
        <w:rPr>
          <w:spacing w:val="-4"/>
        </w:rPr>
        <w:t xml:space="preserve"> </w:t>
      </w:r>
      <w:r>
        <w:t>iz</w:t>
      </w:r>
      <w:r>
        <w:rPr>
          <w:spacing w:val="-4"/>
        </w:rPr>
        <w:t xml:space="preserve"> </w:t>
      </w:r>
      <w:r>
        <w:t>postopkov javnega naročanja?</w:t>
      </w:r>
    </w:p>
    <w:p w14:paraId="1F8AC77A" w14:textId="77777777" w:rsidR="00164967" w:rsidRDefault="00164967" w:rsidP="006F1A30">
      <w:pPr>
        <w:pStyle w:val="Telobesedila"/>
        <w:spacing w:before="109" w:line="292" w:lineRule="auto"/>
      </w:pPr>
    </w:p>
    <w:p w14:paraId="724F8AAF" w14:textId="77777777" w:rsidR="00164967" w:rsidRDefault="00164967" w:rsidP="00164967">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164967" w14:paraId="5E058863" w14:textId="77777777" w:rsidTr="00824C15">
        <w:trPr>
          <w:trHeight w:val="73"/>
        </w:trPr>
        <w:tc>
          <w:tcPr>
            <w:tcW w:w="562" w:type="dxa"/>
          </w:tcPr>
          <w:p w14:paraId="70884A8A" w14:textId="77777777" w:rsidR="00164967" w:rsidRDefault="00164967" w:rsidP="00824C15"/>
        </w:tc>
        <w:tc>
          <w:tcPr>
            <w:tcW w:w="851" w:type="dxa"/>
            <w:tcBorders>
              <w:top w:val="nil"/>
              <w:bottom w:val="nil"/>
            </w:tcBorders>
          </w:tcPr>
          <w:p w14:paraId="37A090C9" w14:textId="77777777" w:rsidR="00164967" w:rsidRDefault="00164967" w:rsidP="00824C15">
            <w:r>
              <w:t>Da</w:t>
            </w:r>
          </w:p>
        </w:tc>
        <w:tc>
          <w:tcPr>
            <w:tcW w:w="567" w:type="dxa"/>
          </w:tcPr>
          <w:p w14:paraId="25DF4437" w14:textId="77777777" w:rsidR="00164967" w:rsidRDefault="00164967" w:rsidP="00824C15"/>
        </w:tc>
        <w:tc>
          <w:tcPr>
            <w:tcW w:w="7640" w:type="dxa"/>
            <w:tcBorders>
              <w:top w:val="nil"/>
              <w:bottom w:val="nil"/>
              <w:right w:val="nil"/>
            </w:tcBorders>
          </w:tcPr>
          <w:p w14:paraId="0148B99E" w14:textId="77777777" w:rsidR="00164967" w:rsidRDefault="00164967" w:rsidP="00824C15">
            <w:r>
              <w:t>Ne</w:t>
            </w:r>
          </w:p>
        </w:tc>
      </w:tr>
    </w:tbl>
    <w:p w14:paraId="4064B3B9" w14:textId="77777777" w:rsidR="00164967" w:rsidRDefault="00164967" w:rsidP="006F1A30">
      <w:pPr>
        <w:pStyle w:val="Telobesedila"/>
        <w:spacing w:before="109" w:line="292" w:lineRule="auto"/>
      </w:pPr>
    </w:p>
    <w:p w14:paraId="61B5233D" w14:textId="77777777" w:rsidR="006F1A30" w:rsidRDefault="006F1A30" w:rsidP="006F1A30">
      <w:pPr>
        <w:pStyle w:val="Telobesedila"/>
        <w:spacing w:before="73" w:line="292" w:lineRule="auto"/>
        <w:ind w:right="191"/>
      </w:pPr>
      <w:r>
        <w:t>Ali je pri gospodarskemu subjektu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w:t>
      </w:r>
      <w:r>
        <w:rPr>
          <w:spacing w:val="-3"/>
        </w:rPr>
        <w:t xml:space="preserve"> </w:t>
      </w:r>
      <w:r>
        <w:t>ali</w:t>
      </w:r>
      <w:r>
        <w:rPr>
          <w:spacing w:val="-3"/>
        </w:rPr>
        <w:t xml:space="preserve"> </w:t>
      </w:r>
      <w:r>
        <w:t>v</w:t>
      </w:r>
      <w:r>
        <w:rPr>
          <w:spacing w:val="-3"/>
        </w:rPr>
        <w:t xml:space="preserve"> </w:t>
      </w:r>
      <w:r>
        <w:t>zvezi</w:t>
      </w:r>
      <w:r>
        <w:rPr>
          <w:spacing w:val="-3"/>
        </w:rPr>
        <w:t xml:space="preserve"> </w:t>
      </w:r>
      <w:r>
        <w:t>z</w:t>
      </w:r>
      <w:r>
        <w:rPr>
          <w:spacing w:val="-3"/>
        </w:rPr>
        <w:t xml:space="preserve"> </w:t>
      </w:r>
      <w:r>
        <w:t>zaposlovanjem</w:t>
      </w:r>
      <w:r>
        <w:rPr>
          <w:spacing w:val="-3"/>
        </w:rPr>
        <w:t xml:space="preserve"> </w:t>
      </w:r>
      <w:r>
        <w:t>na</w:t>
      </w:r>
      <w:r>
        <w:rPr>
          <w:spacing w:val="-3"/>
        </w:rPr>
        <w:t xml:space="preserve"> </w:t>
      </w:r>
      <w:r>
        <w:t>črno,</w:t>
      </w:r>
      <w:r>
        <w:rPr>
          <w:spacing w:val="-3"/>
        </w:rPr>
        <w:t xml:space="preserve"> </w:t>
      </w:r>
      <w:r>
        <w:t>za</w:t>
      </w:r>
      <w:r>
        <w:rPr>
          <w:spacing w:val="-3"/>
        </w:rPr>
        <w:t xml:space="preserve"> </w:t>
      </w:r>
      <w:r>
        <w:t>kateri</w:t>
      </w:r>
      <w:r>
        <w:rPr>
          <w:spacing w:val="-3"/>
        </w:rPr>
        <w:t xml:space="preserve"> </w:t>
      </w:r>
      <w:r>
        <w:t>mu</w:t>
      </w:r>
      <w:r>
        <w:rPr>
          <w:spacing w:val="-3"/>
        </w:rPr>
        <w:t xml:space="preserve"> </w:t>
      </w:r>
      <w:r>
        <w:t>je</w:t>
      </w:r>
      <w:r>
        <w:rPr>
          <w:spacing w:val="-3"/>
        </w:rPr>
        <w:t xml:space="preserve"> </w:t>
      </w:r>
      <w:r>
        <w:t>bila</w:t>
      </w:r>
      <w:r>
        <w:rPr>
          <w:spacing w:val="-3"/>
        </w:rPr>
        <w:t xml:space="preserve"> </w:t>
      </w:r>
      <w:r>
        <w:t>s</w:t>
      </w:r>
      <w:r>
        <w:rPr>
          <w:spacing w:val="-3"/>
        </w:rPr>
        <w:t xml:space="preserve"> </w:t>
      </w:r>
      <w:r>
        <w:t>pravnomočno</w:t>
      </w:r>
      <w:r>
        <w:rPr>
          <w:spacing w:val="-3"/>
        </w:rPr>
        <w:t xml:space="preserve"> </w:t>
      </w:r>
      <w:r>
        <w:t>odločitvijo ali več pravnomočnimi odločitvami izrečena globa za prekršek?</w:t>
      </w:r>
    </w:p>
    <w:p w14:paraId="707B30E4" w14:textId="77777777" w:rsidR="00164967" w:rsidRDefault="00164967" w:rsidP="006F1A30">
      <w:pPr>
        <w:pStyle w:val="Telobesedila"/>
        <w:spacing w:before="73" w:line="292" w:lineRule="auto"/>
        <w:ind w:right="191"/>
      </w:pPr>
    </w:p>
    <w:p w14:paraId="518FF91D" w14:textId="77777777" w:rsidR="00164967" w:rsidRDefault="00164967" w:rsidP="00164967">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164967" w14:paraId="51B0E5D4" w14:textId="77777777" w:rsidTr="00824C15">
        <w:trPr>
          <w:trHeight w:val="73"/>
        </w:trPr>
        <w:tc>
          <w:tcPr>
            <w:tcW w:w="562" w:type="dxa"/>
          </w:tcPr>
          <w:p w14:paraId="1B54B0AB" w14:textId="77777777" w:rsidR="00164967" w:rsidRDefault="00164967" w:rsidP="00824C15"/>
        </w:tc>
        <w:tc>
          <w:tcPr>
            <w:tcW w:w="851" w:type="dxa"/>
            <w:tcBorders>
              <w:top w:val="nil"/>
              <w:bottom w:val="nil"/>
            </w:tcBorders>
          </w:tcPr>
          <w:p w14:paraId="1B0A4F83" w14:textId="77777777" w:rsidR="00164967" w:rsidRDefault="00164967" w:rsidP="00824C15">
            <w:r>
              <w:t>Da</w:t>
            </w:r>
          </w:p>
        </w:tc>
        <w:tc>
          <w:tcPr>
            <w:tcW w:w="567" w:type="dxa"/>
          </w:tcPr>
          <w:p w14:paraId="759921B0" w14:textId="77777777" w:rsidR="00164967" w:rsidRDefault="00164967" w:rsidP="00824C15"/>
        </w:tc>
        <w:tc>
          <w:tcPr>
            <w:tcW w:w="7640" w:type="dxa"/>
            <w:tcBorders>
              <w:top w:val="nil"/>
              <w:bottom w:val="nil"/>
              <w:right w:val="nil"/>
            </w:tcBorders>
          </w:tcPr>
          <w:p w14:paraId="0EAE599F" w14:textId="77777777" w:rsidR="00164967" w:rsidRDefault="00164967" w:rsidP="00824C15">
            <w:r>
              <w:t>Ne</w:t>
            </w:r>
          </w:p>
        </w:tc>
      </w:tr>
    </w:tbl>
    <w:p w14:paraId="0D2EA581" w14:textId="77777777" w:rsidR="00164967" w:rsidRDefault="00164967" w:rsidP="006F1A30">
      <w:pPr>
        <w:pStyle w:val="Telobesedila"/>
        <w:spacing w:before="73" w:line="292" w:lineRule="auto"/>
        <w:ind w:right="191"/>
      </w:pPr>
    </w:p>
    <w:p w14:paraId="7D15B6CB" w14:textId="77777777" w:rsidR="006F1A30" w:rsidRDefault="006F1A30" w:rsidP="006F1A30">
      <w:pPr>
        <w:pStyle w:val="Telobesedila"/>
        <w:spacing w:before="71" w:line="292" w:lineRule="auto"/>
        <w:ind w:right="251"/>
      </w:pPr>
      <w:r>
        <w:t xml:space="preserve">Ali je bila gospodarskemu subjektu ali kateri koli osebi, ki je član njegovega upravnega, </w:t>
      </w:r>
      <w:proofErr w:type="spellStart"/>
      <w:r>
        <w:t>upravljalskega</w:t>
      </w:r>
      <w:proofErr w:type="spellEnd"/>
      <w:r>
        <w:t xml:space="preserve"> ali nadzornega organa ali je pooblaščena za zastopanje, odločanje ali nadzor v tem subjektu, izrečena pravnomočna obsodba zaradi kršitev temeljnih pravic delavcev,</w:t>
      </w:r>
      <w:r>
        <w:rPr>
          <w:spacing w:val="-3"/>
        </w:rPr>
        <w:t xml:space="preserve"> </w:t>
      </w:r>
      <w:r>
        <w:t>pri</w:t>
      </w:r>
      <w:r>
        <w:rPr>
          <w:spacing w:val="-3"/>
        </w:rPr>
        <w:t xml:space="preserve"> </w:t>
      </w:r>
      <w:r>
        <w:t>čemer</w:t>
      </w:r>
      <w:r>
        <w:rPr>
          <w:spacing w:val="-3"/>
        </w:rPr>
        <w:t xml:space="preserve"> </w:t>
      </w:r>
      <w:r>
        <w:t>je</w:t>
      </w:r>
      <w:r>
        <w:rPr>
          <w:spacing w:val="-3"/>
        </w:rPr>
        <w:t xml:space="preserve"> </w:t>
      </w:r>
      <w:r>
        <w:t>od</w:t>
      </w:r>
      <w:r>
        <w:rPr>
          <w:spacing w:val="-3"/>
        </w:rPr>
        <w:t xml:space="preserve"> </w:t>
      </w:r>
      <w:r>
        <w:t>obsodbe</w:t>
      </w:r>
      <w:r>
        <w:rPr>
          <w:spacing w:val="-3"/>
        </w:rPr>
        <w:t xml:space="preserve"> </w:t>
      </w:r>
      <w:r>
        <w:t>minilo</w:t>
      </w:r>
      <w:r>
        <w:rPr>
          <w:spacing w:val="-3"/>
        </w:rPr>
        <w:t xml:space="preserve"> </w:t>
      </w:r>
      <w:r>
        <w:t>največ</w:t>
      </w:r>
      <w:r>
        <w:rPr>
          <w:spacing w:val="-3"/>
        </w:rPr>
        <w:t xml:space="preserve"> </w:t>
      </w:r>
      <w:r>
        <w:t>pet</w:t>
      </w:r>
      <w:r>
        <w:rPr>
          <w:spacing w:val="-3"/>
        </w:rPr>
        <w:t xml:space="preserve"> </w:t>
      </w:r>
      <w:r>
        <w:t>let</w:t>
      </w:r>
      <w:r>
        <w:rPr>
          <w:spacing w:val="-3"/>
        </w:rPr>
        <w:t xml:space="preserve"> </w:t>
      </w:r>
      <w:r>
        <w:t>ali</w:t>
      </w:r>
      <w:r>
        <w:rPr>
          <w:spacing w:val="-3"/>
        </w:rPr>
        <w:t xml:space="preserve"> </w:t>
      </w:r>
      <w:r>
        <w:t>pa</w:t>
      </w:r>
      <w:r>
        <w:rPr>
          <w:spacing w:val="-3"/>
        </w:rPr>
        <w:t xml:space="preserve"> </w:t>
      </w:r>
      <w:r>
        <w:t>v</w:t>
      </w:r>
      <w:r>
        <w:rPr>
          <w:spacing w:val="-3"/>
        </w:rPr>
        <w:t xml:space="preserve"> </w:t>
      </w:r>
      <w:r>
        <w:t>njenem</w:t>
      </w:r>
      <w:r>
        <w:rPr>
          <w:spacing w:val="-3"/>
        </w:rPr>
        <w:t xml:space="preserve"> </w:t>
      </w:r>
      <w:r>
        <w:t>primeru</w:t>
      </w:r>
      <w:r>
        <w:rPr>
          <w:spacing w:val="-3"/>
        </w:rPr>
        <w:t xml:space="preserve"> </w:t>
      </w:r>
      <w:r>
        <w:t>še</w:t>
      </w:r>
      <w:r>
        <w:rPr>
          <w:spacing w:val="-3"/>
        </w:rPr>
        <w:t xml:space="preserve"> </w:t>
      </w:r>
      <w:r>
        <w:t>vedno velja čas izključitve, določen neposredno v obsodbi? Kot je opredeljeno v 196. členu Kazenskega zakonika (Uradni list RS, št. 50/12 – uradno prečiščeno besedilo in 54/15; v nadaljnjem besedilu: KZ-1).</w:t>
      </w:r>
    </w:p>
    <w:p w14:paraId="320273C6" w14:textId="77777777" w:rsidR="006F1A30" w:rsidRDefault="006F1A30" w:rsidP="006F1A30">
      <w:pPr>
        <w:spacing w:line="292" w:lineRule="auto"/>
      </w:pPr>
    </w:p>
    <w:p w14:paraId="28E056BB" w14:textId="77777777" w:rsidR="00164967" w:rsidRDefault="00164967" w:rsidP="006F1A30">
      <w:pPr>
        <w:spacing w:line="292" w:lineRule="auto"/>
      </w:pPr>
    </w:p>
    <w:p w14:paraId="416C1980" w14:textId="77777777" w:rsidR="00164967" w:rsidRDefault="00164967" w:rsidP="00164967">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164967" w14:paraId="382007A5" w14:textId="77777777" w:rsidTr="00824C15">
        <w:trPr>
          <w:trHeight w:val="73"/>
        </w:trPr>
        <w:tc>
          <w:tcPr>
            <w:tcW w:w="562" w:type="dxa"/>
          </w:tcPr>
          <w:p w14:paraId="6B1B2DF9" w14:textId="77777777" w:rsidR="00164967" w:rsidRDefault="00164967" w:rsidP="00824C15"/>
        </w:tc>
        <w:tc>
          <w:tcPr>
            <w:tcW w:w="851" w:type="dxa"/>
            <w:tcBorders>
              <w:top w:val="nil"/>
              <w:bottom w:val="nil"/>
            </w:tcBorders>
          </w:tcPr>
          <w:p w14:paraId="0CBF8792" w14:textId="77777777" w:rsidR="00164967" w:rsidRDefault="00164967" w:rsidP="00824C15">
            <w:r>
              <w:t>Da</w:t>
            </w:r>
          </w:p>
        </w:tc>
        <w:tc>
          <w:tcPr>
            <w:tcW w:w="567" w:type="dxa"/>
          </w:tcPr>
          <w:p w14:paraId="2AC0A4E9" w14:textId="77777777" w:rsidR="00164967" w:rsidRDefault="00164967" w:rsidP="00824C15"/>
        </w:tc>
        <w:tc>
          <w:tcPr>
            <w:tcW w:w="7640" w:type="dxa"/>
            <w:tcBorders>
              <w:top w:val="nil"/>
              <w:bottom w:val="nil"/>
              <w:right w:val="nil"/>
            </w:tcBorders>
          </w:tcPr>
          <w:p w14:paraId="3B835350" w14:textId="77777777" w:rsidR="00164967" w:rsidRDefault="00164967" w:rsidP="00824C15">
            <w:r>
              <w:t>Ne</w:t>
            </w:r>
          </w:p>
        </w:tc>
      </w:tr>
    </w:tbl>
    <w:p w14:paraId="77813807" w14:textId="77777777" w:rsidR="00164967" w:rsidRDefault="00164967" w:rsidP="006F1A30">
      <w:pPr>
        <w:spacing w:line="292" w:lineRule="auto"/>
      </w:pPr>
    </w:p>
    <w:p w14:paraId="741A9766" w14:textId="77777777" w:rsidR="006F1A30" w:rsidRDefault="006F1A30" w:rsidP="006F1A30">
      <w:pPr>
        <w:pStyle w:val="Naslov1"/>
        <w:tabs>
          <w:tab w:val="left" w:pos="9511"/>
        </w:tabs>
        <w:spacing w:before="183"/>
      </w:pPr>
      <w:r>
        <w:rPr>
          <w:color w:val="000000"/>
          <w:w w:val="85"/>
          <w:shd w:val="clear" w:color="auto" w:fill="DEDEDE"/>
        </w:rPr>
        <w:t>Del</w:t>
      </w:r>
      <w:r>
        <w:rPr>
          <w:color w:val="000000"/>
          <w:spacing w:val="-2"/>
          <w:w w:val="85"/>
          <w:shd w:val="clear" w:color="auto" w:fill="DEDEDE"/>
        </w:rPr>
        <w:t xml:space="preserve"> </w:t>
      </w:r>
      <w:r>
        <w:rPr>
          <w:color w:val="000000"/>
          <w:w w:val="85"/>
          <w:shd w:val="clear" w:color="auto" w:fill="DEDEDE"/>
        </w:rPr>
        <w:t>IV:</w:t>
      </w:r>
      <w:r>
        <w:rPr>
          <w:color w:val="000000"/>
          <w:spacing w:val="-2"/>
          <w:w w:val="85"/>
          <w:shd w:val="clear" w:color="auto" w:fill="DEDEDE"/>
        </w:rPr>
        <w:t xml:space="preserve"> </w:t>
      </w:r>
      <w:r>
        <w:rPr>
          <w:color w:val="000000"/>
          <w:w w:val="85"/>
          <w:shd w:val="clear" w:color="auto" w:fill="DEDEDE"/>
        </w:rPr>
        <w:t>Pogoji</w:t>
      </w:r>
      <w:r>
        <w:rPr>
          <w:color w:val="000000"/>
          <w:spacing w:val="-1"/>
          <w:w w:val="85"/>
          <w:shd w:val="clear" w:color="auto" w:fill="DEDEDE"/>
        </w:rPr>
        <w:t xml:space="preserve"> </w:t>
      </w:r>
      <w:r>
        <w:rPr>
          <w:color w:val="000000"/>
          <w:w w:val="85"/>
          <w:shd w:val="clear" w:color="auto" w:fill="DEDEDE"/>
        </w:rPr>
        <w:t>za</w:t>
      </w:r>
      <w:r>
        <w:rPr>
          <w:color w:val="000000"/>
          <w:spacing w:val="-2"/>
          <w:w w:val="85"/>
          <w:shd w:val="clear" w:color="auto" w:fill="DEDEDE"/>
        </w:rPr>
        <w:t xml:space="preserve"> sodelovanje</w:t>
      </w:r>
      <w:r>
        <w:rPr>
          <w:color w:val="000000"/>
          <w:shd w:val="clear" w:color="auto" w:fill="DEDEDE"/>
        </w:rPr>
        <w:tab/>
      </w:r>
    </w:p>
    <w:p w14:paraId="3B2F0935" w14:textId="77777777" w:rsidR="006F1A30" w:rsidRDefault="006F1A30" w:rsidP="006F1A30">
      <w:pPr>
        <w:pStyle w:val="Telobesedila"/>
        <w:spacing w:before="128" w:line="300" w:lineRule="auto"/>
        <w:ind w:left="114" w:right="1690"/>
        <w:rPr>
          <w:rFonts w:ascii="Arial Black" w:hAnsi="Arial Black"/>
        </w:rPr>
      </w:pPr>
      <w:r>
        <w:rPr>
          <w:rFonts w:ascii="Arial Black" w:hAnsi="Arial Black"/>
          <w:w w:val="80"/>
        </w:rPr>
        <w:t xml:space="preserve">Glede pogojev za sodelovanje naročnik zahteva, da gospodarski subjekt izjavlja, da </w:t>
      </w:r>
      <w:r>
        <w:rPr>
          <w:rFonts w:ascii="Arial Black" w:hAnsi="Arial Black"/>
          <w:w w:val="90"/>
        </w:rPr>
        <w:t>A: Ustreznost</w:t>
      </w:r>
    </w:p>
    <w:p w14:paraId="1681187D" w14:textId="77777777" w:rsidR="006F1A30" w:rsidRDefault="006F1A30" w:rsidP="006F1A30">
      <w:pPr>
        <w:pStyle w:val="Telobesedila"/>
        <w:spacing w:line="237" w:lineRule="auto"/>
        <w:ind w:right="1690"/>
        <w:rPr>
          <w:rFonts w:ascii="Arial Black" w:hAnsi="Arial Black"/>
        </w:rPr>
      </w:pPr>
      <w:r>
        <w:rPr>
          <w:rFonts w:ascii="Arial Black" w:hAnsi="Arial Black"/>
          <w:w w:val="80"/>
        </w:rPr>
        <w:t xml:space="preserve">Člen 58(2) Direktive 2014/24/EU določa naslednje pogoje za sodelovanje </w:t>
      </w:r>
      <w:r>
        <w:rPr>
          <w:rFonts w:ascii="Arial Black" w:hAnsi="Arial Black"/>
          <w:w w:val="85"/>
        </w:rPr>
        <w:t>Vpis</w:t>
      </w:r>
      <w:r>
        <w:rPr>
          <w:rFonts w:ascii="Arial Black" w:hAnsi="Arial Black"/>
          <w:spacing w:val="-7"/>
          <w:w w:val="85"/>
        </w:rPr>
        <w:t xml:space="preserve"> </w:t>
      </w:r>
      <w:r>
        <w:rPr>
          <w:rFonts w:ascii="Arial Black" w:hAnsi="Arial Black"/>
          <w:w w:val="85"/>
        </w:rPr>
        <w:t>v</w:t>
      </w:r>
      <w:r>
        <w:rPr>
          <w:rFonts w:ascii="Arial Black" w:hAnsi="Arial Black"/>
          <w:spacing w:val="-7"/>
          <w:w w:val="85"/>
        </w:rPr>
        <w:t xml:space="preserve"> </w:t>
      </w:r>
      <w:r>
        <w:rPr>
          <w:rFonts w:ascii="Arial Black" w:hAnsi="Arial Black"/>
          <w:w w:val="85"/>
        </w:rPr>
        <w:t>ustrezen</w:t>
      </w:r>
      <w:r>
        <w:rPr>
          <w:rFonts w:ascii="Arial Black" w:hAnsi="Arial Black"/>
          <w:spacing w:val="-8"/>
          <w:w w:val="85"/>
        </w:rPr>
        <w:t xml:space="preserve"> </w:t>
      </w:r>
      <w:r>
        <w:rPr>
          <w:rFonts w:ascii="Arial Black" w:hAnsi="Arial Black"/>
          <w:w w:val="85"/>
        </w:rPr>
        <w:t>poklicni</w:t>
      </w:r>
      <w:r>
        <w:rPr>
          <w:rFonts w:ascii="Arial Black" w:hAnsi="Arial Black"/>
          <w:spacing w:val="-7"/>
          <w:w w:val="85"/>
        </w:rPr>
        <w:t xml:space="preserve"> </w:t>
      </w:r>
      <w:r>
        <w:rPr>
          <w:rFonts w:ascii="Arial Black" w:hAnsi="Arial Black"/>
          <w:w w:val="85"/>
        </w:rPr>
        <w:t>register</w:t>
      </w:r>
    </w:p>
    <w:p w14:paraId="71952BE7" w14:textId="77777777" w:rsidR="006F1A30" w:rsidRDefault="006F1A30" w:rsidP="006F1A30">
      <w:pPr>
        <w:pStyle w:val="Telobesedila"/>
        <w:spacing w:before="109" w:line="292" w:lineRule="auto"/>
        <w:ind w:right="250"/>
      </w:pPr>
      <w:r>
        <w:t>Je</w:t>
      </w:r>
      <w:r>
        <w:rPr>
          <w:spacing w:val="-3"/>
        </w:rPr>
        <w:t xml:space="preserve"> </w:t>
      </w:r>
      <w:r>
        <w:t>vpisan</w:t>
      </w:r>
      <w:r>
        <w:rPr>
          <w:spacing w:val="-3"/>
        </w:rPr>
        <w:t xml:space="preserve"> </w:t>
      </w:r>
      <w:r>
        <w:t>v</w:t>
      </w:r>
      <w:r>
        <w:rPr>
          <w:spacing w:val="-3"/>
        </w:rPr>
        <w:t xml:space="preserve"> </w:t>
      </w:r>
      <w:r>
        <w:t>ustrezne</w:t>
      </w:r>
      <w:r>
        <w:rPr>
          <w:spacing w:val="-3"/>
        </w:rPr>
        <w:t xml:space="preserve"> </w:t>
      </w:r>
      <w:r>
        <w:t>poklicne</w:t>
      </w:r>
      <w:r>
        <w:rPr>
          <w:spacing w:val="-3"/>
        </w:rPr>
        <w:t xml:space="preserve"> </w:t>
      </w:r>
      <w:r>
        <w:t>registre,</w:t>
      </w:r>
      <w:r>
        <w:rPr>
          <w:spacing w:val="-3"/>
        </w:rPr>
        <w:t xml:space="preserve"> </w:t>
      </w:r>
      <w:r>
        <w:t>ki</w:t>
      </w:r>
      <w:r>
        <w:rPr>
          <w:spacing w:val="-3"/>
        </w:rPr>
        <w:t xml:space="preserve"> </w:t>
      </w:r>
      <w:r>
        <w:t>se</w:t>
      </w:r>
      <w:r>
        <w:rPr>
          <w:spacing w:val="-3"/>
        </w:rPr>
        <w:t xml:space="preserve"> </w:t>
      </w:r>
      <w:r>
        <w:t>vodijo</w:t>
      </w:r>
      <w:r>
        <w:rPr>
          <w:spacing w:val="-3"/>
        </w:rPr>
        <w:t xml:space="preserve"> </w:t>
      </w:r>
      <w:r>
        <w:t>v</w:t>
      </w:r>
      <w:r>
        <w:rPr>
          <w:spacing w:val="-3"/>
        </w:rPr>
        <w:t xml:space="preserve"> </w:t>
      </w:r>
      <w:r>
        <w:t>državi</w:t>
      </w:r>
      <w:r>
        <w:rPr>
          <w:spacing w:val="-3"/>
        </w:rPr>
        <w:t xml:space="preserve"> </w:t>
      </w:r>
      <w:r>
        <w:t>članici</w:t>
      </w:r>
      <w:r>
        <w:rPr>
          <w:spacing w:val="-3"/>
        </w:rPr>
        <w:t xml:space="preserve"> </w:t>
      </w:r>
      <w:r>
        <w:t>sedeža,</w:t>
      </w:r>
      <w:r>
        <w:rPr>
          <w:spacing w:val="-3"/>
        </w:rPr>
        <w:t xml:space="preserve"> </w:t>
      </w:r>
      <w:r>
        <w:t>kot</w:t>
      </w:r>
      <w:r>
        <w:rPr>
          <w:spacing w:val="-3"/>
        </w:rPr>
        <w:t xml:space="preserve"> </w:t>
      </w:r>
      <w:r>
        <w:t>je</w:t>
      </w:r>
      <w:r>
        <w:rPr>
          <w:spacing w:val="-3"/>
        </w:rPr>
        <w:t xml:space="preserve"> </w:t>
      </w:r>
      <w:r>
        <w:t>navedeno v Prilogi XI Direktive 2014/24/EU; od gospodarskih subjektov iz nekaterih držav članic se lahko zahteva, da izpolnijo druge zahteve iz navedene priloge.</w:t>
      </w:r>
    </w:p>
    <w:p w14:paraId="002C4691" w14:textId="77777777" w:rsidR="00164967" w:rsidRDefault="00164967" w:rsidP="006F1A30">
      <w:pPr>
        <w:pStyle w:val="Telobesedila"/>
        <w:spacing w:before="109" w:line="292" w:lineRule="auto"/>
        <w:ind w:right="250"/>
      </w:pPr>
    </w:p>
    <w:p w14:paraId="532C7FC7" w14:textId="77777777" w:rsidR="00164967" w:rsidRDefault="00164967" w:rsidP="00164967">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164967" w14:paraId="6D11B272" w14:textId="77777777" w:rsidTr="00824C15">
        <w:trPr>
          <w:trHeight w:val="73"/>
        </w:trPr>
        <w:tc>
          <w:tcPr>
            <w:tcW w:w="562" w:type="dxa"/>
          </w:tcPr>
          <w:p w14:paraId="6D2ED5A6" w14:textId="77777777" w:rsidR="00164967" w:rsidRDefault="00164967" w:rsidP="00824C15"/>
        </w:tc>
        <w:tc>
          <w:tcPr>
            <w:tcW w:w="851" w:type="dxa"/>
            <w:tcBorders>
              <w:top w:val="nil"/>
              <w:bottom w:val="nil"/>
            </w:tcBorders>
          </w:tcPr>
          <w:p w14:paraId="38C731C6" w14:textId="77777777" w:rsidR="00164967" w:rsidRDefault="00164967" w:rsidP="00824C15">
            <w:r>
              <w:t>Da</w:t>
            </w:r>
          </w:p>
        </w:tc>
        <w:tc>
          <w:tcPr>
            <w:tcW w:w="567" w:type="dxa"/>
          </w:tcPr>
          <w:p w14:paraId="4CCD4522" w14:textId="77777777" w:rsidR="00164967" w:rsidRDefault="00164967" w:rsidP="00824C15"/>
        </w:tc>
        <w:tc>
          <w:tcPr>
            <w:tcW w:w="7640" w:type="dxa"/>
            <w:tcBorders>
              <w:top w:val="nil"/>
              <w:bottom w:val="nil"/>
              <w:right w:val="nil"/>
            </w:tcBorders>
          </w:tcPr>
          <w:p w14:paraId="79E1F8C6" w14:textId="77777777" w:rsidR="00164967" w:rsidRDefault="00164967" w:rsidP="00824C15">
            <w:r>
              <w:t>Ne</w:t>
            </w:r>
          </w:p>
        </w:tc>
      </w:tr>
    </w:tbl>
    <w:p w14:paraId="1C9675A8" w14:textId="77777777" w:rsidR="00164967" w:rsidRDefault="00164967" w:rsidP="006F1A30">
      <w:pPr>
        <w:pStyle w:val="Telobesedila"/>
        <w:spacing w:before="109" w:line="292" w:lineRule="auto"/>
        <w:ind w:right="250"/>
      </w:pPr>
    </w:p>
    <w:p w14:paraId="02C23B7A" w14:textId="77777777" w:rsidR="006F1A30" w:rsidRDefault="006F1A30" w:rsidP="006F1A30">
      <w:pPr>
        <w:pStyle w:val="Telobesedila"/>
        <w:spacing w:before="16"/>
        <w:ind w:left="0"/>
      </w:pPr>
    </w:p>
    <w:p w14:paraId="707062DA" w14:textId="77777777" w:rsidR="006F1A30" w:rsidRDefault="006F1A30" w:rsidP="006F1A30">
      <w:pPr>
        <w:pStyle w:val="Telobesedila"/>
        <w:rPr>
          <w:rFonts w:ascii="Arial Black"/>
        </w:rPr>
      </w:pPr>
      <w:r>
        <w:rPr>
          <w:rFonts w:ascii="Arial Black"/>
          <w:w w:val="80"/>
        </w:rPr>
        <w:t>Vpis</w:t>
      </w:r>
      <w:r>
        <w:rPr>
          <w:rFonts w:ascii="Arial Black"/>
          <w:spacing w:val="-10"/>
        </w:rPr>
        <w:t xml:space="preserve"> </w:t>
      </w:r>
      <w:r>
        <w:rPr>
          <w:rFonts w:ascii="Arial Black"/>
          <w:w w:val="80"/>
        </w:rPr>
        <w:t>v</w:t>
      </w:r>
      <w:r>
        <w:rPr>
          <w:rFonts w:ascii="Arial Black"/>
          <w:spacing w:val="-10"/>
        </w:rPr>
        <w:t xml:space="preserve"> </w:t>
      </w:r>
      <w:r>
        <w:rPr>
          <w:rFonts w:ascii="Arial Black"/>
          <w:w w:val="80"/>
        </w:rPr>
        <w:t>poslovni</w:t>
      </w:r>
      <w:r>
        <w:rPr>
          <w:rFonts w:ascii="Arial Black"/>
          <w:spacing w:val="-10"/>
        </w:rPr>
        <w:t xml:space="preserve"> </w:t>
      </w:r>
      <w:r>
        <w:rPr>
          <w:rFonts w:ascii="Arial Black"/>
          <w:spacing w:val="-2"/>
          <w:w w:val="80"/>
        </w:rPr>
        <w:t>register</w:t>
      </w:r>
    </w:p>
    <w:p w14:paraId="228D337F" w14:textId="77777777" w:rsidR="006F1A30" w:rsidRDefault="006F1A30" w:rsidP="006F1A30">
      <w:pPr>
        <w:pStyle w:val="Telobesedila"/>
        <w:spacing w:before="107" w:line="292" w:lineRule="auto"/>
        <w:ind w:right="214"/>
      </w:pPr>
      <w:r>
        <w:t>Je</w:t>
      </w:r>
      <w:r>
        <w:rPr>
          <w:spacing w:val="-3"/>
        </w:rPr>
        <w:t xml:space="preserve"> </w:t>
      </w:r>
      <w:r>
        <w:t>vpisan</w:t>
      </w:r>
      <w:r>
        <w:rPr>
          <w:spacing w:val="-3"/>
        </w:rPr>
        <w:t xml:space="preserve"> </w:t>
      </w:r>
      <w:r>
        <w:t>v</w:t>
      </w:r>
      <w:r>
        <w:rPr>
          <w:spacing w:val="-3"/>
        </w:rPr>
        <w:t xml:space="preserve"> </w:t>
      </w:r>
      <w:r>
        <w:t>ustrezne</w:t>
      </w:r>
      <w:r>
        <w:rPr>
          <w:spacing w:val="-3"/>
        </w:rPr>
        <w:t xml:space="preserve"> </w:t>
      </w:r>
      <w:r>
        <w:t>poslovne</w:t>
      </w:r>
      <w:r>
        <w:rPr>
          <w:spacing w:val="-3"/>
        </w:rPr>
        <w:t xml:space="preserve"> </w:t>
      </w:r>
      <w:r>
        <w:t>registre,</w:t>
      </w:r>
      <w:r>
        <w:rPr>
          <w:spacing w:val="-3"/>
        </w:rPr>
        <w:t xml:space="preserve"> </w:t>
      </w:r>
      <w:r>
        <w:t>ki</w:t>
      </w:r>
      <w:r>
        <w:rPr>
          <w:spacing w:val="-3"/>
        </w:rPr>
        <w:t xml:space="preserve"> </w:t>
      </w:r>
      <w:r>
        <w:t>se</w:t>
      </w:r>
      <w:r>
        <w:rPr>
          <w:spacing w:val="-3"/>
        </w:rPr>
        <w:t xml:space="preserve"> </w:t>
      </w:r>
      <w:r>
        <w:t>vodijo</w:t>
      </w:r>
      <w:r>
        <w:rPr>
          <w:spacing w:val="-3"/>
        </w:rPr>
        <w:t xml:space="preserve"> </w:t>
      </w:r>
      <w:r>
        <w:t>v</w:t>
      </w:r>
      <w:r>
        <w:rPr>
          <w:spacing w:val="-3"/>
        </w:rPr>
        <w:t xml:space="preserve"> </w:t>
      </w:r>
      <w:r>
        <w:t>državi</w:t>
      </w:r>
      <w:r>
        <w:rPr>
          <w:spacing w:val="-3"/>
        </w:rPr>
        <w:t xml:space="preserve"> </w:t>
      </w:r>
      <w:r>
        <w:t>članici</w:t>
      </w:r>
      <w:r>
        <w:rPr>
          <w:spacing w:val="-3"/>
        </w:rPr>
        <w:t xml:space="preserve"> </w:t>
      </w:r>
      <w:r>
        <w:t>sedeža,</w:t>
      </w:r>
      <w:r>
        <w:rPr>
          <w:spacing w:val="-3"/>
        </w:rPr>
        <w:t xml:space="preserve"> </w:t>
      </w:r>
      <w:r>
        <w:t>kot</w:t>
      </w:r>
      <w:r>
        <w:rPr>
          <w:spacing w:val="-3"/>
        </w:rPr>
        <w:t xml:space="preserve"> </w:t>
      </w:r>
      <w:r>
        <w:t>je</w:t>
      </w:r>
      <w:r>
        <w:rPr>
          <w:spacing w:val="-3"/>
        </w:rPr>
        <w:t xml:space="preserve"> </w:t>
      </w:r>
      <w:r>
        <w:t>navedeno v Prilogi XI Direktive 2014/24/EU; od gospodarskih subjektov iz nekaterih držav članic se lahko zahteva, da izpolnijo katere koli druge zahteve iz navedene priloge.</w:t>
      </w:r>
    </w:p>
    <w:p w14:paraId="7CB5FA2B" w14:textId="77777777" w:rsidR="00164967" w:rsidRDefault="00164967" w:rsidP="00164967">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164967" w14:paraId="20DACB95" w14:textId="77777777" w:rsidTr="00824C15">
        <w:trPr>
          <w:trHeight w:val="73"/>
        </w:trPr>
        <w:tc>
          <w:tcPr>
            <w:tcW w:w="562" w:type="dxa"/>
          </w:tcPr>
          <w:p w14:paraId="6C4B4B9D" w14:textId="77777777" w:rsidR="00164967" w:rsidRDefault="00164967" w:rsidP="00824C15"/>
        </w:tc>
        <w:tc>
          <w:tcPr>
            <w:tcW w:w="851" w:type="dxa"/>
            <w:tcBorders>
              <w:top w:val="nil"/>
              <w:bottom w:val="nil"/>
            </w:tcBorders>
          </w:tcPr>
          <w:p w14:paraId="1FA0B9F4" w14:textId="77777777" w:rsidR="00164967" w:rsidRDefault="00164967" w:rsidP="00824C15">
            <w:r>
              <w:t>Da</w:t>
            </w:r>
          </w:p>
        </w:tc>
        <w:tc>
          <w:tcPr>
            <w:tcW w:w="567" w:type="dxa"/>
          </w:tcPr>
          <w:p w14:paraId="740A791D" w14:textId="77777777" w:rsidR="00164967" w:rsidRDefault="00164967" w:rsidP="00824C15"/>
        </w:tc>
        <w:tc>
          <w:tcPr>
            <w:tcW w:w="7640" w:type="dxa"/>
            <w:tcBorders>
              <w:top w:val="nil"/>
              <w:bottom w:val="nil"/>
              <w:right w:val="nil"/>
            </w:tcBorders>
          </w:tcPr>
          <w:p w14:paraId="50D54592" w14:textId="77777777" w:rsidR="00164967" w:rsidRDefault="00164967" w:rsidP="00824C15">
            <w:r>
              <w:t>Ne</w:t>
            </w:r>
          </w:p>
        </w:tc>
      </w:tr>
    </w:tbl>
    <w:p w14:paraId="6D0BE751" w14:textId="77777777" w:rsidR="00164967" w:rsidRDefault="00164967" w:rsidP="006F1A30">
      <w:pPr>
        <w:pStyle w:val="Telobesedila"/>
        <w:spacing w:before="107" w:line="292" w:lineRule="auto"/>
        <w:ind w:right="214"/>
      </w:pPr>
    </w:p>
    <w:p w14:paraId="1DFD41B7" w14:textId="77777777" w:rsidR="006F1A30" w:rsidRDefault="006F1A30" w:rsidP="006F1A30">
      <w:pPr>
        <w:pStyle w:val="Telobesedila"/>
        <w:spacing w:before="17"/>
        <w:ind w:left="0"/>
      </w:pPr>
    </w:p>
    <w:p w14:paraId="17CED443" w14:textId="77777777" w:rsidR="006F1A30" w:rsidRDefault="006F1A30" w:rsidP="006F1A30">
      <w:pPr>
        <w:pStyle w:val="Telobesedila"/>
        <w:rPr>
          <w:rFonts w:ascii="Arial Black" w:hAnsi="Arial Black"/>
        </w:rPr>
      </w:pPr>
      <w:r>
        <w:rPr>
          <w:rFonts w:ascii="Arial Black" w:hAnsi="Arial Black"/>
          <w:w w:val="75"/>
        </w:rPr>
        <w:t>Za</w:t>
      </w:r>
      <w:r>
        <w:rPr>
          <w:rFonts w:ascii="Arial Black" w:hAnsi="Arial Black"/>
          <w:spacing w:val="23"/>
        </w:rPr>
        <w:t xml:space="preserve"> </w:t>
      </w:r>
      <w:r>
        <w:rPr>
          <w:rFonts w:ascii="Arial Black" w:hAnsi="Arial Black"/>
          <w:w w:val="75"/>
        </w:rPr>
        <w:t>naročila</w:t>
      </w:r>
      <w:r>
        <w:rPr>
          <w:rFonts w:ascii="Arial Black" w:hAnsi="Arial Black"/>
          <w:spacing w:val="24"/>
        </w:rPr>
        <w:t xml:space="preserve"> </w:t>
      </w:r>
      <w:r>
        <w:rPr>
          <w:rFonts w:ascii="Arial Black" w:hAnsi="Arial Black"/>
          <w:w w:val="75"/>
        </w:rPr>
        <w:t>storitev:</w:t>
      </w:r>
      <w:r>
        <w:rPr>
          <w:rFonts w:ascii="Arial Black" w:hAnsi="Arial Black"/>
          <w:spacing w:val="23"/>
        </w:rPr>
        <w:t xml:space="preserve"> </w:t>
      </w:r>
      <w:r>
        <w:rPr>
          <w:rFonts w:ascii="Arial Black" w:hAnsi="Arial Black"/>
          <w:w w:val="75"/>
        </w:rPr>
        <w:t>potrebno</w:t>
      </w:r>
      <w:r>
        <w:rPr>
          <w:rFonts w:ascii="Arial Black" w:hAnsi="Arial Black"/>
          <w:spacing w:val="24"/>
        </w:rPr>
        <w:t xml:space="preserve"> </w:t>
      </w:r>
      <w:r>
        <w:rPr>
          <w:rFonts w:ascii="Arial Black" w:hAnsi="Arial Black"/>
          <w:w w:val="75"/>
        </w:rPr>
        <w:t>določeno</w:t>
      </w:r>
      <w:r>
        <w:rPr>
          <w:rFonts w:ascii="Arial Black" w:hAnsi="Arial Black"/>
          <w:spacing w:val="24"/>
        </w:rPr>
        <w:t xml:space="preserve"> </w:t>
      </w:r>
      <w:r>
        <w:rPr>
          <w:rFonts w:ascii="Arial Black" w:hAnsi="Arial Black"/>
          <w:spacing w:val="-2"/>
          <w:w w:val="75"/>
        </w:rPr>
        <w:t>dovoljenje</w:t>
      </w:r>
    </w:p>
    <w:p w14:paraId="74B1CC74" w14:textId="77777777" w:rsidR="006F1A30" w:rsidRDefault="006F1A30" w:rsidP="006F1A30">
      <w:pPr>
        <w:pStyle w:val="Telobesedila"/>
        <w:spacing w:before="107" w:line="292" w:lineRule="auto"/>
        <w:ind w:right="251"/>
      </w:pPr>
      <w:r>
        <w:t>Ali</w:t>
      </w:r>
      <w:r>
        <w:rPr>
          <w:spacing w:val="-4"/>
        </w:rPr>
        <w:t xml:space="preserve"> </w:t>
      </w:r>
      <w:r>
        <w:t>je</w:t>
      </w:r>
      <w:r>
        <w:rPr>
          <w:spacing w:val="-4"/>
        </w:rPr>
        <w:t xml:space="preserve"> </w:t>
      </w:r>
      <w:r>
        <w:t>v</w:t>
      </w:r>
      <w:r>
        <w:rPr>
          <w:spacing w:val="-4"/>
        </w:rPr>
        <w:t xml:space="preserve"> </w:t>
      </w:r>
      <w:r>
        <w:t>državi</w:t>
      </w:r>
      <w:r>
        <w:rPr>
          <w:spacing w:val="-4"/>
        </w:rPr>
        <w:t xml:space="preserve"> </w:t>
      </w:r>
      <w:r>
        <w:t>članici</w:t>
      </w:r>
      <w:r>
        <w:rPr>
          <w:spacing w:val="-4"/>
        </w:rPr>
        <w:t xml:space="preserve"> </w:t>
      </w:r>
      <w:r>
        <w:t>sedeža</w:t>
      </w:r>
      <w:r>
        <w:rPr>
          <w:spacing w:val="-4"/>
        </w:rPr>
        <w:t xml:space="preserve"> </w:t>
      </w:r>
      <w:r>
        <w:t>gospodarskega</w:t>
      </w:r>
      <w:r>
        <w:rPr>
          <w:spacing w:val="-4"/>
        </w:rPr>
        <w:t xml:space="preserve"> </w:t>
      </w:r>
      <w:r>
        <w:t>subjekta</w:t>
      </w:r>
      <w:r>
        <w:rPr>
          <w:spacing w:val="-4"/>
        </w:rPr>
        <w:t xml:space="preserve"> </w:t>
      </w:r>
      <w:r>
        <w:t>za</w:t>
      </w:r>
      <w:r>
        <w:rPr>
          <w:spacing w:val="-4"/>
        </w:rPr>
        <w:t xml:space="preserve"> </w:t>
      </w:r>
      <w:r>
        <w:t>opravljanje</w:t>
      </w:r>
      <w:r>
        <w:rPr>
          <w:spacing w:val="-4"/>
        </w:rPr>
        <w:t xml:space="preserve"> </w:t>
      </w:r>
      <w:r>
        <w:t>zadevne</w:t>
      </w:r>
      <w:r>
        <w:rPr>
          <w:spacing w:val="-4"/>
        </w:rPr>
        <w:t xml:space="preserve"> </w:t>
      </w:r>
      <w:r>
        <w:t>storitve potrebno določeno dovoljenje?</w:t>
      </w:r>
    </w:p>
    <w:p w14:paraId="72E915F8" w14:textId="77777777" w:rsidR="00164967" w:rsidRDefault="00164967" w:rsidP="006F1A30">
      <w:pPr>
        <w:pStyle w:val="Telobesedila"/>
        <w:spacing w:before="107" w:line="292" w:lineRule="auto"/>
        <w:ind w:right="251"/>
      </w:pPr>
    </w:p>
    <w:p w14:paraId="07F8E4C2" w14:textId="77777777" w:rsidR="00164967" w:rsidRDefault="00164967" w:rsidP="00164967">
      <w:pPr>
        <w:pStyle w:val="Telobesedila"/>
        <w:spacing w:before="109" w:line="292" w:lineRule="auto"/>
        <w:ind w:right="214"/>
      </w:pPr>
      <w:r>
        <w:t>Vaš odgovor:</w:t>
      </w:r>
    </w:p>
    <w:tbl>
      <w:tblPr>
        <w:tblStyle w:val="Tabelamrea"/>
        <w:tblW w:w="9620" w:type="dxa"/>
        <w:tblInd w:w="1137" w:type="dxa"/>
        <w:tblLook w:val="04A0" w:firstRow="1" w:lastRow="0" w:firstColumn="1" w:lastColumn="0" w:noHBand="0" w:noVBand="1"/>
      </w:tblPr>
      <w:tblGrid>
        <w:gridCol w:w="562"/>
        <w:gridCol w:w="851"/>
        <w:gridCol w:w="567"/>
        <w:gridCol w:w="7640"/>
      </w:tblGrid>
      <w:tr w:rsidR="00164967" w14:paraId="045EC5E6" w14:textId="77777777" w:rsidTr="00824C15">
        <w:trPr>
          <w:trHeight w:val="73"/>
        </w:trPr>
        <w:tc>
          <w:tcPr>
            <w:tcW w:w="562" w:type="dxa"/>
          </w:tcPr>
          <w:p w14:paraId="726CA078" w14:textId="77777777" w:rsidR="00164967" w:rsidRDefault="00164967" w:rsidP="00824C15"/>
        </w:tc>
        <w:tc>
          <w:tcPr>
            <w:tcW w:w="851" w:type="dxa"/>
            <w:tcBorders>
              <w:top w:val="nil"/>
              <w:bottom w:val="nil"/>
            </w:tcBorders>
          </w:tcPr>
          <w:p w14:paraId="4C550C10" w14:textId="77777777" w:rsidR="00164967" w:rsidRDefault="00164967" w:rsidP="00824C15">
            <w:r>
              <w:t>Da</w:t>
            </w:r>
          </w:p>
        </w:tc>
        <w:tc>
          <w:tcPr>
            <w:tcW w:w="567" w:type="dxa"/>
          </w:tcPr>
          <w:p w14:paraId="75BC8E03" w14:textId="77777777" w:rsidR="00164967" w:rsidRDefault="00164967" w:rsidP="00824C15"/>
        </w:tc>
        <w:tc>
          <w:tcPr>
            <w:tcW w:w="7640" w:type="dxa"/>
            <w:tcBorders>
              <w:top w:val="nil"/>
              <w:bottom w:val="nil"/>
              <w:right w:val="nil"/>
            </w:tcBorders>
          </w:tcPr>
          <w:p w14:paraId="5DA0FEE0" w14:textId="77777777" w:rsidR="00164967" w:rsidRDefault="00164967" w:rsidP="00824C15">
            <w:r>
              <w:t>Ne</w:t>
            </w:r>
          </w:p>
        </w:tc>
      </w:tr>
    </w:tbl>
    <w:p w14:paraId="6518EAE9" w14:textId="77777777" w:rsidR="00164967" w:rsidRDefault="00164967" w:rsidP="006F1A30">
      <w:pPr>
        <w:pStyle w:val="Telobesedila"/>
        <w:spacing w:before="107" w:line="292" w:lineRule="auto"/>
        <w:ind w:right="251"/>
      </w:pPr>
    </w:p>
    <w:p w14:paraId="63FD6E3B" w14:textId="77777777" w:rsidR="006F1A30" w:rsidRDefault="006F1A30" w:rsidP="006F1A30">
      <w:pPr>
        <w:pStyle w:val="Telobesedila"/>
        <w:spacing w:before="167"/>
        <w:ind w:left="0"/>
      </w:pPr>
    </w:p>
    <w:p w14:paraId="0C7AC373" w14:textId="77777777" w:rsidR="006F1A30" w:rsidRDefault="006F1A30" w:rsidP="006F1A30">
      <w:pPr>
        <w:pStyle w:val="Telobesedila"/>
        <w:ind w:left="114"/>
        <w:rPr>
          <w:rFonts w:ascii="Arial Black" w:hAnsi="Arial Black"/>
        </w:rPr>
      </w:pPr>
      <w:r>
        <w:rPr>
          <w:rFonts w:ascii="Arial Black" w:hAnsi="Arial Black"/>
          <w:w w:val="80"/>
        </w:rPr>
        <w:t>C:</w:t>
      </w:r>
      <w:r>
        <w:rPr>
          <w:rFonts w:ascii="Arial Black" w:hAnsi="Arial Black"/>
          <w:spacing w:val="-8"/>
        </w:rPr>
        <w:t xml:space="preserve"> </w:t>
      </w:r>
      <w:r>
        <w:rPr>
          <w:rFonts w:ascii="Arial Black" w:hAnsi="Arial Black"/>
          <w:w w:val="80"/>
        </w:rPr>
        <w:t>Tehnična</w:t>
      </w:r>
      <w:r>
        <w:rPr>
          <w:rFonts w:ascii="Arial Black" w:hAnsi="Arial Black"/>
          <w:spacing w:val="-8"/>
        </w:rPr>
        <w:t xml:space="preserve"> </w:t>
      </w:r>
      <w:r>
        <w:rPr>
          <w:rFonts w:ascii="Arial Black" w:hAnsi="Arial Black"/>
          <w:w w:val="80"/>
        </w:rPr>
        <w:t>in</w:t>
      </w:r>
      <w:r>
        <w:rPr>
          <w:rFonts w:ascii="Arial Black" w:hAnsi="Arial Black"/>
          <w:spacing w:val="-8"/>
        </w:rPr>
        <w:t xml:space="preserve"> </w:t>
      </w:r>
      <w:r>
        <w:rPr>
          <w:rFonts w:ascii="Arial Black" w:hAnsi="Arial Black"/>
          <w:w w:val="80"/>
        </w:rPr>
        <w:t>strokovna</w:t>
      </w:r>
      <w:r>
        <w:rPr>
          <w:rFonts w:ascii="Arial Black" w:hAnsi="Arial Black"/>
          <w:spacing w:val="-8"/>
        </w:rPr>
        <w:t xml:space="preserve"> </w:t>
      </w:r>
      <w:r>
        <w:rPr>
          <w:rFonts w:ascii="Arial Black" w:hAnsi="Arial Black"/>
          <w:spacing w:val="-2"/>
          <w:w w:val="80"/>
        </w:rPr>
        <w:t>sposobnost</w:t>
      </w:r>
    </w:p>
    <w:p w14:paraId="5CA8C979" w14:textId="77777777" w:rsidR="006F1A30" w:rsidRDefault="006F1A30" w:rsidP="006F1A30">
      <w:pPr>
        <w:pStyle w:val="Telobesedila"/>
        <w:spacing w:before="75" w:line="237" w:lineRule="auto"/>
        <w:ind w:right="1690"/>
        <w:rPr>
          <w:rFonts w:ascii="Arial Black" w:hAnsi="Arial Black"/>
        </w:rPr>
      </w:pPr>
      <w:r>
        <w:rPr>
          <w:rFonts w:ascii="Arial Black" w:hAnsi="Arial Black"/>
          <w:w w:val="80"/>
        </w:rPr>
        <w:t xml:space="preserve">Člen 58(4) Direktive 2014/24/EU določa naslednje pogoje za sodelovanje </w:t>
      </w:r>
      <w:r>
        <w:rPr>
          <w:rFonts w:ascii="Arial Black" w:hAnsi="Arial Black"/>
          <w:w w:val="85"/>
        </w:rPr>
        <w:t>Izobrazba</w:t>
      </w:r>
      <w:r>
        <w:rPr>
          <w:rFonts w:ascii="Arial Black" w:hAnsi="Arial Black"/>
          <w:spacing w:val="-7"/>
          <w:w w:val="85"/>
        </w:rPr>
        <w:t xml:space="preserve"> </w:t>
      </w:r>
      <w:r>
        <w:rPr>
          <w:rFonts w:ascii="Arial Black" w:hAnsi="Arial Black"/>
          <w:w w:val="85"/>
        </w:rPr>
        <w:t>in</w:t>
      </w:r>
      <w:r>
        <w:rPr>
          <w:rFonts w:ascii="Arial Black" w:hAnsi="Arial Black"/>
          <w:spacing w:val="-7"/>
          <w:w w:val="85"/>
        </w:rPr>
        <w:t xml:space="preserve"> </w:t>
      </w:r>
      <w:r>
        <w:rPr>
          <w:rFonts w:ascii="Arial Black" w:hAnsi="Arial Black"/>
          <w:w w:val="85"/>
        </w:rPr>
        <w:t>strokovna</w:t>
      </w:r>
      <w:r>
        <w:rPr>
          <w:rFonts w:ascii="Arial Black" w:hAnsi="Arial Black"/>
          <w:spacing w:val="-7"/>
          <w:w w:val="85"/>
        </w:rPr>
        <w:t xml:space="preserve"> </w:t>
      </w:r>
      <w:r>
        <w:rPr>
          <w:rFonts w:ascii="Arial Black" w:hAnsi="Arial Black"/>
          <w:w w:val="85"/>
        </w:rPr>
        <w:t>usposobljenost</w:t>
      </w:r>
    </w:p>
    <w:p w14:paraId="524617B9" w14:textId="77777777" w:rsidR="006F1A30" w:rsidRDefault="006F1A30" w:rsidP="006F1A30">
      <w:pPr>
        <w:pStyle w:val="Telobesedila"/>
        <w:spacing w:before="109" w:line="292" w:lineRule="auto"/>
        <w:ind w:right="251"/>
      </w:pPr>
      <w:r>
        <w:t>Ponudnik</w:t>
      </w:r>
      <w:r>
        <w:rPr>
          <w:spacing w:val="-3"/>
        </w:rPr>
        <w:t xml:space="preserve"> </w:t>
      </w:r>
      <w:r>
        <w:t>storitev</w:t>
      </w:r>
      <w:r>
        <w:rPr>
          <w:spacing w:val="-3"/>
        </w:rPr>
        <w:t xml:space="preserve"> </w:t>
      </w:r>
      <w:r>
        <w:t>ali</w:t>
      </w:r>
      <w:r>
        <w:rPr>
          <w:spacing w:val="-3"/>
        </w:rPr>
        <w:t xml:space="preserve"> </w:t>
      </w:r>
      <w:r>
        <w:t>sam</w:t>
      </w:r>
      <w:r>
        <w:rPr>
          <w:spacing w:val="-3"/>
        </w:rPr>
        <w:t xml:space="preserve"> </w:t>
      </w:r>
      <w:r>
        <w:t>izvajalec</w:t>
      </w:r>
      <w:r>
        <w:rPr>
          <w:spacing w:val="-3"/>
        </w:rPr>
        <w:t xml:space="preserve"> </w:t>
      </w:r>
      <w:r>
        <w:t>in/ali</w:t>
      </w:r>
      <w:r>
        <w:rPr>
          <w:spacing w:val="-3"/>
        </w:rPr>
        <w:t xml:space="preserve"> </w:t>
      </w:r>
      <w:r>
        <w:t>(glede</w:t>
      </w:r>
      <w:r>
        <w:rPr>
          <w:spacing w:val="-3"/>
        </w:rPr>
        <w:t xml:space="preserve"> </w:t>
      </w:r>
      <w:r>
        <w:t>na</w:t>
      </w:r>
      <w:r>
        <w:rPr>
          <w:spacing w:val="-3"/>
        </w:rPr>
        <w:t xml:space="preserve"> </w:t>
      </w:r>
      <w:r>
        <w:t>zahteve</w:t>
      </w:r>
      <w:r>
        <w:rPr>
          <w:spacing w:val="-3"/>
        </w:rPr>
        <w:t xml:space="preserve"> </w:t>
      </w:r>
      <w:r>
        <w:t>iz</w:t>
      </w:r>
      <w:r>
        <w:rPr>
          <w:spacing w:val="-3"/>
        </w:rPr>
        <w:t xml:space="preserve"> </w:t>
      </w:r>
      <w:r>
        <w:t>ustreznega</w:t>
      </w:r>
      <w:r>
        <w:rPr>
          <w:spacing w:val="-3"/>
        </w:rPr>
        <w:t xml:space="preserve"> </w:t>
      </w:r>
      <w:r>
        <w:t>obvestila</w:t>
      </w:r>
      <w:r>
        <w:rPr>
          <w:spacing w:val="-3"/>
        </w:rPr>
        <w:t xml:space="preserve"> </w:t>
      </w:r>
      <w:r>
        <w:t>ali dokumentacije v zvezi z oddajo javnega naročila) njegovi vodstveni delavci hranijo naslednja dokazila o izobrazbi in strokovni usposobljenosti.</w:t>
      </w:r>
    </w:p>
    <w:p w14:paraId="6608FC35" w14:textId="77777777" w:rsidR="006F1A30" w:rsidRDefault="006F1A30" w:rsidP="006F1A30">
      <w:pPr>
        <w:spacing w:line="292" w:lineRule="auto"/>
        <w:sectPr w:rsidR="006F1A30">
          <w:pgSz w:w="11910" w:h="16840"/>
          <w:pgMar w:top="1620" w:right="1140" w:bottom="700" w:left="1140" w:header="363" w:footer="505" w:gutter="0"/>
          <w:cols w:space="720"/>
        </w:sectPr>
      </w:pPr>
    </w:p>
    <w:p w14:paraId="01C05B98" w14:textId="77777777" w:rsidR="006F1A30" w:rsidRDefault="006F1A30" w:rsidP="006F1A30">
      <w:pPr>
        <w:pStyle w:val="Naslov1"/>
        <w:tabs>
          <w:tab w:val="left" w:pos="9511"/>
        </w:tabs>
        <w:spacing w:before="183"/>
      </w:pPr>
      <w:r>
        <w:rPr>
          <w:color w:val="000000"/>
          <w:w w:val="85"/>
          <w:shd w:val="clear" w:color="auto" w:fill="DEDEDE"/>
        </w:rPr>
        <w:lastRenderedPageBreak/>
        <w:t>Del</w:t>
      </w:r>
      <w:r>
        <w:rPr>
          <w:color w:val="000000"/>
          <w:spacing w:val="-9"/>
          <w:shd w:val="clear" w:color="auto" w:fill="DEDEDE"/>
        </w:rPr>
        <w:t xml:space="preserve"> </w:t>
      </w:r>
      <w:r>
        <w:rPr>
          <w:color w:val="000000"/>
          <w:w w:val="85"/>
          <w:shd w:val="clear" w:color="auto" w:fill="DEDEDE"/>
        </w:rPr>
        <w:t>V:</w:t>
      </w:r>
      <w:r>
        <w:rPr>
          <w:color w:val="000000"/>
          <w:spacing w:val="-8"/>
          <w:shd w:val="clear" w:color="auto" w:fill="DEDEDE"/>
        </w:rPr>
        <w:t xml:space="preserve"> </w:t>
      </w:r>
      <w:r>
        <w:rPr>
          <w:color w:val="000000"/>
          <w:spacing w:val="-2"/>
          <w:w w:val="85"/>
          <w:shd w:val="clear" w:color="auto" w:fill="DEDEDE"/>
        </w:rPr>
        <w:t>Zaključek</w:t>
      </w:r>
      <w:r>
        <w:rPr>
          <w:color w:val="000000"/>
          <w:shd w:val="clear" w:color="auto" w:fill="DEDEDE"/>
        </w:rPr>
        <w:tab/>
      </w:r>
    </w:p>
    <w:p w14:paraId="4B867DA1" w14:textId="77777777" w:rsidR="006F1A30" w:rsidRDefault="006F1A30" w:rsidP="006F1A30">
      <w:pPr>
        <w:pStyle w:val="Telobesedila"/>
        <w:spacing w:before="128"/>
        <w:ind w:left="114"/>
        <w:rPr>
          <w:rFonts w:ascii="Arial Black"/>
        </w:rPr>
      </w:pPr>
      <w:r>
        <w:rPr>
          <w:rFonts w:ascii="Arial Black"/>
          <w:w w:val="80"/>
        </w:rPr>
        <w:t>Del</w:t>
      </w:r>
      <w:r>
        <w:rPr>
          <w:rFonts w:ascii="Arial Black"/>
        </w:rPr>
        <w:t xml:space="preserve"> </w:t>
      </w:r>
      <w:r>
        <w:rPr>
          <w:rFonts w:ascii="Arial Black"/>
          <w:w w:val="80"/>
        </w:rPr>
        <w:t>VI:</w:t>
      </w:r>
      <w:r>
        <w:rPr>
          <w:rFonts w:ascii="Arial Black"/>
        </w:rPr>
        <w:t xml:space="preserve"> </w:t>
      </w:r>
      <w:r>
        <w:rPr>
          <w:rFonts w:ascii="Arial Black"/>
          <w:w w:val="80"/>
        </w:rPr>
        <w:t>Sklepne</w:t>
      </w:r>
      <w:r>
        <w:rPr>
          <w:rFonts w:ascii="Arial Black"/>
        </w:rPr>
        <w:t xml:space="preserve"> </w:t>
      </w:r>
      <w:r>
        <w:rPr>
          <w:rFonts w:ascii="Arial Black"/>
          <w:spacing w:val="-2"/>
          <w:w w:val="80"/>
        </w:rPr>
        <w:t>izjave</w:t>
      </w:r>
    </w:p>
    <w:p w14:paraId="018E782A" w14:textId="77777777" w:rsidR="006F1A30" w:rsidRDefault="006F1A30" w:rsidP="006F1A30">
      <w:pPr>
        <w:pStyle w:val="Telobesedila"/>
        <w:spacing w:before="107" w:line="292" w:lineRule="auto"/>
        <w:ind w:right="251"/>
      </w:pPr>
      <w:r>
        <w:t>Gospodarski</w:t>
      </w:r>
      <w:r>
        <w:rPr>
          <w:spacing w:val="-3"/>
        </w:rPr>
        <w:t xml:space="preserve"> </w:t>
      </w:r>
      <w:r>
        <w:t>subjekt</w:t>
      </w:r>
      <w:r>
        <w:rPr>
          <w:spacing w:val="-3"/>
        </w:rPr>
        <w:t xml:space="preserve"> </w:t>
      </w:r>
      <w:r>
        <w:t>uradno</w:t>
      </w:r>
      <w:r>
        <w:rPr>
          <w:spacing w:val="-3"/>
        </w:rPr>
        <w:t xml:space="preserve"> </w:t>
      </w:r>
      <w:r>
        <w:t>izjavlja,</w:t>
      </w:r>
      <w:r>
        <w:rPr>
          <w:spacing w:val="-3"/>
        </w:rPr>
        <w:t xml:space="preserve"> </w:t>
      </w:r>
      <w:r>
        <w:t>da</w:t>
      </w:r>
      <w:r>
        <w:rPr>
          <w:spacing w:val="-3"/>
        </w:rPr>
        <w:t xml:space="preserve"> </w:t>
      </w:r>
      <w:r>
        <w:t>so</w:t>
      </w:r>
      <w:r>
        <w:rPr>
          <w:spacing w:val="-3"/>
        </w:rPr>
        <w:t xml:space="preserve"> </w:t>
      </w:r>
      <w:r>
        <w:t>informacije,</w:t>
      </w:r>
      <w:r>
        <w:rPr>
          <w:spacing w:val="-3"/>
        </w:rPr>
        <w:t xml:space="preserve"> </w:t>
      </w:r>
      <w:r>
        <w:t>navedene</w:t>
      </w:r>
      <w:r>
        <w:rPr>
          <w:spacing w:val="-3"/>
        </w:rPr>
        <w:t xml:space="preserve"> </w:t>
      </w:r>
      <w:r>
        <w:t>v</w:t>
      </w:r>
      <w:r>
        <w:rPr>
          <w:spacing w:val="-3"/>
        </w:rPr>
        <w:t xml:space="preserve"> </w:t>
      </w:r>
      <w:r>
        <w:t>delih</w:t>
      </w:r>
      <w:r>
        <w:rPr>
          <w:spacing w:val="-3"/>
        </w:rPr>
        <w:t xml:space="preserve"> </w:t>
      </w:r>
      <w:r>
        <w:t>II-V,</w:t>
      </w:r>
      <w:r>
        <w:rPr>
          <w:spacing w:val="-3"/>
        </w:rPr>
        <w:t xml:space="preserve"> </w:t>
      </w:r>
      <w:r>
        <w:t>točne</w:t>
      </w:r>
      <w:r>
        <w:rPr>
          <w:spacing w:val="-3"/>
        </w:rPr>
        <w:t xml:space="preserve"> </w:t>
      </w:r>
      <w:r>
        <w:t>in pravilne in podane ob zavedanju posledic resnega napačnega prikazovanja.</w:t>
      </w:r>
    </w:p>
    <w:p w14:paraId="51A4923D" w14:textId="77777777" w:rsidR="006F1A30" w:rsidRDefault="006F1A30" w:rsidP="006F1A30">
      <w:pPr>
        <w:pStyle w:val="Telobesedila"/>
        <w:spacing w:before="74" w:line="292" w:lineRule="auto"/>
        <w:ind w:right="469"/>
      </w:pPr>
      <w:r>
        <w:t>Gospodarski</w:t>
      </w:r>
      <w:r>
        <w:rPr>
          <w:spacing w:val="-4"/>
        </w:rPr>
        <w:t xml:space="preserve"> </w:t>
      </w:r>
      <w:r>
        <w:t>subjekt</w:t>
      </w:r>
      <w:r>
        <w:rPr>
          <w:spacing w:val="-4"/>
        </w:rPr>
        <w:t xml:space="preserve"> </w:t>
      </w:r>
      <w:r>
        <w:t>uradno</w:t>
      </w:r>
      <w:r>
        <w:rPr>
          <w:spacing w:val="-4"/>
        </w:rPr>
        <w:t xml:space="preserve"> </w:t>
      </w:r>
      <w:r>
        <w:t>izjavlja,</w:t>
      </w:r>
      <w:r>
        <w:rPr>
          <w:spacing w:val="-4"/>
        </w:rPr>
        <w:t xml:space="preserve"> </w:t>
      </w:r>
      <w:r>
        <w:t>da</w:t>
      </w:r>
      <w:r>
        <w:rPr>
          <w:spacing w:val="-4"/>
        </w:rPr>
        <w:t xml:space="preserve"> </w:t>
      </w:r>
      <w:r>
        <w:t>lahko</w:t>
      </w:r>
      <w:r>
        <w:rPr>
          <w:spacing w:val="-4"/>
        </w:rPr>
        <w:t xml:space="preserve"> </w:t>
      </w:r>
      <w:r>
        <w:t>na</w:t>
      </w:r>
      <w:r>
        <w:rPr>
          <w:spacing w:val="-4"/>
        </w:rPr>
        <w:t xml:space="preserve"> </w:t>
      </w:r>
      <w:r>
        <w:t>zahtevo</w:t>
      </w:r>
      <w:r>
        <w:rPr>
          <w:spacing w:val="-4"/>
        </w:rPr>
        <w:t xml:space="preserve"> </w:t>
      </w:r>
      <w:r>
        <w:t>nemudoma</w:t>
      </w:r>
      <w:r>
        <w:rPr>
          <w:spacing w:val="-4"/>
        </w:rPr>
        <w:t xml:space="preserve"> </w:t>
      </w:r>
      <w:r>
        <w:t>predloži</w:t>
      </w:r>
      <w:r>
        <w:rPr>
          <w:spacing w:val="-4"/>
        </w:rPr>
        <w:t xml:space="preserve"> </w:t>
      </w:r>
      <w:r>
        <w:t>potrdila</w:t>
      </w:r>
      <w:r>
        <w:rPr>
          <w:spacing w:val="-4"/>
        </w:rPr>
        <w:t xml:space="preserve"> </w:t>
      </w:r>
      <w:r>
        <w:t>in druge oblike listinskih dokazov, na katere se sklicuje, razen kadar:</w:t>
      </w:r>
    </w:p>
    <w:p w14:paraId="318B03BB" w14:textId="77777777" w:rsidR="006F1A30" w:rsidRDefault="006F1A30" w:rsidP="006F1A30">
      <w:pPr>
        <w:pStyle w:val="Odstavekseznama"/>
        <w:widowControl w:val="0"/>
        <w:numPr>
          <w:ilvl w:val="0"/>
          <w:numId w:val="27"/>
        </w:numPr>
        <w:tabs>
          <w:tab w:val="left" w:pos="1169"/>
        </w:tabs>
        <w:autoSpaceDE w:val="0"/>
        <w:autoSpaceDN w:val="0"/>
        <w:spacing w:before="74" w:after="0" w:line="292" w:lineRule="auto"/>
        <w:ind w:right="191" w:firstLine="0"/>
        <w:contextualSpacing w:val="0"/>
        <w:rPr>
          <w:sz w:val="21"/>
        </w:rPr>
      </w:pPr>
      <w:r>
        <w:rPr>
          <w:sz w:val="21"/>
        </w:rPr>
        <w:t>lahko naročnik zadevna dokazila pridobi neposredno iz brezplačno dostopne nacionalne zbirke</w:t>
      </w:r>
      <w:r>
        <w:rPr>
          <w:spacing w:val="-3"/>
          <w:sz w:val="21"/>
        </w:rPr>
        <w:t xml:space="preserve"> </w:t>
      </w:r>
      <w:r>
        <w:rPr>
          <w:sz w:val="21"/>
        </w:rPr>
        <w:t>podatkov</w:t>
      </w:r>
      <w:r>
        <w:rPr>
          <w:spacing w:val="-3"/>
          <w:sz w:val="21"/>
        </w:rPr>
        <w:t xml:space="preserve"> </w:t>
      </w:r>
      <w:r>
        <w:rPr>
          <w:sz w:val="21"/>
        </w:rPr>
        <w:t>v</w:t>
      </w:r>
      <w:r>
        <w:rPr>
          <w:spacing w:val="-3"/>
          <w:sz w:val="21"/>
        </w:rPr>
        <w:t xml:space="preserve"> </w:t>
      </w:r>
      <w:r>
        <w:rPr>
          <w:sz w:val="21"/>
        </w:rPr>
        <w:t>kateri</w:t>
      </w:r>
      <w:r>
        <w:rPr>
          <w:spacing w:val="-3"/>
          <w:sz w:val="21"/>
        </w:rPr>
        <w:t xml:space="preserve"> </w:t>
      </w:r>
      <w:r>
        <w:rPr>
          <w:sz w:val="21"/>
        </w:rPr>
        <w:t>koli</w:t>
      </w:r>
      <w:r>
        <w:rPr>
          <w:spacing w:val="-3"/>
          <w:sz w:val="21"/>
        </w:rPr>
        <w:t xml:space="preserve"> </w:t>
      </w:r>
      <w:r>
        <w:rPr>
          <w:sz w:val="21"/>
        </w:rPr>
        <w:t>državi</w:t>
      </w:r>
      <w:r>
        <w:rPr>
          <w:spacing w:val="-3"/>
          <w:sz w:val="21"/>
        </w:rPr>
        <w:t xml:space="preserve"> </w:t>
      </w:r>
      <w:r>
        <w:rPr>
          <w:sz w:val="21"/>
        </w:rPr>
        <w:t>članici</w:t>
      </w:r>
      <w:r>
        <w:rPr>
          <w:spacing w:val="-3"/>
          <w:sz w:val="21"/>
        </w:rPr>
        <w:t xml:space="preserve"> </w:t>
      </w:r>
      <w:r>
        <w:rPr>
          <w:sz w:val="21"/>
        </w:rPr>
        <w:t>(pod</w:t>
      </w:r>
      <w:r>
        <w:rPr>
          <w:spacing w:val="-3"/>
          <w:sz w:val="21"/>
        </w:rPr>
        <w:t xml:space="preserve"> </w:t>
      </w:r>
      <w:r>
        <w:rPr>
          <w:sz w:val="21"/>
        </w:rPr>
        <w:t>pogojem,</w:t>
      </w:r>
      <w:r>
        <w:rPr>
          <w:spacing w:val="-3"/>
          <w:sz w:val="21"/>
        </w:rPr>
        <w:t xml:space="preserve"> </w:t>
      </w:r>
      <w:r>
        <w:rPr>
          <w:sz w:val="21"/>
        </w:rPr>
        <w:t>da</w:t>
      </w:r>
      <w:r>
        <w:rPr>
          <w:spacing w:val="-3"/>
          <w:sz w:val="21"/>
        </w:rPr>
        <w:t xml:space="preserve"> </w:t>
      </w:r>
      <w:r>
        <w:rPr>
          <w:sz w:val="21"/>
        </w:rPr>
        <w:t>je</w:t>
      </w:r>
      <w:r>
        <w:rPr>
          <w:spacing w:val="-3"/>
          <w:sz w:val="21"/>
        </w:rPr>
        <w:t xml:space="preserve"> </w:t>
      </w:r>
      <w:r>
        <w:rPr>
          <w:sz w:val="21"/>
        </w:rPr>
        <w:t>gospodarski</w:t>
      </w:r>
      <w:r>
        <w:rPr>
          <w:spacing w:val="-3"/>
          <w:sz w:val="21"/>
        </w:rPr>
        <w:t xml:space="preserve"> </w:t>
      </w:r>
      <w:r>
        <w:rPr>
          <w:sz w:val="21"/>
        </w:rPr>
        <w:t>subjekt</w:t>
      </w:r>
      <w:r>
        <w:rPr>
          <w:spacing w:val="-3"/>
          <w:sz w:val="21"/>
        </w:rPr>
        <w:t xml:space="preserve"> </w:t>
      </w:r>
      <w:r>
        <w:rPr>
          <w:sz w:val="21"/>
        </w:rPr>
        <w:t>predložil potrebne informacije (spletni naslov, organ ali telo, ki je izdalo dokumentacijo, natančen sklic na dokumentacijo), s pomočjo katerih to lahko stori naročnik; kadar se zahteva, je treba za tak dostop priložiti ustrezno soglasje), ali</w:t>
      </w:r>
    </w:p>
    <w:p w14:paraId="3D1AEC82" w14:textId="77777777" w:rsidR="006F1A30" w:rsidRDefault="006F1A30" w:rsidP="006F1A30">
      <w:pPr>
        <w:pStyle w:val="Odstavekseznama"/>
        <w:widowControl w:val="0"/>
        <w:numPr>
          <w:ilvl w:val="0"/>
          <w:numId w:val="27"/>
        </w:numPr>
        <w:tabs>
          <w:tab w:val="left" w:pos="1169"/>
        </w:tabs>
        <w:autoSpaceDE w:val="0"/>
        <w:autoSpaceDN w:val="0"/>
        <w:spacing w:before="72" w:after="0" w:line="240" w:lineRule="auto"/>
        <w:ind w:left="1169" w:hanging="245"/>
        <w:contextualSpacing w:val="0"/>
        <w:rPr>
          <w:sz w:val="21"/>
        </w:rPr>
      </w:pPr>
      <w:r>
        <w:rPr>
          <w:sz w:val="21"/>
        </w:rPr>
        <w:t>naročnik</w:t>
      </w:r>
      <w:r>
        <w:rPr>
          <w:spacing w:val="-6"/>
          <w:sz w:val="21"/>
        </w:rPr>
        <w:t xml:space="preserve"> </w:t>
      </w:r>
      <w:r>
        <w:rPr>
          <w:sz w:val="21"/>
        </w:rPr>
        <w:t>že</w:t>
      </w:r>
      <w:r>
        <w:rPr>
          <w:spacing w:val="-6"/>
          <w:sz w:val="21"/>
        </w:rPr>
        <w:t xml:space="preserve"> </w:t>
      </w:r>
      <w:r>
        <w:rPr>
          <w:sz w:val="21"/>
        </w:rPr>
        <w:t>razpolaga</w:t>
      </w:r>
      <w:r>
        <w:rPr>
          <w:spacing w:val="-6"/>
          <w:sz w:val="21"/>
        </w:rPr>
        <w:t xml:space="preserve"> </w:t>
      </w:r>
      <w:r>
        <w:rPr>
          <w:sz w:val="21"/>
        </w:rPr>
        <w:t>z</w:t>
      </w:r>
      <w:r>
        <w:rPr>
          <w:spacing w:val="-6"/>
          <w:sz w:val="21"/>
        </w:rPr>
        <w:t xml:space="preserve"> </w:t>
      </w:r>
      <w:r>
        <w:rPr>
          <w:sz w:val="21"/>
        </w:rPr>
        <w:t>zadevnimi</w:t>
      </w:r>
      <w:r>
        <w:rPr>
          <w:spacing w:val="-5"/>
          <w:sz w:val="21"/>
        </w:rPr>
        <w:t xml:space="preserve"> </w:t>
      </w:r>
      <w:r>
        <w:rPr>
          <w:spacing w:val="-2"/>
          <w:sz w:val="21"/>
        </w:rPr>
        <w:t>dokazili.</w:t>
      </w:r>
    </w:p>
    <w:p w14:paraId="4CF00D52" w14:textId="77777777" w:rsidR="006F1A30" w:rsidRDefault="006F1A30" w:rsidP="006F1A30">
      <w:pPr>
        <w:pStyle w:val="Telobesedila"/>
        <w:spacing w:before="127" w:line="292" w:lineRule="auto"/>
        <w:ind w:right="251"/>
      </w:pPr>
      <w:r>
        <w:t>Gospodarski subjekt daje uradno soglasje, da naročnik pridobi dostop do dokazil, predloženih</w:t>
      </w:r>
      <w:r>
        <w:rPr>
          <w:spacing w:val="-3"/>
        </w:rPr>
        <w:t xml:space="preserve"> </w:t>
      </w:r>
      <w:r>
        <w:t>v</w:t>
      </w:r>
      <w:r>
        <w:rPr>
          <w:spacing w:val="-3"/>
        </w:rPr>
        <w:t xml:space="preserve"> </w:t>
      </w:r>
      <w:r>
        <w:t>Delu</w:t>
      </w:r>
      <w:r>
        <w:rPr>
          <w:spacing w:val="-3"/>
        </w:rPr>
        <w:t xml:space="preserve"> </w:t>
      </w:r>
      <w:r>
        <w:t>III</w:t>
      </w:r>
      <w:r>
        <w:rPr>
          <w:spacing w:val="-3"/>
        </w:rPr>
        <w:t xml:space="preserve"> </w:t>
      </w:r>
      <w:r>
        <w:t>in</w:t>
      </w:r>
      <w:r>
        <w:rPr>
          <w:spacing w:val="-3"/>
        </w:rPr>
        <w:t xml:space="preserve"> </w:t>
      </w:r>
      <w:r>
        <w:t>Delu</w:t>
      </w:r>
      <w:r>
        <w:rPr>
          <w:spacing w:val="-3"/>
        </w:rPr>
        <w:t xml:space="preserve"> </w:t>
      </w:r>
      <w:r>
        <w:t>IV</w:t>
      </w:r>
      <w:r>
        <w:rPr>
          <w:spacing w:val="-3"/>
        </w:rPr>
        <w:t xml:space="preserve"> </w:t>
      </w:r>
      <w:r>
        <w:t>tega</w:t>
      </w:r>
      <w:r>
        <w:rPr>
          <w:spacing w:val="-3"/>
        </w:rPr>
        <w:t xml:space="preserve"> </w:t>
      </w:r>
      <w:r>
        <w:t>enotnega</w:t>
      </w:r>
      <w:r>
        <w:rPr>
          <w:spacing w:val="-3"/>
        </w:rPr>
        <w:t xml:space="preserve"> </w:t>
      </w:r>
      <w:r>
        <w:t>evropskega</w:t>
      </w:r>
      <w:r>
        <w:rPr>
          <w:spacing w:val="-3"/>
        </w:rPr>
        <w:t xml:space="preserve"> </w:t>
      </w:r>
      <w:r>
        <w:t>dokumenta</w:t>
      </w:r>
      <w:r>
        <w:rPr>
          <w:spacing w:val="-3"/>
        </w:rPr>
        <w:t xml:space="preserve"> </w:t>
      </w:r>
      <w:r>
        <w:t>v</w:t>
      </w:r>
      <w:r>
        <w:rPr>
          <w:spacing w:val="-3"/>
        </w:rPr>
        <w:t xml:space="preserve"> </w:t>
      </w:r>
      <w:r>
        <w:t>zvezi</w:t>
      </w:r>
      <w:r>
        <w:rPr>
          <w:spacing w:val="-3"/>
        </w:rPr>
        <w:t xml:space="preserve"> </w:t>
      </w:r>
      <w:r>
        <w:t>z</w:t>
      </w:r>
      <w:r>
        <w:rPr>
          <w:spacing w:val="-3"/>
        </w:rPr>
        <w:t xml:space="preserve"> </w:t>
      </w:r>
      <w:r>
        <w:t>oddajo javnega naročila za namene postopka oddaje javnega naročila, ki je naveden v Delu I.</w:t>
      </w:r>
    </w:p>
    <w:p w14:paraId="303BD151" w14:textId="77777777" w:rsidR="006F1A30" w:rsidRDefault="006F1A30" w:rsidP="006F1A30">
      <w:pPr>
        <w:pStyle w:val="Telobesedila"/>
        <w:spacing w:before="126"/>
        <w:ind w:left="0"/>
      </w:pPr>
    </w:p>
    <w:p w14:paraId="01D9D1B1" w14:textId="77777777" w:rsidR="006F1A30" w:rsidRDefault="006F1A30" w:rsidP="006F1A30">
      <w:pPr>
        <w:pStyle w:val="Telobesedila"/>
        <w:spacing w:line="367" w:lineRule="auto"/>
        <w:ind w:right="2753"/>
        <w:rPr>
          <w:spacing w:val="-2"/>
        </w:rPr>
      </w:pPr>
      <w:r>
        <w:t>Datum,</w:t>
      </w:r>
      <w:r>
        <w:rPr>
          <w:spacing w:val="-4"/>
        </w:rPr>
        <w:t xml:space="preserve"> </w:t>
      </w:r>
      <w:r>
        <w:t>kraj</w:t>
      </w:r>
      <w:r>
        <w:rPr>
          <w:spacing w:val="-4"/>
        </w:rPr>
        <w:t xml:space="preserve"> </w:t>
      </w:r>
      <w:r>
        <w:t>in,</w:t>
      </w:r>
      <w:r>
        <w:rPr>
          <w:spacing w:val="-4"/>
        </w:rPr>
        <w:t xml:space="preserve"> </w:t>
      </w:r>
      <w:r>
        <w:t>če</w:t>
      </w:r>
      <w:r>
        <w:rPr>
          <w:spacing w:val="-4"/>
        </w:rPr>
        <w:t xml:space="preserve"> </w:t>
      </w:r>
      <w:r>
        <w:t>se</w:t>
      </w:r>
      <w:r>
        <w:rPr>
          <w:spacing w:val="-4"/>
        </w:rPr>
        <w:t xml:space="preserve"> </w:t>
      </w:r>
      <w:r>
        <w:t>zahteva</w:t>
      </w:r>
      <w:r>
        <w:rPr>
          <w:spacing w:val="-4"/>
        </w:rPr>
        <w:t xml:space="preserve"> </w:t>
      </w:r>
      <w:r>
        <w:t>ali</w:t>
      </w:r>
      <w:r>
        <w:rPr>
          <w:spacing w:val="-4"/>
        </w:rPr>
        <w:t xml:space="preserve"> </w:t>
      </w:r>
      <w:r>
        <w:t>če</w:t>
      </w:r>
      <w:r>
        <w:rPr>
          <w:spacing w:val="-4"/>
        </w:rPr>
        <w:t xml:space="preserve"> </w:t>
      </w:r>
      <w:r>
        <w:t>je</w:t>
      </w:r>
      <w:r>
        <w:rPr>
          <w:spacing w:val="-4"/>
        </w:rPr>
        <w:t xml:space="preserve"> </w:t>
      </w:r>
      <w:r>
        <w:t>potrebno,</w:t>
      </w:r>
      <w:r>
        <w:rPr>
          <w:spacing w:val="-4"/>
        </w:rPr>
        <w:t xml:space="preserve"> </w:t>
      </w:r>
      <w:r>
        <w:t xml:space="preserve">podpis/(i): </w:t>
      </w:r>
      <w:r>
        <w:rPr>
          <w:spacing w:val="-2"/>
        </w:rPr>
        <w:t>Datum</w:t>
      </w:r>
    </w:p>
    <w:p w14:paraId="45CB1EC5" w14:textId="66900165" w:rsidR="00164967" w:rsidRDefault="00164967" w:rsidP="006F1A30">
      <w:pPr>
        <w:pStyle w:val="Telobesedila"/>
        <w:spacing w:line="367" w:lineRule="auto"/>
        <w:ind w:right="2753"/>
        <w:rPr>
          <w:spacing w:val="-2"/>
        </w:rPr>
      </w:pPr>
      <w:r>
        <w:rPr>
          <w:spacing w:val="-2"/>
        </w:rPr>
        <w:t>Kraj</w:t>
      </w:r>
    </w:p>
    <w:p w14:paraId="35C32293" w14:textId="7D29AEB1" w:rsidR="00164967" w:rsidRDefault="00164967" w:rsidP="006F1A30">
      <w:pPr>
        <w:pStyle w:val="Telobesedila"/>
        <w:spacing w:line="367" w:lineRule="auto"/>
        <w:ind w:right="2753"/>
      </w:pPr>
      <w:r>
        <w:rPr>
          <w:spacing w:val="-2"/>
        </w:rPr>
        <w:t>Podpis</w:t>
      </w:r>
    </w:p>
    <w:p w14:paraId="5C720984" w14:textId="77777777" w:rsidR="00F47B8B" w:rsidRDefault="00F47B8B">
      <w:pPr>
        <w:sectPr w:rsidR="00F47B8B" w:rsidSect="002C1745">
          <w:footerReference w:type="default" r:id="rId14"/>
          <w:pgSz w:w="11906" w:h="16838"/>
          <w:pgMar w:top="1418" w:right="1418" w:bottom="1418" w:left="1418" w:header="567" w:footer="596" w:gutter="0"/>
          <w:cols w:space="708"/>
          <w:docGrid w:linePitch="360"/>
        </w:sectPr>
      </w:pPr>
    </w:p>
    <w:p w14:paraId="1DE3E67F" w14:textId="77777777" w:rsidR="002C1745" w:rsidRPr="00590863" w:rsidRDefault="002C1745" w:rsidP="002C1745">
      <w:pPr>
        <w:spacing w:after="0"/>
        <w:jc w:val="right"/>
        <w:rPr>
          <w:rFonts w:ascii="Arial" w:hAnsi="Arial" w:cs="Arial"/>
          <w:sz w:val="18"/>
          <w:szCs w:val="18"/>
        </w:rPr>
      </w:pPr>
      <w:r w:rsidRPr="00590863">
        <w:rPr>
          <w:rFonts w:ascii="Arial" w:hAnsi="Arial" w:cs="Arial"/>
          <w:sz w:val="18"/>
          <w:szCs w:val="18"/>
        </w:rPr>
        <w:lastRenderedPageBreak/>
        <w:t>Obrazec št: 4</w:t>
      </w:r>
    </w:p>
    <w:p w14:paraId="4B0E4BEF" w14:textId="77777777" w:rsidR="002C1745" w:rsidRPr="00252358" w:rsidRDefault="002C1745" w:rsidP="002C1745"/>
    <w:p w14:paraId="7E83F9B2"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80F14C1" w14:textId="77777777" w:rsidR="002C1745" w:rsidRDefault="002C1745" w:rsidP="002C1745">
      <w:pPr>
        <w:spacing w:after="120"/>
        <w:rPr>
          <w:rFonts w:ascii="Arial" w:hAnsi="Arial" w:cs="Arial"/>
        </w:rPr>
      </w:pPr>
    </w:p>
    <w:p w14:paraId="659C09F3" w14:textId="77777777" w:rsidR="009202A5" w:rsidRDefault="002C1745">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9202A5" w14:paraId="75399AE6" w14:textId="77777777">
        <w:tc>
          <w:tcPr>
            <w:tcW w:w="0" w:type="auto"/>
            <w:tcMar>
              <w:top w:w="0" w:type="auto"/>
              <w:bottom w:w="0" w:type="auto"/>
            </w:tcMar>
          </w:tcPr>
          <w:p w14:paraId="2E36A750" w14:textId="77777777" w:rsidR="009202A5" w:rsidRDefault="002C1745">
            <w:pPr>
              <w:numPr>
                <w:ilvl w:val="0"/>
                <w:numId w:val="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1BD8175" w14:textId="77777777" w:rsidR="009202A5" w:rsidRDefault="002C1745">
            <w:pPr>
              <w:numPr>
                <w:ilvl w:val="0"/>
                <w:numId w:val="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E1C0D5D" w14:textId="77777777" w:rsidR="009202A5" w:rsidRDefault="002C1745">
            <w:pPr>
              <w:numPr>
                <w:ilvl w:val="0"/>
                <w:numId w:val="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DF872E6" w14:textId="77777777" w:rsidR="009202A5" w:rsidRDefault="002C1745">
      <w:pPr>
        <w:spacing w:before="225" w:after="225" w:line="240" w:lineRule="auto"/>
        <w:jc w:val="center"/>
      </w:pPr>
      <w:r>
        <w:rPr>
          <w:rFonts w:ascii="Arial" w:hAnsi="Arial" w:cs="Arial"/>
          <w:b/>
          <w:bCs/>
          <w:color w:val="000000"/>
          <w:sz w:val="21"/>
          <w:szCs w:val="21"/>
        </w:rPr>
        <w:t>POOBLASTILO</w:t>
      </w:r>
    </w:p>
    <w:p w14:paraId="7F5CB971" w14:textId="061ADBDA" w:rsidR="009202A5" w:rsidRDefault="002C1745">
      <w:pPr>
        <w:spacing w:before="225" w:after="225" w:line="240" w:lineRule="auto"/>
        <w:jc w:val="both"/>
      </w:pPr>
      <w:r>
        <w:rPr>
          <w:rFonts w:ascii="Arial" w:hAnsi="Arial" w:cs="Arial"/>
          <w:color w:val="000000"/>
          <w:sz w:val="18"/>
          <w:szCs w:val="18"/>
        </w:rPr>
        <w:t>Pooblaščamo naročnika OBČINA GORENJA VAS</w:t>
      </w:r>
      <w:r w:rsidR="00A67C75">
        <w:rPr>
          <w:rFonts w:ascii="Arial" w:hAnsi="Arial" w:cs="Arial"/>
          <w:color w:val="000000"/>
          <w:sz w:val="18"/>
          <w:szCs w:val="18"/>
        </w:rPr>
        <w:t xml:space="preserve"> </w:t>
      </w:r>
      <w:r>
        <w:rPr>
          <w:rFonts w:ascii="Arial" w:hAnsi="Arial" w:cs="Arial"/>
          <w:color w:val="000000"/>
          <w:sz w:val="18"/>
          <w:szCs w:val="18"/>
        </w:rPr>
        <w:t>-</w:t>
      </w:r>
      <w:r w:rsidR="00A67C75">
        <w:rPr>
          <w:rFonts w:ascii="Arial" w:hAnsi="Arial" w:cs="Arial"/>
          <w:color w:val="000000"/>
          <w:sz w:val="18"/>
          <w:szCs w:val="18"/>
        </w:rPr>
        <w:t xml:space="preserve"> </w:t>
      </w:r>
      <w:r>
        <w:rPr>
          <w:rFonts w:ascii="Arial" w:hAnsi="Arial" w:cs="Arial"/>
          <w:color w:val="000000"/>
          <w:sz w:val="18"/>
          <w:szCs w:val="18"/>
        </w:rPr>
        <w:t>POLJANE,</w:t>
      </w:r>
      <w:r w:rsidR="00A67C75">
        <w:rPr>
          <w:rFonts w:ascii="Arial" w:hAnsi="Arial" w:cs="Arial"/>
          <w:color w:val="000000"/>
          <w:sz w:val="18"/>
          <w:szCs w:val="18"/>
        </w:rPr>
        <w:t xml:space="preserve"> </w:t>
      </w:r>
      <w:r>
        <w:rPr>
          <w:rFonts w:ascii="Arial" w:hAnsi="Arial" w:cs="Arial"/>
          <w:color w:val="000000"/>
          <w:sz w:val="18"/>
          <w:szCs w:val="18"/>
        </w:rPr>
        <w:t>Poljanska cesta 87, 4224 Gorenja vas,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9202A5" w14:paraId="1FE2A74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326BA" w14:textId="77777777" w:rsidR="009202A5" w:rsidRDefault="002C1745">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17F04" w14:textId="77777777" w:rsidR="009202A5" w:rsidRDefault="002C1745">
            <w:r>
              <w:rPr>
                <w:rFonts w:ascii="Arial" w:hAnsi="Arial" w:cs="Arial"/>
                <w:color w:val="000000"/>
                <w:position w:val="-2"/>
                <w:sz w:val="18"/>
                <w:szCs w:val="18"/>
              </w:rPr>
              <w:t> </w:t>
            </w:r>
          </w:p>
        </w:tc>
      </w:tr>
      <w:tr w:rsidR="009202A5" w14:paraId="4B80E11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90F8F" w14:textId="77777777" w:rsidR="009202A5" w:rsidRDefault="002C1745">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6D1F2" w14:textId="77777777" w:rsidR="009202A5" w:rsidRDefault="002C1745">
            <w:r>
              <w:rPr>
                <w:rFonts w:ascii="Arial" w:hAnsi="Arial" w:cs="Arial"/>
                <w:color w:val="000000"/>
                <w:position w:val="-2"/>
                <w:sz w:val="18"/>
                <w:szCs w:val="18"/>
              </w:rPr>
              <w:t> </w:t>
            </w:r>
          </w:p>
        </w:tc>
      </w:tr>
      <w:tr w:rsidR="009202A5" w14:paraId="5F6E08A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827B1" w14:textId="77777777" w:rsidR="009202A5" w:rsidRDefault="002C1745">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78034" w14:textId="77777777" w:rsidR="009202A5" w:rsidRDefault="002C1745">
            <w:r>
              <w:rPr>
                <w:rFonts w:ascii="Arial" w:hAnsi="Arial" w:cs="Arial"/>
                <w:color w:val="000000"/>
                <w:position w:val="-2"/>
                <w:sz w:val="18"/>
                <w:szCs w:val="18"/>
              </w:rPr>
              <w:t> </w:t>
            </w:r>
          </w:p>
        </w:tc>
      </w:tr>
      <w:tr w:rsidR="009202A5" w14:paraId="755D8F3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DFC1B" w14:textId="77777777" w:rsidR="009202A5" w:rsidRDefault="002C1745">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D55B4" w14:textId="77777777" w:rsidR="009202A5" w:rsidRDefault="002C1745">
            <w:r>
              <w:rPr>
                <w:rFonts w:ascii="Arial" w:hAnsi="Arial" w:cs="Arial"/>
                <w:color w:val="000000"/>
                <w:position w:val="-2"/>
                <w:sz w:val="18"/>
                <w:szCs w:val="18"/>
              </w:rPr>
              <w:t> </w:t>
            </w:r>
          </w:p>
        </w:tc>
      </w:tr>
      <w:tr w:rsidR="009202A5" w14:paraId="492E149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C0CFF" w14:textId="77777777" w:rsidR="009202A5" w:rsidRDefault="002C1745">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B4835" w14:textId="77777777" w:rsidR="009202A5" w:rsidRDefault="002C1745">
            <w:r>
              <w:rPr>
                <w:rFonts w:ascii="Arial" w:hAnsi="Arial" w:cs="Arial"/>
                <w:color w:val="000000"/>
                <w:position w:val="-2"/>
                <w:sz w:val="18"/>
                <w:szCs w:val="18"/>
              </w:rPr>
              <w:t> </w:t>
            </w:r>
          </w:p>
        </w:tc>
      </w:tr>
    </w:tbl>
    <w:p w14:paraId="07D897BC" w14:textId="77777777" w:rsidR="009202A5" w:rsidRDefault="002C174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202A5" w14:paraId="24171BA4" w14:textId="77777777">
        <w:tc>
          <w:tcPr>
            <w:tcW w:w="2500" w:type="pct"/>
            <w:tcMar>
              <w:top w:w="75" w:type="dxa"/>
              <w:bottom w:w="75" w:type="dxa"/>
            </w:tcMar>
            <w:vAlign w:val="center"/>
          </w:tcPr>
          <w:p w14:paraId="1B41C797" w14:textId="77777777" w:rsidR="009202A5" w:rsidRDefault="002C1745">
            <w:r>
              <w:rPr>
                <w:rFonts w:ascii="Arial" w:hAnsi="Arial" w:cs="Arial"/>
                <w:color w:val="000000"/>
                <w:position w:val="-2"/>
                <w:sz w:val="18"/>
                <w:szCs w:val="18"/>
              </w:rPr>
              <w:t>Kraj in datum:</w:t>
            </w:r>
          </w:p>
        </w:tc>
        <w:tc>
          <w:tcPr>
            <w:tcW w:w="0" w:type="auto"/>
            <w:tcMar>
              <w:top w:w="75" w:type="dxa"/>
              <w:bottom w:w="75" w:type="dxa"/>
            </w:tcMar>
            <w:vAlign w:val="center"/>
          </w:tcPr>
          <w:p w14:paraId="4592997D" w14:textId="77777777" w:rsidR="009202A5" w:rsidRDefault="002C1745">
            <w:r>
              <w:rPr>
                <w:rFonts w:ascii="Arial" w:hAnsi="Arial" w:cs="Arial"/>
                <w:color w:val="000000"/>
                <w:position w:val="-2"/>
                <w:sz w:val="18"/>
                <w:szCs w:val="18"/>
              </w:rPr>
              <w:t>Ime in priimek: _____________________</w:t>
            </w:r>
          </w:p>
        </w:tc>
      </w:tr>
      <w:tr w:rsidR="009202A5" w14:paraId="44B97FFE" w14:textId="77777777">
        <w:tc>
          <w:tcPr>
            <w:tcW w:w="2500" w:type="pct"/>
            <w:tcMar>
              <w:top w:w="75" w:type="dxa"/>
              <w:bottom w:w="75" w:type="dxa"/>
            </w:tcMar>
            <w:vAlign w:val="center"/>
          </w:tcPr>
          <w:p w14:paraId="258C2424" w14:textId="77777777" w:rsidR="009202A5" w:rsidRDefault="002C1745">
            <w:r>
              <w:rPr>
                <w:rFonts w:ascii="Arial" w:hAnsi="Arial" w:cs="Arial"/>
                <w:color w:val="000000"/>
                <w:position w:val="-2"/>
                <w:sz w:val="18"/>
                <w:szCs w:val="18"/>
              </w:rPr>
              <w:t> </w:t>
            </w:r>
          </w:p>
        </w:tc>
        <w:tc>
          <w:tcPr>
            <w:tcW w:w="0" w:type="auto"/>
            <w:tcMar>
              <w:top w:w="75" w:type="dxa"/>
              <w:bottom w:w="75" w:type="dxa"/>
            </w:tcMar>
            <w:vAlign w:val="center"/>
          </w:tcPr>
          <w:p w14:paraId="0C535073" w14:textId="77777777" w:rsidR="009202A5" w:rsidRDefault="009202A5"/>
          <w:p w14:paraId="7341F74F" w14:textId="77777777" w:rsidR="009202A5" w:rsidRDefault="002C1745">
            <w:pPr>
              <w:jc w:val="center"/>
            </w:pPr>
            <w:r>
              <w:rPr>
                <w:rFonts w:ascii="Arial" w:hAnsi="Arial" w:cs="Arial"/>
                <w:color w:val="A9A9A9"/>
                <w:position w:val="-2"/>
                <w:sz w:val="18"/>
                <w:szCs w:val="18"/>
              </w:rPr>
              <w:t>(žig in podpis)</w:t>
            </w:r>
          </w:p>
        </w:tc>
      </w:tr>
    </w:tbl>
    <w:p w14:paraId="1B701B80" w14:textId="77777777" w:rsidR="009202A5" w:rsidRDefault="002C1745">
      <w:pPr>
        <w:spacing w:before="225" w:after="225" w:line="240" w:lineRule="auto"/>
        <w:jc w:val="both"/>
      </w:pPr>
      <w:r>
        <w:rPr>
          <w:rFonts w:ascii="Arial" w:hAnsi="Arial" w:cs="Arial"/>
          <w:color w:val="000000"/>
          <w:sz w:val="18"/>
          <w:szCs w:val="18"/>
        </w:rPr>
        <w:t> </w:t>
      </w:r>
    </w:p>
    <w:p w14:paraId="36DBCA61" w14:textId="77777777" w:rsidR="009202A5" w:rsidRDefault="002C1745">
      <w:pPr>
        <w:spacing w:before="225" w:after="225" w:line="240" w:lineRule="auto"/>
        <w:jc w:val="both"/>
      </w:pPr>
      <w:r>
        <w:rPr>
          <w:rFonts w:ascii="Arial" w:hAnsi="Arial" w:cs="Arial"/>
          <w:color w:val="000000"/>
          <w:sz w:val="18"/>
          <w:szCs w:val="18"/>
        </w:rPr>
        <w:t> </w:t>
      </w:r>
    </w:p>
    <w:p w14:paraId="0DBF4C1A" w14:textId="55573094" w:rsidR="009202A5" w:rsidRDefault="002C1745" w:rsidP="00D455E1">
      <w:pPr>
        <w:spacing w:before="225" w:after="225" w:line="240" w:lineRule="auto"/>
        <w:jc w:val="both"/>
        <w:sectPr w:rsidR="009202A5" w:rsidSect="002C1745">
          <w:footerReference w:type="default" r:id="rId15"/>
          <w:pgSz w:w="11906" w:h="16838"/>
          <w:pgMar w:top="1418" w:right="1418" w:bottom="1418" w:left="1418" w:header="567" w:footer="596" w:gutter="0"/>
          <w:cols w:space="708"/>
          <w:docGrid w:linePitch="360"/>
        </w:sectPr>
      </w:pPr>
      <w:r>
        <w:rPr>
          <w:rFonts w:ascii="Arial" w:hAnsi="Arial" w:cs="Arial"/>
          <w:color w:val="000000"/>
          <w:sz w:val="18"/>
          <w:szCs w:val="18"/>
        </w:rPr>
        <w:t> </w:t>
      </w:r>
    </w:p>
    <w:p w14:paraId="7ED73538" w14:textId="77777777" w:rsidR="002C1745" w:rsidRPr="00590863" w:rsidRDefault="002C1745" w:rsidP="00D455E1">
      <w:pPr>
        <w:spacing w:after="0"/>
        <w:jc w:val="right"/>
        <w:rPr>
          <w:rFonts w:ascii="Arial" w:hAnsi="Arial" w:cs="Arial"/>
          <w:sz w:val="18"/>
          <w:szCs w:val="18"/>
        </w:rPr>
      </w:pPr>
      <w:r w:rsidRPr="00590863">
        <w:rPr>
          <w:rFonts w:ascii="Arial" w:hAnsi="Arial" w:cs="Arial"/>
          <w:sz w:val="18"/>
          <w:szCs w:val="18"/>
        </w:rPr>
        <w:lastRenderedPageBreak/>
        <w:t>Obrazec št: 5</w:t>
      </w:r>
    </w:p>
    <w:p w14:paraId="212192E4" w14:textId="77777777" w:rsidR="002C1745" w:rsidRPr="00252358" w:rsidRDefault="002C1745" w:rsidP="00D455E1">
      <w:pPr>
        <w:jc w:val="right"/>
      </w:pPr>
    </w:p>
    <w:p w14:paraId="200CFDE3"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D74A4C3" w14:textId="77777777" w:rsidR="002C1745" w:rsidRDefault="002C1745" w:rsidP="002C1745">
      <w:pPr>
        <w:spacing w:after="120"/>
        <w:rPr>
          <w:rFonts w:ascii="Arial" w:hAnsi="Arial" w:cs="Arial"/>
        </w:rPr>
      </w:pPr>
    </w:p>
    <w:p w14:paraId="6EE1A8A0" w14:textId="77777777" w:rsidR="009202A5" w:rsidRDefault="002C1745">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9202A5" w14:paraId="29F79246" w14:textId="77777777">
        <w:tc>
          <w:tcPr>
            <w:tcW w:w="0" w:type="auto"/>
            <w:tcMar>
              <w:top w:w="0" w:type="auto"/>
              <w:bottom w:w="0" w:type="auto"/>
            </w:tcMar>
          </w:tcPr>
          <w:p w14:paraId="620EEF85" w14:textId="77777777" w:rsidR="009202A5" w:rsidRDefault="002C1745">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207A2A5" w14:textId="77777777" w:rsidR="009202A5" w:rsidRDefault="002C1745">
            <w:pPr>
              <w:numPr>
                <w:ilvl w:val="0"/>
                <w:numId w:val="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9B34480" w14:textId="77777777" w:rsidR="009202A5" w:rsidRDefault="002C1745">
      <w:pPr>
        <w:spacing w:before="225" w:after="225" w:line="240" w:lineRule="auto"/>
        <w:jc w:val="center"/>
      </w:pPr>
      <w:r>
        <w:rPr>
          <w:rFonts w:ascii="Arial" w:hAnsi="Arial" w:cs="Arial"/>
          <w:b/>
          <w:bCs/>
          <w:color w:val="000000"/>
          <w:sz w:val="21"/>
          <w:szCs w:val="21"/>
        </w:rPr>
        <w:t>POOBLASTILO</w:t>
      </w:r>
    </w:p>
    <w:p w14:paraId="0D579767" w14:textId="578E47C6" w:rsidR="009202A5" w:rsidRDefault="002C1745">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GORENJA VAS</w:t>
      </w:r>
      <w:r w:rsidR="00A67C75">
        <w:rPr>
          <w:rFonts w:ascii="Arial" w:hAnsi="Arial" w:cs="Arial"/>
          <w:b/>
          <w:bCs/>
          <w:color w:val="000000"/>
          <w:sz w:val="18"/>
          <w:szCs w:val="18"/>
        </w:rPr>
        <w:t xml:space="preserve"> </w:t>
      </w:r>
      <w:r>
        <w:rPr>
          <w:rFonts w:ascii="Arial" w:hAnsi="Arial" w:cs="Arial"/>
          <w:b/>
          <w:bCs/>
          <w:color w:val="000000"/>
          <w:sz w:val="18"/>
          <w:szCs w:val="18"/>
        </w:rPr>
        <w:t>-</w:t>
      </w:r>
      <w:r w:rsidR="00A67C75">
        <w:rPr>
          <w:rFonts w:ascii="Arial" w:hAnsi="Arial" w:cs="Arial"/>
          <w:b/>
          <w:bCs/>
          <w:color w:val="000000"/>
          <w:sz w:val="18"/>
          <w:szCs w:val="18"/>
        </w:rPr>
        <w:t xml:space="preserve"> </w:t>
      </w:r>
      <w:r>
        <w:rPr>
          <w:rFonts w:ascii="Arial" w:hAnsi="Arial" w:cs="Arial"/>
          <w:b/>
          <w:bCs/>
          <w:color w:val="000000"/>
          <w:sz w:val="18"/>
          <w:szCs w:val="18"/>
        </w:rPr>
        <w:t>POLJANE,</w:t>
      </w:r>
      <w:r w:rsidR="00A67C75">
        <w:rPr>
          <w:rFonts w:ascii="Arial" w:hAnsi="Arial" w:cs="Arial"/>
          <w:b/>
          <w:bCs/>
          <w:color w:val="000000"/>
          <w:sz w:val="18"/>
          <w:szCs w:val="18"/>
        </w:rPr>
        <w:t xml:space="preserve"> </w:t>
      </w:r>
      <w:r>
        <w:rPr>
          <w:rFonts w:ascii="Arial" w:hAnsi="Arial" w:cs="Arial"/>
          <w:b/>
          <w:bCs/>
          <w:color w:val="000000"/>
          <w:sz w:val="18"/>
          <w:szCs w:val="18"/>
        </w:rPr>
        <w:t>Poljanska cesta 87, 4224 Gorenja vas,</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9202A5" w14:paraId="19C66D5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80708" w14:textId="77777777" w:rsidR="009202A5" w:rsidRDefault="002C1745">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2BC15" w14:textId="77777777" w:rsidR="009202A5" w:rsidRDefault="002C1745">
            <w:r>
              <w:rPr>
                <w:rFonts w:ascii="Arial" w:hAnsi="Arial" w:cs="Arial"/>
                <w:color w:val="000000"/>
                <w:position w:val="-2"/>
                <w:sz w:val="18"/>
                <w:szCs w:val="18"/>
              </w:rPr>
              <w:t> </w:t>
            </w:r>
          </w:p>
        </w:tc>
      </w:tr>
      <w:tr w:rsidR="009202A5" w14:paraId="56EE7AA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D51E2" w14:textId="77777777" w:rsidR="009202A5" w:rsidRDefault="002C1745">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B3C8B" w14:textId="77777777" w:rsidR="009202A5" w:rsidRDefault="002C1745">
            <w:r>
              <w:rPr>
                <w:rFonts w:ascii="Arial" w:hAnsi="Arial" w:cs="Arial"/>
                <w:color w:val="000000"/>
                <w:position w:val="-2"/>
                <w:sz w:val="18"/>
                <w:szCs w:val="18"/>
              </w:rPr>
              <w:t> </w:t>
            </w:r>
          </w:p>
        </w:tc>
      </w:tr>
      <w:tr w:rsidR="009202A5" w14:paraId="427C101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38666" w14:textId="77777777" w:rsidR="009202A5" w:rsidRDefault="002C1745">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7BFF5" w14:textId="77777777" w:rsidR="009202A5" w:rsidRDefault="002C1745">
            <w:r>
              <w:rPr>
                <w:rFonts w:ascii="Arial" w:hAnsi="Arial" w:cs="Arial"/>
                <w:color w:val="000000"/>
                <w:position w:val="-2"/>
                <w:sz w:val="18"/>
                <w:szCs w:val="18"/>
              </w:rPr>
              <w:t> </w:t>
            </w:r>
          </w:p>
        </w:tc>
      </w:tr>
      <w:tr w:rsidR="009202A5" w14:paraId="6F83DB4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22663" w14:textId="77777777" w:rsidR="009202A5" w:rsidRDefault="002C1745">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76A40" w14:textId="77777777" w:rsidR="009202A5" w:rsidRDefault="002C1745">
            <w:r>
              <w:rPr>
                <w:rFonts w:ascii="Arial" w:hAnsi="Arial" w:cs="Arial"/>
                <w:color w:val="000000"/>
                <w:position w:val="-2"/>
                <w:sz w:val="18"/>
                <w:szCs w:val="18"/>
              </w:rPr>
              <w:t> </w:t>
            </w:r>
          </w:p>
        </w:tc>
      </w:tr>
      <w:tr w:rsidR="009202A5" w14:paraId="70D4529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F7427" w14:textId="77777777" w:rsidR="009202A5" w:rsidRDefault="002C1745">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7DBB4" w14:textId="77777777" w:rsidR="009202A5" w:rsidRDefault="002C1745">
            <w:r>
              <w:rPr>
                <w:rFonts w:ascii="Arial" w:hAnsi="Arial" w:cs="Arial"/>
                <w:color w:val="000000"/>
                <w:position w:val="-2"/>
                <w:sz w:val="18"/>
                <w:szCs w:val="18"/>
              </w:rPr>
              <w:t> </w:t>
            </w:r>
          </w:p>
        </w:tc>
      </w:tr>
      <w:tr w:rsidR="009202A5" w14:paraId="0067A44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07E23" w14:textId="77777777" w:rsidR="009202A5" w:rsidRDefault="002C1745">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3C920" w14:textId="77777777" w:rsidR="009202A5" w:rsidRDefault="002C1745">
            <w:r>
              <w:rPr>
                <w:rFonts w:ascii="Arial" w:hAnsi="Arial" w:cs="Arial"/>
                <w:color w:val="000000"/>
                <w:position w:val="-2"/>
                <w:sz w:val="18"/>
                <w:szCs w:val="18"/>
              </w:rPr>
              <w:t> </w:t>
            </w:r>
          </w:p>
        </w:tc>
      </w:tr>
      <w:tr w:rsidR="009202A5" w14:paraId="57B7957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4D3A3" w14:textId="77777777" w:rsidR="009202A5" w:rsidRDefault="002C1745">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7EA62" w14:textId="77777777" w:rsidR="009202A5" w:rsidRDefault="002C1745">
            <w:r>
              <w:rPr>
                <w:rFonts w:ascii="Arial" w:hAnsi="Arial" w:cs="Arial"/>
                <w:color w:val="000000"/>
                <w:position w:val="-2"/>
                <w:sz w:val="18"/>
                <w:szCs w:val="18"/>
              </w:rPr>
              <w:t> </w:t>
            </w:r>
          </w:p>
        </w:tc>
      </w:tr>
      <w:tr w:rsidR="009202A5" w14:paraId="540EA1D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E6E78" w14:textId="77777777" w:rsidR="009202A5" w:rsidRDefault="002C1745">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0C2D1" w14:textId="77777777" w:rsidR="009202A5" w:rsidRDefault="002C1745">
            <w:r>
              <w:rPr>
                <w:rFonts w:ascii="Arial" w:hAnsi="Arial" w:cs="Arial"/>
                <w:color w:val="000000"/>
                <w:position w:val="-2"/>
                <w:sz w:val="18"/>
                <w:szCs w:val="18"/>
              </w:rPr>
              <w:t> </w:t>
            </w:r>
          </w:p>
        </w:tc>
      </w:tr>
    </w:tbl>
    <w:p w14:paraId="5064A899" w14:textId="77777777" w:rsidR="009202A5" w:rsidRDefault="002C174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202A5" w14:paraId="46CFC087" w14:textId="77777777">
        <w:tc>
          <w:tcPr>
            <w:tcW w:w="2500" w:type="pct"/>
            <w:tcMar>
              <w:top w:w="75" w:type="dxa"/>
              <w:bottom w:w="75" w:type="dxa"/>
            </w:tcMar>
            <w:vAlign w:val="center"/>
          </w:tcPr>
          <w:p w14:paraId="40A4E573" w14:textId="77777777" w:rsidR="009202A5" w:rsidRDefault="002C1745">
            <w:r>
              <w:rPr>
                <w:rFonts w:ascii="Arial" w:hAnsi="Arial" w:cs="Arial"/>
                <w:color w:val="000000"/>
                <w:position w:val="-2"/>
                <w:sz w:val="18"/>
                <w:szCs w:val="18"/>
              </w:rPr>
              <w:t>Kraj in datum:</w:t>
            </w:r>
          </w:p>
        </w:tc>
        <w:tc>
          <w:tcPr>
            <w:tcW w:w="0" w:type="auto"/>
            <w:tcMar>
              <w:top w:w="75" w:type="dxa"/>
              <w:bottom w:w="75" w:type="dxa"/>
            </w:tcMar>
            <w:vAlign w:val="center"/>
          </w:tcPr>
          <w:p w14:paraId="11034DE3" w14:textId="77777777" w:rsidR="009202A5" w:rsidRDefault="002C1745">
            <w:r>
              <w:rPr>
                <w:rFonts w:ascii="Arial" w:hAnsi="Arial" w:cs="Arial"/>
                <w:color w:val="000000"/>
                <w:position w:val="-2"/>
                <w:sz w:val="18"/>
                <w:szCs w:val="18"/>
              </w:rPr>
              <w:t>Ime in priimek: _____________________</w:t>
            </w:r>
          </w:p>
        </w:tc>
      </w:tr>
      <w:tr w:rsidR="009202A5" w14:paraId="4B1C227B" w14:textId="77777777">
        <w:tc>
          <w:tcPr>
            <w:tcW w:w="2500" w:type="pct"/>
            <w:tcMar>
              <w:top w:w="75" w:type="dxa"/>
              <w:bottom w:w="75" w:type="dxa"/>
            </w:tcMar>
            <w:vAlign w:val="center"/>
          </w:tcPr>
          <w:p w14:paraId="2B19C453" w14:textId="77777777" w:rsidR="009202A5" w:rsidRDefault="002C1745">
            <w:r>
              <w:rPr>
                <w:rFonts w:ascii="Arial" w:hAnsi="Arial" w:cs="Arial"/>
                <w:color w:val="000000"/>
                <w:position w:val="-2"/>
                <w:sz w:val="18"/>
                <w:szCs w:val="18"/>
              </w:rPr>
              <w:t> </w:t>
            </w:r>
          </w:p>
        </w:tc>
        <w:tc>
          <w:tcPr>
            <w:tcW w:w="0" w:type="auto"/>
            <w:tcMar>
              <w:top w:w="75" w:type="dxa"/>
              <w:bottom w:w="75" w:type="dxa"/>
            </w:tcMar>
            <w:vAlign w:val="center"/>
          </w:tcPr>
          <w:p w14:paraId="168D705B" w14:textId="77777777" w:rsidR="009202A5" w:rsidRDefault="002C1745">
            <w:pPr>
              <w:jc w:val="center"/>
            </w:pPr>
            <w:r>
              <w:rPr>
                <w:rFonts w:ascii="Arial" w:hAnsi="Arial" w:cs="Arial"/>
                <w:color w:val="A9A9A9"/>
                <w:position w:val="-2"/>
                <w:sz w:val="18"/>
                <w:szCs w:val="18"/>
              </w:rPr>
              <w:t>(podpis)</w:t>
            </w:r>
          </w:p>
        </w:tc>
      </w:tr>
    </w:tbl>
    <w:p w14:paraId="1163B735" w14:textId="77777777" w:rsidR="009202A5" w:rsidRDefault="002C1745">
      <w:pPr>
        <w:spacing w:before="225" w:after="225" w:line="240" w:lineRule="auto"/>
        <w:jc w:val="both"/>
      </w:pPr>
      <w:r>
        <w:rPr>
          <w:rFonts w:ascii="Arial" w:hAnsi="Arial" w:cs="Arial"/>
          <w:color w:val="000000"/>
          <w:sz w:val="18"/>
          <w:szCs w:val="18"/>
        </w:rPr>
        <w:t> </w:t>
      </w:r>
    </w:p>
    <w:p w14:paraId="39781CA9" w14:textId="77777777" w:rsidR="009202A5" w:rsidRDefault="002C1745">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8AF82EF" w14:textId="77777777" w:rsidR="00D455E1" w:rsidRDefault="00D455E1" w:rsidP="00A67C75">
      <w:pPr>
        <w:spacing w:before="225" w:after="225" w:line="240" w:lineRule="auto"/>
        <w:jc w:val="right"/>
        <w:rPr>
          <w:rFonts w:ascii="Arial" w:hAnsi="Arial" w:cs="Arial"/>
          <w:color w:val="000000"/>
          <w:sz w:val="18"/>
          <w:szCs w:val="18"/>
        </w:rPr>
      </w:pPr>
    </w:p>
    <w:p w14:paraId="330BB6A7" w14:textId="77777777" w:rsidR="00D455E1" w:rsidRDefault="00D455E1" w:rsidP="00A67C75">
      <w:pPr>
        <w:spacing w:before="225" w:after="225" w:line="240" w:lineRule="auto"/>
        <w:jc w:val="right"/>
        <w:rPr>
          <w:rFonts w:ascii="Arial" w:hAnsi="Arial" w:cs="Arial"/>
          <w:color w:val="000000"/>
          <w:sz w:val="18"/>
          <w:szCs w:val="18"/>
        </w:rPr>
      </w:pPr>
    </w:p>
    <w:p w14:paraId="19E39C36" w14:textId="77777777" w:rsidR="00D455E1" w:rsidRDefault="00D455E1" w:rsidP="00A67C75">
      <w:pPr>
        <w:spacing w:before="225" w:after="225" w:line="240" w:lineRule="auto"/>
        <w:jc w:val="right"/>
        <w:rPr>
          <w:rFonts w:ascii="Arial" w:hAnsi="Arial" w:cs="Arial"/>
          <w:color w:val="000000"/>
          <w:sz w:val="18"/>
          <w:szCs w:val="18"/>
        </w:rPr>
      </w:pPr>
    </w:p>
    <w:p w14:paraId="1598FEA8" w14:textId="6CFDBA11" w:rsidR="002C1745" w:rsidRPr="00590863" w:rsidRDefault="002C1745" w:rsidP="002C174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64967">
        <w:rPr>
          <w:rFonts w:ascii="Arial" w:hAnsi="Arial" w:cs="Arial"/>
          <w:sz w:val="18"/>
          <w:szCs w:val="18"/>
        </w:rPr>
        <w:t>6</w:t>
      </w:r>
    </w:p>
    <w:p w14:paraId="296E4335" w14:textId="77777777" w:rsidR="002C1745" w:rsidRPr="00252358" w:rsidRDefault="002C1745" w:rsidP="002C1745"/>
    <w:p w14:paraId="0615095F"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0152F11" w14:textId="77777777" w:rsidR="002C1745" w:rsidRDefault="002C1745" w:rsidP="002C1745">
      <w:pPr>
        <w:spacing w:after="120"/>
        <w:rPr>
          <w:rFonts w:ascii="Arial" w:hAnsi="Arial" w:cs="Arial"/>
        </w:rPr>
      </w:pPr>
    </w:p>
    <w:p w14:paraId="77BB89CC" w14:textId="77777777" w:rsidR="009202A5" w:rsidRDefault="002C1745">
      <w:pPr>
        <w:spacing w:before="225" w:after="225" w:line="240" w:lineRule="auto"/>
        <w:jc w:val="center"/>
      </w:pPr>
      <w:r>
        <w:rPr>
          <w:rFonts w:ascii="Arial" w:hAnsi="Arial" w:cs="Arial"/>
          <w:b/>
          <w:bCs/>
          <w:color w:val="000000"/>
          <w:sz w:val="24"/>
          <w:szCs w:val="24"/>
        </w:rPr>
        <w:t>MENIČNA IZJAVA</w:t>
      </w:r>
    </w:p>
    <w:p w14:paraId="70A2433A" w14:textId="77777777" w:rsidR="009202A5" w:rsidRDefault="002C1745">
      <w:pPr>
        <w:spacing w:before="225" w:after="225" w:line="240" w:lineRule="auto"/>
        <w:jc w:val="center"/>
      </w:pPr>
      <w:r>
        <w:rPr>
          <w:rFonts w:ascii="Arial" w:hAnsi="Arial" w:cs="Arial"/>
          <w:color w:val="000000"/>
          <w:sz w:val="21"/>
          <w:szCs w:val="21"/>
        </w:rPr>
        <w:t>s pooblastilom za izpolnitev in unovčenje menice</w:t>
      </w:r>
    </w:p>
    <w:p w14:paraId="1BFA0C79" w14:textId="77777777" w:rsidR="009202A5" w:rsidRDefault="002C1745">
      <w:pPr>
        <w:spacing w:before="225" w:after="225" w:line="240" w:lineRule="auto"/>
        <w:jc w:val="both"/>
      </w:pPr>
      <w:r>
        <w:rPr>
          <w:rFonts w:ascii="Arial" w:hAnsi="Arial" w:cs="Arial"/>
          <w:color w:val="000000"/>
          <w:sz w:val="18"/>
          <w:szCs w:val="18"/>
        </w:rPr>
        <w:t> </w:t>
      </w:r>
    </w:p>
    <w:p w14:paraId="62BD2FEF" w14:textId="77777777" w:rsidR="009202A5" w:rsidRDefault="002C1745">
      <w:pPr>
        <w:spacing w:before="225" w:after="225" w:line="240" w:lineRule="auto"/>
        <w:jc w:val="both"/>
      </w:pPr>
      <w:r>
        <w:rPr>
          <w:rFonts w:ascii="Arial" w:hAnsi="Arial" w:cs="Arial"/>
          <w:color w:val="000000"/>
          <w:sz w:val="18"/>
          <w:szCs w:val="18"/>
        </w:rPr>
        <w:t xml:space="preserve">Naročniku OBČINA GORENJA VAS-POLJANE, Poljanska cesta 87, 4224 Gorenja vas,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EE4C396" w14:textId="53D0E9E6" w:rsidR="009202A5" w:rsidRDefault="002C1745" w:rsidP="003E7857">
      <w:pPr>
        <w:spacing w:before="225" w:after="225" w:line="240" w:lineRule="auto"/>
        <w:jc w:val="center"/>
      </w:pPr>
      <w:r>
        <w:rPr>
          <w:rFonts w:ascii="Arial" w:hAnsi="Arial" w:cs="Arial"/>
          <w:b/>
          <w:bCs/>
          <w:color w:val="000000"/>
          <w:sz w:val="18"/>
          <w:szCs w:val="18"/>
        </w:rPr>
        <w:t>Izvajanje zimske službe na lokalnih cestah, javnih poteh in javnih površinah v občini Gorenja vas - Poljane</w:t>
      </w:r>
      <w:r w:rsidR="00B2777F" w:rsidRPr="00B2777F">
        <w:rPr>
          <w:rFonts w:ascii="Arial" w:hAnsi="Arial" w:cs="Arial"/>
          <w:b/>
          <w:bCs/>
          <w:color w:val="000000"/>
          <w:sz w:val="18"/>
          <w:szCs w:val="18"/>
        </w:rPr>
        <w:t>– ponovitev postopka za sklope 2, 4, 5, 8, 9, 13, 14, 15, 16, 17, 18, 19, 20, 21, 23, 25, 26, 27, 28 in 29</w:t>
      </w:r>
    </w:p>
    <w:p w14:paraId="79300A36" w14:textId="77777777" w:rsidR="009202A5" w:rsidRDefault="002C174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304A6B7" w14:textId="77777777" w:rsidR="009202A5" w:rsidRDefault="002C1745">
      <w:pPr>
        <w:spacing w:before="225" w:after="225" w:line="240" w:lineRule="auto"/>
        <w:jc w:val="both"/>
      </w:pPr>
      <w:r>
        <w:rPr>
          <w:rFonts w:ascii="Arial" w:hAnsi="Arial" w:cs="Arial"/>
          <w:color w:val="000000"/>
          <w:sz w:val="18"/>
          <w:szCs w:val="18"/>
        </w:rPr>
        <w:t> </w:t>
      </w:r>
    </w:p>
    <w:p w14:paraId="247C7FF1" w14:textId="6B1D64C3" w:rsidR="009202A5" w:rsidRDefault="002C1745">
      <w:pPr>
        <w:spacing w:before="225" w:after="225" w:line="240" w:lineRule="auto"/>
        <w:jc w:val="both"/>
      </w:pPr>
      <w:r>
        <w:rPr>
          <w:rFonts w:ascii="Arial" w:hAnsi="Arial" w:cs="Arial"/>
          <w:color w:val="000000"/>
          <w:sz w:val="18"/>
          <w:szCs w:val="18"/>
        </w:rPr>
        <w:t xml:space="preserve">Naročnika OBČINA GORENJA VAS-POLJANE pooblaščamo, da izpolni priloženo menico z zneskom v višini </w:t>
      </w:r>
      <w:r>
        <w:rPr>
          <w:rFonts w:ascii="Arial" w:hAnsi="Arial" w:cs="Arial"/>
          <w:b/>
          <w:bCs/>
          <w:color w:val="000000"/>
          <w:sz w:val="18"/>
          <w:szCs w:val="18"/>
        </w:rPr>
        <w:t xml:space="preserve">10,00 % </w:t>
      </w:r>
      <w:r w:rsidR="00A67C75">
        <w:rPr>
          <w:rFonts w:ascii="Arial" w:hAnsi="Arial" w:cs="Arial"/>
          <w:b/>
          <w:bCs/>
          <w:color w:val="000000"/>
          <w:sz w:val="18"/>
          <w:szCs w:val="18"/>
        </w:rPr>
        <w:t xml:space="preserve">ocenjene </w:t>
      </w:r>
      <w:r>
        <w:rPr>
          <w:rFonts w:ascii="Arial" w:hAnsi="Arial" w:cs="Arial"/>
          <w:b/>
          <w:bCs/>
          <w:color w:val="000000"/>
          <w:sz w:val="18"/>
          <w:szCs w:val="18"/>
        </w:rPr>
        <w:t xml:space="preserve">pogodbene vrednosti z DDV, kar znaša </w:t>
      </w:r>
      <w:r>
        <w:rPr>
          <w:rFonts w:ascii="Arial" w:hAnsi="Arial" w:cs="Arial"/>
          <w:b/>
          <w:bCs/>
          <w:color w:val="000000"/>
          <w:sz w:val="18"/>
          <w:szCs w:val="18"/>
          <w:u w:val="single"/>
        </w:rPr>
        <w:t>__________</w:t>
      </w:r>
    </w:p>
    <w:p w14:paraId="574502A3" w14:textId="77777777" w:rsidR="009202A5" w:rsidRDefault="002C1745">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D830900" w14:textId="77777777" w:rsidR="009202A5" w:rsidRDefault="002C1745">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6FCFA0C" w14:textId="77777777" w:rsidR="009202A5" w:rsidRDefault="002C174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2118F46" w14:textId="77777777" w:rsidR="009202A5" w:rsidRDefault="002C174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6B26671" w14:textId="77777777" w:rsidR="009202A5" w:rsidRDefault="002C1745">
      <w:pPr>
        <w:spacing w:before="225" w:after="225" w:line="240" w:lineRule="auto"/>
        <w:jc w:val="both"/>
      </w:pPr>
      <w:r>
        <w:rPr>
          <w:rFonts w:ascii="Arial" w:hAnsi="Arial" w:cs="Arial"/>
          <w:color w:val="000000"/>
          <w:sz w:val="18"/>
          <w:szCs w:val="18"/>
        </w:rPr>
        <w:t> </w:t>
      </w:r>
    </w:p>
    <w:p w14:paraId="1510DA1D" w14:textId="77777777" w:rsidR="009202A5" w:rsidRDefault="002C1745">
      <w:pPr>
        <w:spacing w:before="225" w:after="225" w:line="240" w:lineRule="auto"/>
        <w:jc w:val="both"/>
      </w:pPr>
      <w:r>
        <w:rPr>
          <w:rFonts w:ascii="Arial" w:hAnsi="Arial" w:cs="Arial"/>
          <w:color w:val="000000"/>
          <w:sz w:val="18"/>
          <w:szCs w:val="18"/>
        </w:rPr>
        <w:t>Priloga: </w:t>
      </w:r>
    </w:p>
    <w:p w14:paraId="428C54F0" w14:textId="77777777" w:rsidR="009202A5" w:rsidRDefault="002C1745">
      <w:pPr>
        <w:spacing w:before="225" w:after="225" w:line="240" w:lineRule="auto"/>
        <w:jc w:val="both"/>
      </w:pPr>
      <w:r>
        <w:rPr>
          <w:rFonts w:ascii="Arial" w:hAnsi="Arial" w:cs="Arial"/>
          <w:color w:val="000000"/>
          <w:sz w:val="18"/>
          <w:szCs w:val="18"/>
        </w:rPr>
        <w:t>- bianco menica, podpisana in žigosana</w:t>
      </w:r>
    </w:p>
    <w:p w14:paraId="1CA36331" w14:textId="77777777" w:rsidR="009202A5" w:rsidRDefault="002C174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202A5" w14:paraId="57E7930F" w14:textId="77777777">
        <w:tc>
          <w:tcPr>
            <w:tcW w:w="2500" w:type="pct"/>
            <w:tcMar>
              <w:top w:w="75" w:type="dxa"/>
              <w:bottom w:w="75" w:type="dxa"/>
            </w:tcMar>
            <w:vAlign w:val="center"/>
          </w:tcPr>
          <w:p w14:paraId="432106C6" w14:textId="77777777" w:rsidR="009202A5" w:rsidRDefault="002C1745">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0DA7B4" w14:textId="77777777" w:rsidR="009202A5" w:rsidRDefault="002C1745">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202A5" w14:paraId="27A5FA73" w14:textId="77777777">
        <w:tc>
          <w:tcPr>
            <w:tcW w:w="2500" w:type="pct"/>
            <w:tcMar>
              <w:top w:w="75" w:type="dxa"/>
              <w:bottom w:w="75" w:type="dxa"/>
            </w:tcMar>
            <w:vAlign w:val="center"/>
          </w:tcPr>
          <w:p w14:paraId="6A018B27" w14:textId="77777777" w:rsidR="009202A5" w:rsidRDefault="002C1745">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84435CD" w14:textId="77777777" w:rsidR="009202A5" w:rsidRDefault="009202A5"/>
          <w:p w14:paraId="4BD0E31F" w14:textId="77777777" w:rsidR="009202A5" w:rsidRDefault="002C1745">
            <w:pPr>
              <w:jc w:val="center"/>
            </w:pPr>
            <w:r>
              <w:rPr>
                <w:rFonts w:ascii="Arial" w:hAnsi="Arial" w:cs="Arial"/>
                <w:color w:val="A9A9A9"/>
                <w:position w:val="-2"/>
                <w:sz w:val="18"/>
                <w:szCs w:val="18"/>
              </w:rPr>
              <w:t>(žig in podpis)</w:t>
            </w:r>
          </w:p>
        </w:tc>
      </w:tr>
    </w:tbl>
    <w:p w14:paraId="2585CD9E" w14:textId="77777777" w:rsidR="009202A5" w:rsidRDefault="002C1745">
      <w:pPr>
        <w:spacing w:before="225" w:after="225" w:line="240" w:lineRule="auto"/>
        <w:jc w:val="both"/>
      </w:pPr>
      <w:r>
        <w:rPr>
          <w:rFonts w:ascii="Arial" w:hAnsi="Arial" w:cs="Arial"/>
          <w:color w:val="000000"/>
          <w:sz w:val="18"/>
          <w:szCs w:val="18"/>
        </w:rPr>
        <w:t> </w:t>
      </w:r>
    </w:p>
    <w:p w14:paraId="192DF6F3" w14:textId="77777777" w:rsidR="009202A5" w:rsidRDefault="002C1745">
      <w:pPr>
        <w:spacing w:before="225" w:after="225" w:line="240" w:lineRule="auto"/>
        <w:jc w:val="both"/>
      </w:pPr>
      <w:r>
        <w:rPr>
          <w:rFonts w:ascii="Arial" w:hAnsi="Arial" w:cs="Arial"/>
          <w:color w:val="000000"/>
          <w:sz w:val="18"/>
          <w:szCs w:val="18"/>
        </w:rPr>
        <w:t> </w:t>
      </w:r>
    </w:p>
    <w:p w14:paraId="136785DF" w14:textId="77777777" w:rsidR="009202A5" w:rsidRDefault="009202A5">
      <w:pPr>
        <w:sectPr w:rsidR="009202A5" w:rsidSect="002C1745">
          <w:footerReference w:type="default" r:id="rId16"/>
          <w:pgSz w:w="11906" w:h="16838"/>
          <w:pgMar w:top="1418" w:right="1418" w:bottom="1418" w:left="1418" w:header="567" w:footer="596" w:gutter="0"/>
          <w:cols w:space="708"/>
          <w:docGrid w:linePitch="360"/>
        </w:sectPr>
      </w:pPr>
    </w:p>
    <w:p w14:paraId="05877B54" w14:textId="0A207366" w:rsidR="002C1745" w:rsidRPr="003E7857" w:rsidRDefault="002C1745" w:rsidP="003E7857">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64967">
        <w:rPr>
          <w:rFonts w:ascii="Arial" w:hAnsi="Arial" w:cs="Arial"/>
          <w:sz w:val="18"/>
          <w:szCs w:val="18"/>
        </w:rPr>
        <w:t>7</w:t>
      </w:r>
    </w:p>
    <w:p w14:paraId="39930BA6" w14:textId="77777777" w:rsidR="002C1745" w:rsidRDefault="002C1745" w:rsidP="003E7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932B9BE" w14:textId="77777777" w:rsidR="009202A5" w:rsidRDefault="002C1745">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A0C9115" w14:textId="77777777" w:rsidR="009202A5" w:rsidRDefault="002C1745" w:rsidP="00A67C75">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202A5" w14:paraId="0606178D" w14:textId="77777777">
        <w:tc>
          <w:tcPr>
            <w:tcW w:w="0" w:type="auto"/>
            <w:tcMar>
              <w:top w:w="0" w:type="auto"/>
              <w:bottom w:w="0" w:type="auto"/>
            </w:tcMar>
          </w:tcPr>
          <w:p w14:paraId="4D99F17F" w14:textId="77777777" w:rsidR="00A67C75" w:rsidRDefault="00A67C75">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D26E3A" w14:textId="77777777" w:rsidR="00A67C75" w:rsidRDefault="00A67C75">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4DB7FCA" w14:textId="77777777" w:rsidR="00A67C75" w:rsidRDefault="00A67C75">
            <w:pPr>
              <w:numPr>
                <w:ilvl w:val="0"/>
                <w:numId w:val="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3C21E42" w14:textId="77777777" w:rsidR="00A67C75" w:rsidRDefault="00A67C75">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90F9475" w14:textId="77777777" w:rsidR="00A67C75" w:rsidRDefault="00A67C75">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5BF151C" w14:textId="77777777" w:rsidR="00A67C75" w:rsidRDefault="00A67C75">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EEC9B13" w14:textId="7E99AD62" w:rsidR="009202A5" w:rsidRDefault="00A67C75">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2C22236" w14:textId="77777777" w:rsidR="009202A5" w:rsidRDefault="002C1745">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CA74EFA" w14:textId="77777777" w:rsidR="009202A5" w:rsidRDefault="002C1745" w:rsidP="00A67C75">
      <w:pPr>
        <w:spacing w:after="0" w:line="240" w:lineRule="auto"/>
        <w:jc w:val="center"/>
      </w:pPr>
      <w:r>
        <w:rPr>
          <w:rFonts w:ascii="Arial" w:hAnsi="Arial" w:cs="Arial"/>
          <w:b/>
          <w:bCs/>
          <w:color w:val="000000"/>
          <w:sz w:val="21"/>
          <w:szCs w:val="21"/>
        </w:rPr>
        <w:t>in</w:t>
      </w:r>
    </w:p>
    <w:p w14:paraId="198DB31A" w14:textId="77777777" w:rsidR="009202A5" w:rsidRDefault="002C1745" w:rsidP="00A67C75">
      <w:pPr>
        <w:spacing w:after="0" w:line="240" w:lineRule="auto"/>
        <w:jc w:val="center"/>
      </w:pPr>
      <w:r>
        <w:rPr>
          <w:rFonts w:ascii="Arial" w:hAnsi="Arial" w:cs="Arial"/>
          <w:b/>
          <w:bCs/>
          <w:color w:val="000000"/>
          <w:sz w:val="21"/>
          <w:szCs w:val="21"/>
        </w:rPr>
        <w:t>POOBLASTILO</w:t>
      </w:r>
    </w:p>
    <w:p w14:paraId="6C1C9D99" w14:textId="32372D5F" w:rsidR="009202A5" w:rsidRDefault="002C1745" w:rsidP="00A67C75">
      <w:pPr>
        <w:spacing w:before="120" w:after="0" w:line="240" w:lineRule="auto"/>
        <w:jc w:val="both"/>
      </w:pPr>
      <w:r>
        <w:rPr>
          <w:rFonts w:ascii="Arial" w:hAnsi="Arial" w:cs="Arial"/>
          <w:color w:val="000000"/>
          <w:sz w:val="18"/>
          <w:szCs w:val="18"/>
        </w:rPr>
        <w:t>Pooblaščamo naročnika OBČINA GORENJA VAS</w:t>
      </w:r>
      <w:r w:rsidR="00A67C75">
        <w:rPr>
          <w:rFonts w:ascii="Arial" w:hAnsi="Arial" w:cs="Arial"/>
          <w:color w:val="000000"/>
          <w:sz w:val="18"/>
          <w:szCs w:val="18"/>
        </w:rPr>
        <w:t xml:space="preserve"> </w:t>
      </w:r>
      <w:r>
        <w:rPr>
          <w:rFonts w:ascii="Arial" w:hAnsi="Arial" w:cs="Arial"/>
          <w:color w:val="000000"/>
          <w:sz w:val="18"/>
          <w:szCs w:val="18"/>
        </w:rPr>
        <w:t>-</w:t>
      </w:r>
      <w:r w:rsidR="00A67C75">
        <w:rPr>
          <w:rFonts w:ascii="Arial" w:hAnsi="Arial" w:cs="Arial"/>
          <w:color w:val="000000"/>
          <w:sz w:val="18"/>
          <w:szCs w:val="18"/>
        </w:rPr>
        <w:t xml:space="preserve"> </w:t>
      </w:r>
      <w:r>
        <w:rPr>
          <w:rFonts w:ascii="Arial" w:hAnsi="Arial" w:cs="Arial"/>
          <w:color w:val="000000"/>
          <w:sz w:val="18"/>
          <w:szCs w:val="18"/>
        </w:rPr>
        <w:t>POLJANE,</w:t>
      </w:r>
      <w:r w:rsidR="00A67C75">
        <w:rPr>
          <w:rFonts w:ascii="Arial" w:hAnsi="Arial" w:cs="Arial"/>
          <w:color w:val="000000"/>
          <w:sz w:val="18"/>
          <w:szCs w:val="18"/>
        </w:rPr>
        <w:t xml:space="preserve"> </w:t>
      </w:r>
      <w:r>
        <w:rPr>
          <w:rFonts w:ascii="Arial" w:hAnsi="Arial" w:cs="Arial"/>
          <w:color w:val="000000"/>
          <w:sz w:val="18"/>
          <w:szCs w:val="18"/>
        </w:rPr>
        <w:t>Poljanska cesta 87, 4224 Gorenja vas,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9202A5" w14:paraId="48F5E4C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6D66B" w14:textId="77777777" w:rsidR="009202A5" w:rsidRDefault="002C1745">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C86A2" w14:textId="77777777" w:rsidR="009202A5" w:rsidRDefault="002C1745">
            <w:r>
              <w:rPr>
                <w:rFonts w:ascii="Arial" w:hAnsi="Arial" w:cs="Arial"/>
                <w:color w:val="000000"/>
                <w:position w:val="-2"/>
                <w:sz w:val="18"/>
                <w:szCs w:val="18"/>
              </w:rPr>
              <w:t> </w:t>
            </w:r>
          </w:p>
        </w:tc>
      </w:tr>
      <w:tr w:rsidR="009202A5" w14:paraId="1DD4CCA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727F9" w14:textId="77777777" w:rsidR="009202A5" w:rsidRDefault="002C1745">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54855" w14:textId="77777777" w:rsidR="009202A5" w:rsidRDefault="002C1745">
            <w:r>
              <w:rPr>
                <w:rFonts w:ascii="Arial" w:hAnsi="Arial" w:cs="Arial"/>
                <w:color w:val="000000"/>
                <w:position w:val="-2"/>
                <w:sz w:val="18"/>
                <w:szCs w:val="18"/>
              </w:rPr>
              <w:t> </w:t>
            </w:r>
          </w:p>
        </w:tc>
      </w:tr>
      <w:tr w:rsidR="009202A5" w14:paraId="576EFAE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C1277" w14:textId="77777777" w:rsidR="009202A5" w:rsidRDefault="002C1745">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D1301" w14:textId="77777777" w:rsidR="009202A5" w:rsidRDefault="002C1745">
            <w:r>
              <w:rPr>
                <w:rFonts w:ascii="Arial" w:hAnsi="Arial" w:cs="Arial"/>
                <w:color w:val="000000"/>
                <w:position w:val="-2"/>
                <w:sz w:val="18"/>
                <w:szCs w:val="18"/>
              </w:rPr>
              <w:t> </w:t>
            </w:r>
          </w:p>
        </w:tc>
      </w:tr>
      <w:tr w:rsidR="009202A5" w14:paraId="133AC4F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C858C" w14:textId="77777777" w:rsidR="009202A5" w:rsidRDefault="002C1745">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C41F3" w14:textId="77777777" w:rsidR="009202A5" w:rsidRDefault="002C1745">
            <w:r>
              <w:rPr>
                <w:rFonts w:ascii="Arial" w:hAnsi="Arial" w:cs="Arial"/>
                <w:color w:val="000000"/>
                <w:position w:val="-2"/>
                <w:sz w:val="18"/>
                <w:szCs w:val="18"/>
              </w:rPr>
              <w:t> </w:t>
            </w:r>
          </w:p>
        </w:tc>
      </w:tr>
      <w:tr w:rsidR="009202A5" w14:paraId="51D744F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23E32" w14:textId="77777777" w:rsidR="009202A5" w:rsidRDefault="002C1745">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8EC89" w14:textId="77777777" w:rsidR="009202A5" w:rsidRDefault="002C1745">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9202A5" w14:paraId="5100244F" w14:textId="77777777">
        <w:tc>
          <w:tcPr>
            <w:tcW w:w="4080" w:type="dxa"/>
            <w:tcMar>
              <w:top w:w="75" w:type="dxa"/>
              <w:bottom w:w="75" w:type="dxa"/>
            </w:tcMar>
            <w:vAlign w:val="center"/>
          </w:tcPr>
          <w:p w14:paraId="4A7CD773" w14:textId="77777777" w:rsidR="003E7857" w:rsidRDefault="002C1745">
            <w:pPr>
              <w:rPr>
                <w:rFonts w:ascii="Arial" w:hAnsi="Arial" w:cs="Arial"/>
                <w:color w:val="000000"/>
                <w:sz w:val="18"/>
                <w:szCs w:val="18"/>
              </w:rPr>
            </w:pPr>
            <w:r>
              <w:rPr>
                <w:rFonts w:ascii="Arial" w:hAnsi="Arial" w:cs="Arial"/>
                <w:color w:val="000000"/>
                <w:sz w:val="18"/>
                <w:szCs w:val="18"/>
              </w:rPr>
              <w:t> </w:t>
            </w:r>
          </w:p>
          <w:p w14:paraId="326220F5" w14:textId="77777777" w:rsidR="009202A5" w:rsidRDefault="002C1745">
            <w:r>
              <w:rPr>
                <w:rFonts w:ascii="Arial" w:hAnsi="Arial" w:cs="Arial"/>
                <w:color w:val="000000"/>
                <w:position w:val="-2"/>
                <w:sz w:val="18"/>
                <w:szCs w:val="18"/>
              </w:rPr>
              <w:t>Kraj in datum:</w:t>
            </w:r>
          </w:p>
        </w:tc>
        <w:tc>
          <w:tcPr>
            <w:tcW w:w="0" w:type="auto"/>
            <w:tcMar>
              <w:top w:w="75" w:type="dxa"/>
              <w:bottom w:w="75" w:type="dxa"/>
            </w:tcMar>
            <w:vAlign w:val="center"/>
          </w:tcPr>
          <w:p w14:paraId="79972A19" w14:textId="77777777" w:rsidR="003E7857" w:rsidRDefault="003E7857">
            <w:pPr>
              <w:rPr>
                <w:rFonts w:ascii="Arial" w:hAnsi="Arial" w:cs="Arial"/>
                <w:color w:val="000000"/>
                <w:position w:val="-2"/>
                <w:sz w:val="18"/>
                <w:szCs w:val="18"/>
              </w:rPr>
            </w:pPr>
          </w:p>
          <w:p w14:paraId="3736EBC8" w14:textId="77777777" w:rsidR="009202A5" w:rsidRDefault="002C1745">
            <w:r>
              <w:rPr>
                <w:rFonts w:ascii="Arial" w:hAnsi="Arial" w:cs="Arial"/>
                <w:color w:val="000000"/>
                <w:position w:val="-2"/>
                <w:sz w:val="18"/>
                <w:szCs w:val="18"/>
              </w:rPr>
              <w:t>Ime in priimek: _____________________</w:t>
            </w:r>
          </w:p>
        </w:tc>
      </w:tr>
      <w:tr w:rsidR="009202A5" w14:paraId="1E32BF71" w14:textId="77777777">
        <w:tc>
          <w:tcPr>
            <w:tcW w:w="4080" w:type="dxa"/>
            <w:tcMar>
              <w:top w:w="75" w:type="dxa"/>
              <w:bottom w:w="75" w:type="dxa"/>
            </w:tcMar>
            <w:vAlign w:val="center"/>
          </w:tcPr>
          <w:p w14:paraId="0D7DBD93" w14:textId="77777777" w:rsidR="009202A5" w:rsidRDefault="002C1745">
            <w:r>
              <w:rPr>
                <w:rFonts w:ascii="Arial" w:hAnsi="Arial" w:cs="Arial"/>
                <w:color w:val="000000"/>
                <w:position w:val="-2"/>
                <w:sz w:val="18"/>
                <w:szCs w:val="18"/>
              </w:rPr>
              <w:t> </w:t>
            </w:r>
          </w:p>
        </w:tc>
        <w:tc>
          <w:tcPr>
            <w:tcW w:w="0" w:type="auto"/>
            <w:tcMar>
              <w:top w:w="75" w:type="dxa"/>
              <w:bottom w:w="75" w:type="dxa"/>
            </w:tcMar>
            <w:vAlign w:val="center"/>
          </w:tcPr>
          <w:p w14:paraId="0D0F4766" w14:textId="77777777" w:rsidR="009202A5" w:rsidRDefault="002C1745">
            <w:pPr>
              <w:jc w:val="center"/>
            </w:pPr>
            <w:r>
              <w:rPr>
                <w:rFonts w:ascii="Arial" w:hAnsi="Arial" w:cs="Arial"/>
                <w:color w:val="A9A9A9"/>
                <w:position w:val="-2"/>
                <w:sz w:val="18"/>
                <w:szCs w:val="18"/>
              </w:rPr>
              <w:t>(žig in podpis)</w:t>
            </w:r>
          </w:p>
        </w:tc>
      </w:tr>
    </w:tbl>
    <w:p w14:paraId="39ECBA07" w14:textId="77777777" w:rsidR="00164967" w:rsidRDefault="00164967" w:rsidP="003E7857">
      <w:pPr>
        <w:spacing w:before="225" w:after="225" w:line="240" w:lineRule="auto"/>
        <w:jc w:val="right"/>
        <w:rPr>
          <w:rFonts w:ascii="Arial" w:hAnsi="Arial" w:cs="Arial"/>
          <w:color w:val="000000"/>
          <w:sz w:val="18"/>
          <w:szCs w:val="18"/>
        </w:rPr>
      </w:pPr>
    </w:p>
    <w:p w14:paraId="05BB566F" w14:textId="77777777" w:rsidR="00164967" w:rsidRDefault="00164967" w:rsidP="003E7857">
      <w:pPr>
        <w:spacing w:before="225" w:after="225" w:line="240" w:lineRule="auto"/>
        <w:jc w:val="right"/>
        <w:rPr>
          <w:rFonts w:ascii="Arial" w:hAnsi="Arial" w:cs="Arial"/>
          <w:color w:val="000000"/>
          <w:sz w:val="18"/>
          <w:szCs w:val="18"/>
        </w:rPr>
      </w:pPr>
    </w:p>
    <w:p w14:paraId="45DE09FA" w14:textId="77777777" w:rsidR="00164967" w:rsidRDefault="00164967" w:rsidP="003E7857">
      <w:pPr>
        <w:spacing w:before="225" w:after="225" w:line="240" w:lineRule="auto"/>
        <w:jc w:val="right"/>
        <w:rPr>
          <w:rFonts w:ascii="Arial" w:hAnsi="Arial" w:cs="Arial"/>
          <w:color w:val="000000"/>
          <w:sz w:val="18"/>
          <w:szCs w:val="18"/>
        </w:rPr>
      </w:pPr>
    </w:p>
    <w:p w14:paraId="1BE70C0C" w14:textId="7113DF69" w:rsidR="002C1745" w:rsidRPr="00590863" w:rsidRDefault="002C1745" w:rsidP="003E7857">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164967">
        <w:rPr>
          <w:rFonts w:ascii="Arial" w:hAnsi="Arial" w:cs="Arial"/>
          <w:sz w:val="18"/>
          <w:szCs w:val="18"/>
        </w:rPr>
        <w:t>8</w:t>
      </w:r>
    </w:p>
    <w:p w14:paraId="09C5F278" w14:textId="77777777" w:rsidR="002C1745" w:rsidRPr="00252358" w:rsidRDefault="002C1745" w:rsidP="002C1745"/>
    <w:p w14:paraId="09F38B5C"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F3610E0" w14:textId="77777777" w:rsidR="002C1745" w:rsidRDefault="002C1745" w:rsidP="002C1745">
      <w:pPr>
        <w:spacing w:after="120"/>
        <w:rPr>
          <w:rFonts w:ascii="Arial" w:hAnsi="Arial" w:cs="Arial"/>
        </w:rPr>
      </w:pPr>
    </w:p>
    <w:p w14:paraId="38325404" w14:textId="28D02F21" w:rsidR="009202A5" w:rsidRDefault="002C1745">
      <w:pPr>
        <w:spacing w:before="225" w:after="225" w:line="240" w:lineRule="auto"/>
        <w:jc w:val="both"/>
      </w:pPr>
      <w:r>
        <w:rPr>
          <w:rFonts w:ascii="Arial" w:hAnsi="Arial" w:cs="Arial"/>
          <w:color w:val="000000"/>
          <w:sz w:val="18"/>
          <w:szCs w:val="18"/>
        </w:rPr>
        <w:t>V zvezi z javnim naročilom »Izvajanje zimske službe na lokalnih cestah, javnih poteh in javnih površinah v občini Gorenja vas - Poljane</w:t>
      </w:r>
      <w:r w:rsidR="00B2777F" w:rsidRPr="00F1456A">
        <w:rPr>
          <w:rFonts w:ascii="Arial" w:hAnsi="Arial" w:cs="Arial"/>
          <w:color w:val="000000"/>
          <w:sz w:val="18"/>
          <w:szCs w:val="18"/>
        </w:rPr>
        <w:t>– ponovitev postopka za sklope 2, 4, 5, 8, 9, 13, 14, 15, 16, 17, 18, 19, 20, 21, 23, 25, 26, 27, 28 in 29</w:t>
      </w:r>
      <w:r w:rsidR="00B2777F">
        <w:rPr>
          <w:rFonts w:ascii="Arial" w:hAnsi="Arial" w:cs="Arial"/>
          <w:color w:val="000000"/>
          <w:sz w:val="18"/>
          <w:szCs w:val="18"/>
        </w:rPr>
        <w:t>.</w:t>
      </w:r>
    </w:p>
    <w:p w14:paraId="7DCDF3D8" w14:textId="77777777" w:rsidR="009202A5" w:rsidRDefault="002C1745">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1108FDD" w14:textId="77777777" w:rsidR="009202A5" w:rsidRDefault="002C1745">
      <w:pPr>
        <w:spacing w:before="225" w:after="225" w:line="240" w:lineRule="auto"/>
        <w:jc w:val="both"/>
      </w:pPr>
      <w:r>
        <w:rPr>
          <w:rFonts w:ascii="Arial" w:hAnsi="Arial" w:cs="Arial"/>
          <w:color w:val="000000"/>
          <w:sz w:val="18"/>
          <w:szCs w:val="18"/>
        </w:rPr>
        <w:t>Izjavljamo (ustrezno označi):</w:t>
      </w:r>
    </w:p>
    <w:p w14:paraId="536C0ECA" w14:textId="77777777" w:rsidR="009202A5" w:rsidRDefault="002C1745">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3803EBC" w14:textId="77777777" w:rsidR="009202A5" w:rsidRDefault="002C1745">
      <w:pPr>
        <w:spacing w:before="225" w:after="225" w:line="240" w:lineRule="auto"/>
        <w:jc w:val="both"/>
      </w:pPr>
      <w:r>
        <w:rPr>
          <w:rFonts w:ascii="Arial" w:hAnsi="Arial" w:cs="Arial"/>
          <w:color w:val="000000"/>
          <w:sz w:val="18"/>
          <w:szCs w:val="18"/>
        </w:rPr>
        <w:t>[   ] NE zahtevamo izvedbe neposrednih plačil.</w:t>
      </w:r>
    </w:p>
    <w:p w14:paraId="19F3ACF5" w14:textId="77777777" w:rsidR="009202A5" w:rsidRDefault="002C1745">
      <w:pPr>
        <w:spacing w:before="225" w:after="225" w:line="240" w:lineRule="auto"/>
        <w:jc w:val="both"/>
      </w:pPr>
      <w:r>
        <w:rPr>
          <w:rFonts w:ascii="Arial" w:hAnsi="Arial" w:cs="Arial"/>
          <w:color w:val="000000"/>
          <w:sz w:val="18"/>
          <w:szCs w:val="18"/>
        </w:rPr>
        <w:t> </w:t>
      </w:r>
    </w:p>
    <w:p w14:paraId="343EF3D1" w14:textId="77777777" w:rsidR="009202A5" w:rsidRDefault="002C1745">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202A5" w14:paraId="05E8982C" w14:textId="77777777">
        <w:tc>
          <w:tcPr>
            <w:tcW w:w="4080" w:type="dxa"/>
            <w:tcMar>
              <w:top w:w="75" w:type="dxa"/>
              <w:bottom w:w="75" w:type="dxa"/>
            </w:tcMar>
            <w:vAlign w:val="center"/>
          </w:tcPr>
          <w:p w14:paraId="6E1C7755" w14:textId="77777777" w:rsidR="009202A5" w:rsidRDefault="002C1745">
            <w:r>
              <w:rPr>
                <w:rFonts w:ascii="Arial" w:hAnsi="Arial" w:cs="Arial"/>
                <w:color w:val="000000"/>
                <w:position w:val="-2"/>
                <w:sz w:val="18"/>
                <w:szCs w:val="18"/>
              </w:rPr>
              <w:t>Kraj in datum:</w:t>
            </w:r>
          </w:p>
        </w:tc>
        <w:tc>
          <w:tcPr>
            <w:tcW w:w="0" w:type="auto"/>
            <w:tcMar>
              <w:top w:w="75" w:type="dxa"/>
              <w:bottom w:w="75" w:type="dxa"/>
            </w:tcMar>
            <w:vAlign w:val="center"/>
          </w:tcPr>
          <w:p w14:paraId="551AF2FC" w14:textId="77777777" w:rsidR="009202A5" w:rsidRDefault="002C1745">
            <w:r>
              <w:rPr>
                <w:rFonts w:ascii="Arial" w:hAnsi="Arial" w:cs="Arial"/>
                <w:color w:val="000000"/>
                <w:position w:val="-2"/>
                <w:sz w:val="18"/>
                <w:szCs w:val="18"/>
              </w:rPr>
              <w:t>Ime in priimek: _____________________</w:t>
            </w:r>
          </w:p>
        </w:tc>
      </w:tr>
      <w:tr w:rsidR="009202A5" w14:paraId="34401E2E" w14:textId="77777777">
        <w:tc>
          <w:tcPr>
            <w:tcW w:w="4080" w:type="dxa"/>
            <w:tcMar>
              <w:top w:w="75" w:type="dxa"/>
              <w:bottom w:w="75" w:type="dxa"/>
            </w:tcMar>
            <w:vAlign w:val="center"/>
          </w:tcPr>
          <w:p w14:paraId="472295AB" w14:textId="77777777" w:rsidR="009202A5" w:rsidRDefault="002C1745">
            <w:r>
              <w:rPr>
                <w:rFonts w:ascii="Arial" w:hAnsi="Arial" w:cs="Arial"/>
                <w:color w:val="000000"/>
                <w:position w:val="-2"/>
                <w:sz w:val="18"/>
                <w:szCs w:val="18"/>
              </w:rPr>
              <w:t> </w:t>
            </w:r>
          </w:p>
        </w:tc>
        <w:tc>
          <w:tcPr>
            <w:tcW w:w="0" w:type="auto"/>
            <w:tcMar>
              <w:top w:w="75" w:type="dxa"/>
              <w:bottom w:w="75" w:type="dxa"/>
            </w:tcMar>
            <w:vAlign w:val="center"/>
          </w:tcPr>
          <w:p w14:paraId="14D4981E" w14:textId="77777777" w:rsidR="009202A5" w:rsidRDefault="009202A5"/>
          <w:p w14:paraId="3ADC65F4" w14:textId="77777777" w:rsidR="009202A5" w:rsidRDefault="002C1745">
            <w:pPr>
              <w:jc w:val="center"/>
            </w:pPr>
            <w:r>
              <w:rPr>
                <w:rFonts w:ascii="Arial" w:hAnsi="Arial" w:cs="Arial"/>
                <w:color w:val="A9A9A9"/>
                <w:position w:val="-2"/>
                <w:sz w:val="18"/>
                <w:szCs w:val="18"/>
              </w:rPr>
              <w:t>(žig in podpis)</w:t>
            </w:r>
          </w:p>
        </w:tc>
      </w:tr>
    </w:tbl>
    <w:p w14:paraId="1AD28AB4" w14:textId="77777777" w:rsidR="009202A5" w:rsidRDefault="002C1745">
      <w:pPr>
        <w:spacing w:before="225" w:after="225" w:line="240" w:lineRule="auto"/>
        <w:jc w:val="both"/>
      </w:pPr>
      <w:r>
        <w:rPr>
          <w:rFonts w:ascii="Arial" w:hAnsi="Arial" w:cs="Arial"/>
          <w:color w:val="000000"/>
          <w:sz w:val="18"/>
          <w:szCs w:val="18"/>
        </w:rPr>
        <w:t> </w:t>
      </w:r>
    </w:p>
    <w:p w14:paraId="1A1FD384" w14:textId="77777777" w:rsidR="009202A5" w:rsidRDefault="002C1745">
      <w:pPr>
        <w:spacing w:before="225" w:after="225" w:line="240" w:lineRule="auto"/>
        <w:jc w:val="both"/>
      </w:pPr>
      <w:r>
        <w:rPr>
          <w:rFonts w:ascii="Arial" w:hAnsi="Arial" w:cs="Arial"/>
          <w:color w:val="000000"/>
          <w:sz w:val="18"/>
          <w:szCs w:val="18"/>
        </w:rPr>
        <w:t> </w:t>
      </w:r>
    </w:p>
    <w:p w14:paraId="5202244D" w14:textId="77777777" w:rsidR="009202A5" w:rsidRDefault="002C1745">
      <w:pPr>
        <w:spacing w:before="225" w:after="225" w:line="240" w:lineRule="auto"/>
        <w:jc w:val="both"/>
      </w:pPr>
      <w:r>
        <w:rPr>
          <w:rFonts w:ascii="Arial" w:hAnsi="Arial" w:cs="Arial"/>
          <w:color w:val="000000"/>
          <w:sz w:val="18"/>
          <w:szCs w:val="18"/>
        </w:rPr>
        <w:t> </w:t>
      </w:r>
    </w:p>
    <w:p w14:paraId="37378467" w14:textId="77777777" w:rsidR="009202A5" w:rsidRDefault="002C1745">
      <w:pPr>
        <w:spacing w:before="225" w:after="225" w:line="240" w:lineRule="auto"/>
        <w:jc w:val="both"/>
      </w:pPr>
      <w:r>
        <w:rPr>
          <w:rFonts w:ascii="Arial" w:hAnsi="Arial" w:cs="Arial"/>
          <w:b/>
          <w:bCs/>
          <w:i/>
          <w:iCs/>
          <w:color w:val="000000"/>
          <w:sz w:val="18"/>
          <w:szCs w:val="18"/>
          <w:u w:val="single"/>
        </w:rPr>
        <w:t>Opomba:</w:t>
      </w:r>
    </w:p>
    <w:p w14:paraId="67DF2281" w14:textId="77777777" w:rsidR="009202A5" w:rsidRDefault="002C1745">
      <w:pPr>
        <w:spacing w:before="225" w:after="225" w:line="240" w:lineRule="auto"/>
        <w:jc w:val="both"/>
      </w:pPr>
      <w:r>
        <w:rPr>
          <w:rFonts w:ascii="Arial" w:hAnsi="Arial" w:cs="Arial"/>
          <w:i/>
          <w:iCs/>
          <w:color w:val="000000"/>
          <w:sz w:val="18"/>
          <w:szCs w:val="18"/>
        </w:rPr>
        <w:t>V primeru večjega števila podizvajalcev se obrazec fotokopira.</w:t>
      </w:r>
    </w:p>
    <w:p w14:paraId="763BACD1" w14:textId="77777777" w:rsidR="009202A5" w:rsidRDefault="009202A5">
      <w:pPr>
        <w:sectPr w:rsidR="009202A5" w:rsidSect="002C1745">
          <w:footerReference w:type="default" r:id="rId17"/>
          <w:pgSz w:w="11906" w:h="16838"/>
          <w:pgMar w:top="1418" w:right="1418" w:bottom="1418" w:left="1418" w:header="567" w:footer="596" w:gutter="0"/>
          <w:cols w:space="708"/>
          <w:docGrid w:linePitch="360"/>
        </w:sectPr>
      </w:pPr>
    </w:p>
    <w:p w14:paraId="6A61B4BA" w14:textId="79114BFF" w:rsidR="002C1745" w:rsidRPr="00590863" w:rsidRDefault="002C1745" w:rsidP="002C1745">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64967">
        <w:rPr>
          <w:rFonts w:ascii="Arial" w:hAnsi="Arial" w:cs="Arial"/>
          <w:sz w:val="18"/>
          <w:szCs w:val="18"/>
        </w:rPr>
        <w:t>9</w:t>
      </w:r>
    </w:p>
    <w:p w14:paraId="415F2580" w14:textId="77777777" w:rsidR="002C1745" w:rsidRPr="00252358" w:rsidRDefault="002C1745" w:rsidP="002C1745"/>
    <w:p w14:paraId="7A2E88D9"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644D581" w14:textId="77777777" w:rsidR="002C1745" w:rsidRDefault="002C1745" w:rsidP="002C1745">
      <w:pPr>
        <w:spacing w:after="120"/>
        <w:rPr>
          <w:rFonts w:ascii="Arial" w:hAnsi="Arial" w:cs="Arial"/>
        </w:rPr>
      </w:pPr>
    </w:p>
    <w:p w14:paraId="79BFAC9F" w14:textId="717E69D3" w:rsidR="009202A5" w:rsidRDefault="002C1745">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 xml:space="preserve">Izvajanje zimske službe na lokalnih cestah, javnih poteh in javnih površinah v občini Gorenja vas </w:t>
      </w:r>
      <w:r w:rsidR="00D455E1">
        <w:rPr>
          <w:rFonts w:ascii="Arial" w:hAnsi="Arial" w:cs="Arial"/>
          <w:b/>
          <w:bCs/>
          <w:color w:val="000000"/>
          <w:sz w:val="18"/>
          <w:szCs w:val="18"/>
        </w:rPr>
        <w:t>–</w:t>
      </w:r>
      <w:r>
        <w:rPr>
          <w:rFonts w:ascii="Arial" w:hAnsi="Arial" w:cs="Arial"/>
          <w:b/>
          <w:bCs/>
          <w:color w:val="000000"/>
          <w:sz w:val="18"/>
          <w:szCs w:val="18"/>
        </w:rPr>
        <w:t xml:space="preserve"> Poljane</w:t>
      </w:r>
      <w:r w:rsidR="00D455E1">
        <w:rPr>
          <w:rFonts w:ascii="Arial" w:hAnsi="Arial" w:cs="Arial"/>
          <w:b/>
          <w:bCs/>
          <w:color w:val="000000"/>
          <w:sz w:val="18"/>
          <w:szCs w:val="18"/>
        </w:rPr>
        <w:t xml:space="preserve"> </w:t>
      </w:r>
      <w:r w:rsidR="00B2777F" w:rsidRPr="00B2777F">
        <w:rPr>
          <w:rFonts w:ascii="Arial" w:hAnsi="Arial" w:cs="Arial"/>
          <w:b/>
          <w:bCs/>
          <w:color w:val="000000"/>
          <w:sz w:val="18"/>
          <w:szCs w:val="18"/>
        </w:rPr>
        <w:t>– ponovitev postopka za sklope 2, 4, 5, 8, 9, 13, 14, 15, 16, 17, 18, 19, 20, 21, 23, 25, 26, 27, 28 in 29</w:t>
      </w:r>
      <w:r>
        <w:rPr>
          <w:rFonts w:ascii="Arial" w:hAnsi="Arial" w:cs="Arial"/>
          <w:color w:val="000000"/>
          <w:sz w:val="18"/>
          <w:szCs w:val="18"/>
        </w:rPr>
        <w:t>«,</w:t>
      </w:r>
    </w:p>
    <w:p w14:paraId="494E4C24" w14:textId="77777777" w:rsidR="009202A5" w:rsidRDefault="002C1745">
      <w:pPr>
        <w:spacing w:before="225" w:after="225" w:line="240" w:lineRule="auto"/>
        <w:jc w:val="both"/>
      </w:pPr>
      <w:r>
        <w:rPr>
          <w:rFonts w:ascii="Arial" w:hAnsi="Arial" w:cs="Arial"/>
          <w:color w:val="000000"/>
          <w:sz w:val="18"/>
          <w:szCs w:val="18"/>
        </w:rPr>
        <w:t>izjavljamo, da (ustrezno označi in izpolni):</w:t>
      </w:r>
    </w:p>
    <w:p w14:paraId="5BCBEEFF" w14:textId="77777777" w:rsidR="009202A5" w:rsidRDefault="002C1745">
      <w:pPr>
        <w:spacing w:before="225" w:after="225" w:line="240" w:lineRule="auto"/>
        <w:jc w:val="both"/>
      </w:pPr>
      <w:r>
        <w:rPr>
          <w:rFonts w:ascii="Arial" w:hAnsi="Arial" w:cs="Arial"/>
          <w:b/>
          <w:bCs/>
          <w:color w:val="000000"/>
          <w:sz w:val="18"/>
          <w:szCs w:val="18"/>
        </w:rPr>
        <w:t>[   ] ne nastopamo s podizvajalci</w:t>
      </w:r>
    </w:p>
    <w:p w14:paraId="399C9862" w14:textId="77777777" w:rsidR="009202A5" w:rsidRDefault="002C1745">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9202A5" w14:paraId="62180C7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EC915" w14:textId="77777777" w:rsidR="009202A5" w:rsidRDefault="002C1745">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C51088" w14:textId="77777777" w:rsidR="009202A5" w:rsidRDefault="002C1745">
            <w:r>
              <w:rPr>
                <w:rFonts w:ascii="Arial" w:hAnsi="Arial" w:cs="Arial"/>
                <w:color w:val="000000"/>
                <w:position w:val="-2"/>
                <w:sz w:val="18"/>
                <w:szCs w:val="18"/>
              </w:rPr>
              <w:t> </w:t>
            </w:r>
          </w:p>
        </w:tc>
      </w:tr>
      <w:tr w:rsidR="009202A5" w14:paraId="0016D0E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FA23F7D" w14:textId="77777777" w:rsidR="009202A5" w:rsidRDefault="002C174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6A8297" w14:textId="77777777" w:rsidR="009202A5" w:rsidRDefault="002C1745">
            <w:pPr>
              <w:spacing w:before="135" w:after="135"/>
              <w:jc w:val="both"/>
              <w:textAlignment w:val="center"/>
            </w:pPr>
            <w:r>
              <w:rPr>
                <w:rFonts w:ascii="Arial" w:hAnsi="Arial" w:cs="Arial"/>
                <w:color w:val="000000"/>
                <w:position w:val="-2"/>
                <w:sz w:val="18"/>
                <w:szCs w:val="18"/>
              </w:rPr>
              <w:t>Opis del, ki jih bo izvedel podizvajalec:</w:t>
            </w:r>
          </w:p>
          <w:p w14:paraId="7720AF12" w14:textId="77777777" w:rsidR="009202A5" w:rsidRDefault="002C1745">
            <w:pPr>
              <w:spacing w:before="135" w:after="135"/>
              <w:jc w:val="both"/>
              <w:textAlignment w:val="center"/>
            </w:pPr>
            <w:r>
              <w:rPr>
                <w:rFonts w:ascii="Arial" w:hAnsi="Arial" w:cs="Arial"/>
                <w:color w:val="000000"/>
                <w:position w:val="-2"/>
                <w:sz w:val="18"/>
                <w:szCs w:val="18"/>
              </w:rPr>
              <w:t> </w:t>
            </w:r>
          </w:p>
          <w:p w14:paraId="3BE94C09" w14:textId="77777777" w:rsidR="009202A5" w:rsidRDefault="002C174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202A5" w14:paraId="7BA8B9A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5933BE" w14:textId="77777777" w:rsidR="009202A5" w:rsidRDefault="002C1745">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22C33D" w14:textId="77777777" w:rsidR="009202A5" w:rsidRDefault="002C1745">
            <w:r>
              <w:rPr>
                <w:rFonts w:ascii="Arial" w:hAnsi="Arial" w:cs="Arial"/>
                <w:color w:val="000000"/>
                <w:position w:val="-2"/>
                <w:sz w:val="18"/>
                <w:szCs w:val="18"/>
              </w:rPr>
              <w:t> </w:t>
            </w:r>
          </w:p>
        </w:tc>
      </w:tr>
      <w:tr w:rsidR="009202A5" w14:paraId="65757C2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E7B9D4" w14:textId="77777777" w:rsidR="009202A5" w:rsidRDefault="002C1745">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D0B249" w14:textId="77777777" w:rsidR="009202A5" w:rsidRDefault="002C1745">
            <w:pPr>
              <w:spacing w:before="135" w:after="135"/>
              <w:jc w:val="both"/>
              <w:textAlignment w:val="center"/>
            </w:pPr>
            <w:r>
              <w:rPr>
                <w:rFonts w:ascii="Arial" w:hAnsi="Arial" w:cs="Arial"/>
                <w:color w:val="000000"/>
                <w:position w:val="-2"/>
                <w:sz w:val="18"/>
                <w:szCs w:val="18"/>
              </w:rPr>
              <w:t>Opis del, ki jih bo izvedel podizvajalec:</w:t>
            </w:r>
          </w:p>
          <w:p w14:paraId="0754842C" w14:textId="77777777" w:rsidR="009202A5" w:rsidRDefault="002C1745">
            <w:pPr>
              <w:spacing w:before="135" w:after="135"/>
              <w:jc w:val="both"/>
              <w:textAlignment w:val="center"/>
            </w:pPr>
            <w:r>
              <w:rPr>
                <w:rFonts w:ascii="Arial" w:hAnsi="Arial" w:cs="Arial"/>
                <w:color w:val="000000"/>
                <w:position w:val="-2"/>
                <w:sz w:val="18"/>
                <w:szCs w:val="18"/>
              </w:rPr>
              <w:t> </w:t>
            </w:r>
          </w:p>
          <w:p w14:paraId="505F43CE" w14:textId="77777777" w:rsidR="009202A5" w:rsidRDefault="002C1745">
            <w:pPr>
              <w:spacing w:before="135" w:after="135"/>
              <w:jc w:val="both"/>
              <w:textAlignment w:val="center"/>
            </w:pPr>
            <w:r>
              <w:rPr>
                <w:rFonts w:ascii="Arial" w:hAnsi="Arial" w:cs="Arial"/>
                <w:color w:val="000000"/>
                <w:position w:val="-2"/>
                <w:sz w:val="18"/>
                <w:szCs w:val="18"/>
              </w:rPr>
              <w:t>% končne ponudbe vrednosti, ki jo bo izvedel podizvajalec: ____</w:t>
            </w:r>
          </w:p>
          <w:p w14:paraId="71B91C09" w14:textId="77777777" w:rsidR="009202A5" w:rsidRDefault="002C1745">
            <w:pPr>
              <w:spacing w:before="135" w:after="135"/>
              <w:jc w:val="both"/>
              <w:textAlignment w:val="center"/>
            </w:pPr>
            <w:r>
              <w:rPr>
                <w:rFonts w:ascii="Arial" w:hAnsi="Arial" w:cs="Arial"/>
                <w:color w:val="000000"/>
                <w:position w:val="-2"/>
                <w:sz w:val="18"/>
                <w:szCs w:val="18"/>
              </w:rPr>
              <w:t> </w:t>
            </w:r>
          </w:p>
        </w:tc>
      </w:tr>
    </w:tbl>
    <w:p w14:paraId="6729D4BD" w14:textId="77777777" w:rsidR="009202A5" w:rsidRDefault="002C1745">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AD3434E" w14:textId="77777777" w:rsidR="009202A5" w:rsidRDefault="002C1745">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202A5" w14:paraId="7F83D0FE" w14:textId="77777777">
        <w:tc>
          <w:tcPr>
            <w:tcW w:w="4080" w:type="dxa"/>
            <w:tcMar>
              <w:top w:w="135" w:type="dxa"/>
              <w:bottom w:w="135" w:type="dxa"/>
            </w:tcMar>
            <w:vAlign w:val="center"/>
          </w:tcPr>
          <w:p w14:paraId="25C9EFB7" w14:textId="77777777" w:rsidR="009202A5" w:rsidRDefault="002C1745">
            <w:r>
              <w:rPr>
                <w:rFonts w:ascii="Arial" w:hAnsi="Arial" w:cs="Arial"/>
                <w:color w:val="000000"/>
                <w:position w:val="-2"/>
                <w:sz w:val="18"/>
                <w:szCs w:val="18"/>
              </w:rPr>
              <w:t>Kraj in datum:</w:t>
            </w:r>
          </w:p>
        </w:tc>
        <w:tc>
          <w:tcPr>
            <w:tcW w:w="0" w:type="auto"/>
            <w:tcMar>
              <w:top w:w="135" w:type="dxa"/>
              <w:bottom w:w="135" w:type="dxa"/>
            </w:tcMar>
            <w:vAlign w:val="center"/>
          </w:tcPr>
          <w:p w14:paraId="4EFDF3EE" w14:textId="77777777" w:rsidR="009202A5" w:rsidRDefault="002C1745">
            <w:r>
              <w:rPr>
                <w:rFonts w:ascii="Arial" w:hAnsi="Arial" w:cs="Arial"/>
                <w:color w:val="000000"/>
                <w:position w:val="-2"/>
                <w:sz w:val="18"/>
                <w:szCs w:val="18"/>
              </w:rPr>
              <w:t>Ime in priimek: _____________________</w:t>
            </w:r>
          </w:p>
        </w:tc>
      </w:tr>
      <w:tr w:rsidR="009202A5" w14:paraId="5E28E741" w14:textId="77777777">
        <w:tc>
          <w:tcPr>
            <w:tcW w:w="4080" w:type="dxa"/>
            <w:tcMar>
              <w:top w:w="135" w:type="dxa"/>
              <w:bottom w:w="135" w:type="dxa"/>
            </w:tcMar>
            <w:vAlign w:val="center"/>
          </w:tcPr>
          <w:p w14:paraId="7EF590D0" w14:textId="77777777" w:rsidR="009202A5" w:rsidRDefault="002C1745">
            <w:r>
              <w:rPr>
                <w:rFonts w:ascii="Arial" w:hAnsi="Arial" w:cs="Arial"/>
                <w:color w:val="000000"/>
                <w:position w:val="-2"/>
                <w:sz w:val="18"/>
                <w:szCs w:val="18"/>
              </w:rPr>
              <w:t> </w:t>
            </w:r>
          </w:p>
        </w:tc>
        <w:tc>
          <w:tcPr>
            <w:tcW w:w="0" w:type="auto"/>
            <w:tcMar>
              <w:top w:w="135" w:type="dxa"/>
              <w:bottom w:w="135" w:type="dxa"/>
            </w:tcMar>
            <w:vAlign w:val="center"/>
          </w:tcPr>
          <w:p w14:paraId="71B8EB54" w14:textId="77777777" w:rsidR="009202A5" w:rsidRDefault="002C1745">
            <w:pPr>
              <w:jc w:val="center"/>
            </w:pPr>
            <w:r>
              <w:rPr>
                <w:rFonts w:ascii="Arial" w:hAnsi="Arial" w:cs="Arial"/>
                <w:color w:val="A9A9A9"/>
                <w:position w:val="-2"/>
                <w:sz w:val="18"/>
                <w:szCs w:val="18"/>
              </w:rPr>
              <w:t>(žig in podpis)</w:t>
            </w:r>
          </w:p>
        </w:tc>
      </w:tr>
    </w:tbl>
    <w:p w14:paraId="623C9EA0" w14:textId="77777777" w:rsidR="009202A5" w:rsidRDefault="002C1745">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A9E3D30" w14:textId="77777777" w:rsidR="009202A5" w:rsidRDefault="009202A5">
      <w:pPr>
        <w:sectPr w:rsidR="009202A5" w:rsidSect="002C1745">
          <w:footerReference w:type="default" r:id="rId18"/>
          <w:pgSz w:w="11906" w:h="16838"/>
          <w:pgMar w:top="1418" w:right="1418" w:bottom="1418" w:left="1418" w:header="567" w:footer="596" w:gutter="0"/>
          <w:cols w:space="708"/>
          <w:docGrid w:linePitch="360"/>
        </w:sectPr>
      </w:pPr>
    </w:p>
    <w:p w14:paraId="339E24D8" w14:textId="5DBBD67D" w:rsidR="002C1745" w:rsidRPr="00590863" w:rsidRDefault="002C1745" w:rsidP="002C1745">
      <w:pPr>
        <w:spacing w:after="0"/>
        <w:jc w:val="right"/>
        <w:rPr>
          <w:rFonts w:ascii="Arial" w:hAnsi="Arial" w:cs="Arial"/>
          <w:sz w:val="18"/>
          <w:szCs w:val="18"/>
        </w:rPr>
      </w:pPr>
      <w:r w:rsidRPr="00590863">
        <w:rPr>
          <w:rFonts w:ascii="Arial" w:hAnsi="Arial" w:cs="Arial"/>
          <w:sz w:val="18"/>
          <w:szCs w:val="18"/>
        </w:rPr>
        <w:lastRenderedPageBreak/>
        <w:t>Obrazec št: 1</w:t>
      </w:r>
      <w:r w:rsidR="00164967">
        <w:rPr>
          <w:rFonts w:ascii="Arial" w:hAnsi="Arial" w:cs="Arial"/>
          <w:sz w:val="18"/>
          <w:szCs w:val="18"/>
        </w:rPr>
        <w:t>0</w:t>
      </w:r>
    </w:p>
    <w:p w14:paraId="54F8341B" w14:textId="77777777" w:rsidR="002C1745" w:rsidRPr="00252358" w:rsidRDefault="002C1745" w:rsidP="002C1745"/>
    <w:p w14:paraId="50F3CE25" w14:textId="77777777" w:rsidR="002C1745" w:rsidRDefault="002C1745" w:rsidP="002C174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A783FA6" w14:textId="77777777" w:rsidR="009202A5" w:rsidRDefault="002C1745">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22EA803" w14:textId="77777777" w:rsidR="009202A5" w:rsidRDefault="002C1745">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202A5" w14:paraId="2C18A1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0335C" w14:textId="77777777" w:rsidR="009202A5" w:rsidRDefault="002C1745">
            <w:pPr>
              <w:spacing w:before="135" w:after="135"/>
              <w:jc w:val="both"/>
              <w:textAlignment w:val="center"/>
            </w:pPr>
            <w:r>
              <w:rPr>
                <w:rFonts w:ascii="Arial" w:hAnsi="Arial" w:cs="Arial"/>
                <w:b/>
                <w:bCs/>
                <w:color w:val="000000"/>
                <w:position w:val="-2"/>
                <w:sz w:val="18"/>
                <w:szCs w:val="18"/>
              </w:rPr>
              <w:t>Ime in priimek</w:t>
            </w:r>
          </w:p>
          <w:p w14:paraId="03EF3A13" w14:textId="77777777" w:rsidR="009202A5" w:rsidRDefault="002C1745">
            <w:pPr>
              <w:spacing w:before="135" w:after="135"/>
              <w:jc w:val="both"/>
              <w:textAlignment w:val="center"/>
            </w:pPr>
            <w:r>
              <w:rPr>
                <w:rFonts w:ascii="Arial" w:hAnsi="Arial" w:cs="Arial"/>
                <w:b/>
                <w:bCs/>
                <w:color w:val="000000"/>
                <w:position w:val="-2"/>
                <w:sz w:val="18"/>
                <w:szCs w:val="18"/>
              </w:rPr>
              <w:t>ali</w:t>
            </w:r>
          </w:p>
          <w:p w14:paraId="0B93A2E1" w14:textId="77777777" w:rsidR="009202A5" w:rsidRDefault="002C1745">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C3927" w14:textId="77777777" w:rsidR="009202A5" w:rsidRDefault="002C1745">
            <w:pPr>
              <w:spacing w:before="135" w:after="135"/>
              <w:jc w:val="both"/>
              <w:textAlignment w:val="center"/>
            </w:pPr>
            <w:r>
              <w:rPr>
                <w:rFonts w:ascii="Arial" w:hAnsi="Arial" w:cs="Arial"/>
                <w:b/>
                <w:bCs/>
                <w:color w:val="000000"/>
                <w:position w:val="-2"/>
                <w:sz w:val="18"/>
                <w:szCs w:val="18"/>
              </w:rPr>
              <w:t>Naslov prebivališča</w:t>
            </w:r>
          </w:p>
          <w:p w14:paraId="50895579" w14:textId="77777777" w:rsidR="009202A5" w:rsidRDefault="002C1745">
            <w:pPr>
              <w:spacing w:before="135" w:after="135"/>
              <w:jc w:val="both"/>
              <w:textAlignment w:val="center"/>
            </w:pPr>
            <w:r>
              <w:rPr>
                <w:rFonts w:ascii="Arial" w:hAnsi="Arial" w:cs="Arial"/>
                <w:b/>
                <w:bCs/>
                <w:color w:val="000000"/>
                <w:position w:val="-2"/>
                <w:sz w:val="18"/>
                <w:szCs w:val="18"/>
              </w:rPr>
              <w:t>ali</w:t>
            </w:r>
          </w:p>
          <w:p w14:paraId="3FA0E7A9" w14:textId="77777777" w:rsidR="009202A5" w:rsidRDefault="002C174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41D08" w14:textId="77777777" w:rsidR="009202A5" w:rsidRDefault="002C1745">
            <w:pPr>
              <w:spacing w:before="135" w:after="135"/>
              <w:jc w:val="both"/>
              <w:textAlignment w:val="center"/>
            </w:pPr>
            <w:r>
              <w:rPr>
                <w:rFonts w:ascii="Arial" w:hAnsi="Arial" w:cs="Arial"/>
                <w:b/>
                <w:bCs/>
                <w:color w:val="000000"/>
                <w:position w:val="-2"/>
                <w:sz w:val="18"/>
                <w:szCs w:val="18"/>
              </w:rPr>
              <w:t>Delež lastništva</w:t>
            </w:r>
          </w:p>
          <w:p w14:paraId="3C3A7F31" w14:textId="77777777" w:rsidR="009202A5" w:rsidRDefault="002C1745">
            <w:pPr>
              <w:spacing w:before="135" w:after="135"/>
              <w:jc w:val="both"/>
              <w:textAlignment w:val="center"/>
            </w:pPr>
            <w:r>
              <w:rPr>
                <w:rFonts w:ascii="Arial" w:hAnsi="Arial" w:cs="Arial"/>
                <w:b/>
                <w:bCs/>
                <w:color w:val="000000"/>
                <w:position w:val="-2"/>
                <w:sz w:val="18"/>
                <w:szCs w:val="18"/>
              </w:rPr>
              <w:t>ali</w:t>
            </w:r>
          </w:p>
          <w:p w14:paraId="2B2E58FD" w14:textId="77777777" w:rsidR="009202A5" w:rsidRDefault="002C1745">
            <w:pPr>
              <w:spacing w:before="135" w:after="135"/>
              <w:jc w:val="both"/>
              <w:textAlignment w:val="center"/>
            </w:pPr>
            <w:r>
              <w:rPr>
                <w:rFonts w:ascii="Arial" w:hAnsi="Arial" w:cs="Arial"/>
                <w:b/>
                <w:bCs/>
                <w:color w:val="000000"/>
                <w:position w:val="-2"/>
                <w:sz w:val="18"/>
                <w:szCs w:val="18"/>
              </w:rPr>
              <w:t>Delež lastništva gospodarskega subjekta</w:t>
            </w:r>
          </w:p>
        </w:tc>
      </w:tr>
      <w:tr w:rsidR="009202A5" w14:paraId="700BE9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2134C"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AB2E91"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62FFD" w14:textId="77777777" w:rsidR="009202A5" w:rsidRDefault="002C1745">
            <w:pPr>
              <w:spacing w:before="135" w:after="135"/>
              <w:jc w:val="both"/>
              <w:textAlignment w:val="center"/>
            </w:pPr>
            <w:r>
              <w:rPr>
                <w:rFonts w:ascii="Arial" w:hAnsi="Arial" w:cs="Arial"/>
                <w:color w:val="000000"/>
                <w:position w:val="-2"/>
                <w:sz w:val="18"/>
                <w:szCs w:val="18"/>
              </w:rPr>
              <w:t> </w:t>
            </w:r>
          </w:p>
        </w:tc>
      </w:tr>
      <w:tr w:rsidR="009202A5" w14:paraId="761DC6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061539"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8E879"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B4FB5" w14:textId="77777777" w:rsidR="009202A5" w:rsidRDefault="002C1745">
            <w:pPr>
              <w:spacing w:before="135" w:after="135"/>
              <w:jc w:val="both"/>
              <w:textAlignment w:val="center"/>
            </w:pPr>
            <w:r>
              <w:rPr>
                <w:rFonts w:ascii="Arial" w:hAnsi="Arial" w:cs="Arial"/>
                <w:color w:val="000000"/>
                <w:position w:val="-2"/>
                <w:sz w:val="18"/>
                <w:szCs w:val="18"/>
              </w:rPr>
              <w:t> </w:t>
            </w:r>
          </w:p>
        </w:tc>
      </w:tr>
      <w:tr w:rsidR="009202A5" w14:paraId="6A74B0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A28BC"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99EC6"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1CC9C1" w14:textId="77777777" w:rsidR="009202A5" w:rsidRDefault="002C1745">
            <w:pPr>
              <w:spacing w:before="135" w:after="135"/>
              <w:jc w:val="both"/>
              <w:textAlignment w:val="center"/>
            </w:pPr>
            <w:r>
              <w:rPr>
                <w:rFonts w:ascii="Arial" w:hAnsi="Arial" w:cs="Arial"/>
                <w:color w:val="000000"/>
                <w:position w:val="-2"/>
                <w:sz w:val="18"/>
                <w:szCs w:val="18"/>
              </w:rPr>
              <w:t> </w:t>
            </w:r>
          </w:p>
        </w:tc>
      </w:tr>
      <w:tr w:rsidR="009202A5" w14:paraId="43D23E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55131"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F88264"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F1C01" w14:textId="77777777" w:rsidR="009202A5" w:rsidRDefault="002C1745">
            <w:pPr>
              <w:spacing w:before="135" w:after="135"/>
              <w:jc w:val="both"/>
              <w:textAlignment w:val="center"/>
            </w:pPr>
            <w:r>
              <w:rPr>
                <w:rFonts w:ascii="Arial" w:hAnsi="Arial" w:cs="Arial"/>
                <w:color w:val="000000"/>
                <w:position w:val="-2"/>
                <w:sz w:val="18"/>
                <w:szCs w:val="18"/>
              </w:rPr>
              <w:t> </w:t>
            </w:r>
          </w:p>
        </w:tc>
      </w:tr>
    </w:tbl>
    <w:p w14:paraId="73C2585C" w14:textId="77777777" w:rsidR="009202A5" w:rsidRDefault="002C1745">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202A5" w14:paraId="06C10FB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4A47B" w14:textId="77777777" w:rsidR="009202A5" w:rsidRDefault="002C1745">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6BB40" w14:textId="77777777" w:rsidR="009202A5" w:rsidRDefault="002C1745">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AA8BC7" w14:textId="77777777" w:rsidR="009202A5" w:rsidRDefault="002C1745">
            <w:pPr>
              <w:spacing w:before="135" w:after="135"/>
              <w:jc w:val="both"/>
              <w:textAlignment w:val="center"/>
            </w:pPr>
            <w:r>
              <w:rPr>
                <w:rFonts w:ascii="Arial" w:hAnsi="Arial" w:cs="Arial"/>
                <w:b/>
                <w:bCs/>
                <w:color w:val="000000"/>
                <w:position w:val="-2"/>
                <w:sz w:val="18"/>
                <w:szCs w:val="18"/>
              </w:rPr>
              <w:t>Delež lastništva gospodarskega subjekta</w:t>
            </w:r>
          </w:p>
        </w:tc>
      </w:tr>
      <w:tr w:rsidR="009202A5" w14:paraId="385665B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84785C"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0A3794"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31556" w14:textId="77777777" w:rsidR="009202A5" w:rsidRDefault="002C1745">
            <w:pPr>
              <w:spacing w:before="135" w:after="135"/>
              <w:jc w:val="both"/>
              <w:textAlignment w:val="center"/>
            </w:pPr>
            <w:r>
              <w:rPr>
                <w:rFonts w:ascii="Arial" w:hAnsi="Arial" w:cs="Arial"/>
                <w:color w:val="000000"/>
                <w:position w:val="-2"/>
                <w:sz w:val="18"/>
                <w:szCs w:val="18"/>
              </w:rPr>
              <w:t> </w:t>
            </w:r>
          </w:p>
        </w:tc>
      </w:tr>
      <w:tr w:rsidR="009202A5" w14:paraId="47E760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9501C"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31D35"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46EB1" w14:textId="77777777" w:rsidR="009202A5" w:rsidRDefault="002C1745">
            <w:pPr>
              <w:spacing w:before="135" w:after="135"/>
              <w:jc w:val="both"/>
              <w:textAlignment w:val="center"/>
            </w:pPr>
            <w:r>
              <w:rPr>
                <w:rFonts w:ascii="Arial" w:hAnsi="Arial" w:cs="Arial"/>
                <w:color w:val="000000"/>
                <w:position w:val="-2"/>
                <w:sz w:val="18"/>
                <w:szCs w:val="18"/>
              </w:rPr>
              <w:t> </w:t>
            </w:r>
          </w:p>
        </w:tc>
      </w:tr>
      <w:tr w:rsidR="009202A5" w14:paraId="310E37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D22E8"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0D80C"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D4648" w14:textId="77777777" w:rsidR="009202A5" w:rsidRDefault="002C1745">
            <w:pPr>
              <w:spacing w:before="135" w:after="135"/>
              <w:jc w:val="both"/>
              <w:textAlignment w:val="center"/>
            </w:pPr>
            <w:r>
              <w:rPr>
                <w:rFonts w:ascii="Arial" w:hAnsi="Arial" w:cs="Arial"/>
                <w:color w:val="000000"/>
                <w:position w:val="-2"/>
                <w:sz w:val="18"/>
                <w:szCs w:val="18"/>
              </w:rPr>
              <w:t> </w:t>
            </w:r>
          </w:p>
        </w:tc>
      </w:tr>
      <w:tr w:rsidR="009202A5" w14:paraId="585C301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6F53E"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AFABA" w14:textId="77777777" w:rsidR="009202A5" w:rsidRDefault="002C1745">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19C0B" w14:textId="77777777" w:rsidR="009202A5" w:rsidRDefault="002C1745">
            <w:pPr>
              <w:spacing w:before="135" w:after="135"/>
              <w:jc w:val="both"/>
              <w:textAlignment w:val="center"/>
            </w:pPr>
            <w:r>
              <w:rPr>
                <w:rFonts w:ascii="Arial" w:hAnsi="Arial" w:cs="Arial"/>
                <w:color w:val="000000"/>
                <w:position w:val="-2"/>
                <w:sz w:val="18"/>
                <w:szCs w:val="18"/>
              </w:rPr>
              <w:t> </w:t>
            </w:r>
          </w:p>
        </w:tc>
      </w:tr>
    </w:tbl>
    <w:p w14:paraId="63AE5B0A" w14:textId="77777777" w:rsidR="009202A5" w:rsidRDefault="002C1745">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202A5" w14:paraId="48C72671" w14:textId="77777777">
        <w:tc>
          <w:tcPr>
            <w:tcW w:w="4080" w:type="dxa"/>
            <w:tcMar>
              <w:top w:w="75" w:type="dxa"/>
              <w:bottom w:w="75" w:type="dxa"/>
            </w:tcMar>
            <w:vAlign w:val="center"/>
          </w:tcPr>
          <w:p w14:paraId="32E789AB" w14:textId="77777777" w:rsidR="009202A5" w:rsidRDefault="002C1745">
            <w:r>
              <w:rPr>
                <w:rFonts w:ascii="Arial" w:hAnsi="Arial" w:cs="Arial"/>
                <w:color w:val="000000"/>
                <w:position w:val="-2"/>
                <w:sz w:val="18"/>
                <w:szCs w:val="18"/>
              </w:rPr>
              <w:t>Kraj in datum:</w:t>
            </w:r>
          </w:p>
        </w:tc>
        <w:tc>
          <w:tcPr>
            <w:tcW w:w="0" w:type="auto"/>
            <w:tcMar>
              <w:top w:w="75" w:type="dxa"/>
              <w:bottom w:w="75" w:type="dxa"/>
            </w:tcMar>
            <w:vAlign w:val="center"/>
          </w:tcPr>
          <w:p w14:paraId="77992256" w14:textId="77777777" w:rsidR="009202A5" w:rsidRDefault="002C1745">
            <w:r>
              <w:rPr>
                <w:rFonts w:ascii="Arial" w:hAnsi="Arial" w:cs="Arial"/>
                <w:color w:val="000000"/>
                <w:position w:val="-2"/>
                <w:sz w:val="18"/>
                <w:szCs w:val="18"/>
              </w:rPr>
              <w:t>Ime in priimek: _____________________</w:t>
            </w:r>
          </w:p>
        </w:tc>
      </w:tr>
      <w:tr w:rsidR="009202A5" w14:paraId="72845093" w14:textId="77777777">
        <w:tc>
          <w:tcPr>
            <w:tcW w:w="4080" w:type="dxa"/>
            <w:tcMar>
              <w:top w:w="75" w:type="dxa"/>
              <w:bottom w:w="75" w:type="dxa"/>
            </w:tcMar>
            <w:vAlign w:val="center"/>
          </w:tcPr>
          <w:p w14:paraId="1B1A97CB" w14:textId="77777777" w:rsidR="009202A5" w:rsidRDefault="002C1745">
            <w:r>
              <w:rPr>
                <w:rFonts w:ascii="Arial" w:hAnsi="Arial" w:cs="Arial"/>
                <w:color w:val="000000"/>
                <w:position w:val="-2"/>
                <w:sz w:val="18"/>
                <w:szCs w:val="18"/>
              </w:rPr>
              <w:t> </w:t>
            </w:r>
          </w:p>
        </w:tc>
        <w:tc>
          <w:tcPr>
            <w:tcW w:w="0" w:type="auto"/>
            <w:tcMar>
              <w:top w:w="75" w:type="dxa"/>
              <w:bottom w:w="75" w:type="dxa"/>
            </w:tcMar>
            <w:vAlign w:val="center"/>
          </w:tcPr>
          <w:p w14:paraId="663DF8F2" w14:textId="77777777" w:rsidR="009202A5" w:rsidRDefault="002C1745">
            <w:pPr>
              <w:jc w:val="center"/>
            </w:pPr>
            <w:r>
              <w:rPr>
                <w:rFonts w:ascii="Arial" w:hAnsi="Arial" w:cs="Arial"/>
                <w:color w:val="000000"/>
                <w:position w:val="-2"/>
                <w:sz w:val="18"/>
                <w:szCs w:val="18"/>
              </w:rPr>
              <w:t>(žig in podpis)</w:t>
            </w:r>
          </w:p>
        </w:tc>
      </w:tr>
    </w:tbl>
    <w:p w14:paraId="71C95344" w14:textId="3DDA8166" w:rsidR="009202A5" w:rsidRDefault="002C1745">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38C38F6" w14:textId="77777777" w:rsidR="009202A5" w:rsidRDefault="009202A5">
      <w:pPr>
        <w:sectPr w:rsidR="009202A5" w:rsidSect="002C1745">
          <w:footerReference w:type="default" r:id="rId19"/>
          <w:pgSz w:w="11906" w:h="16838"/>
          <w:pgMar w:top="1418" w:right="1418" w:bottom="1418" w:left="1418" w:header="567" w:footer="596" w:gutter="0"/>
          <w:cols w:space="708"/>
          <w:docGrid w:linePitch="360"/>
        </w:sectPr>
      </w:pPr>
    </w:p>
    <w:p w14:paraId="45720684" w14:textId="77777777" w:rsidR="002C1745" w:rsidRPr="00116091" w:rsidRDefault="002C1745" w:rsidP="002C17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270C4ED" w14:textId="77777777" w:rsidR="002C1745" w:rsidRDefault="002C1745" w:rsidP="002C1745">
      <w:pPr>
        <w:rPr>
          <w:rFonts w:ascii="Arial" w:hAnsi="Arial" w:cs="Arial"/>
        </w:rPr>
      </w:pPr>
    </w:p>
    <w:p w14:paraId="23E2C27E" w14:textId="19AEB5B2" w:rsidR="00B2777F" w:rsidRDefault="002C1745">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003E7857">
        <w:rPr>
          <w:rFonts w:ascii="Arial" w:hAnsi="Arial" w:cs="Arial"/>
          <w:b/>
          <w:bCs/>
          <w:color w:val="000000"/>
          <w:sz w:val="27"/>
          <w:szCs w:val="27"/>
        </w:rPr>
        <w:t>IZVAJANJU</w:t>
      </w:r>
      <w:r w:rsidR="003E7857" w:rsidRPr="003E7857">
        <w:rPr>
          <w:rFonts w:ascii="Arial" w:hAnsi="Arial" w:cs="Arial"/>
          <w:b/>
          <w:bCs/>
          <w:color w:val="000000"/>
          <w:sz w:val="27"/>
          <w:szCs w:val="27"/>
        </w:rPr>
        <w:t xml:space="preserve"> ZIMSKE SLUŽBE NA LOKALNIH CESTAH, JAVNIH POTEH IN JAVNIH POVRŠINAH V OBČINI GORENJA VAS </w:t>
      </w:r>
      <w:r w:rsidR="00451120">
        <w:rPr>
          <w:rFonts w:ascii="Arial" w:hAnsi="Arial" w:cs="Arial"/>
          <w:b/>
          <w:bCs/>
          <w:color w:val="000000"/>
          <w:sz w:val="27"/>
          <w:szCs w:val="27"/>
        </w:rPr>
        <w:t>–</w:t>
      </w:r>
      <w:r w:rsidR="003E7857" w:rsidRPr="003E7857">
        <w:rPr>
          <w:rFonts w:ascii="Arial" w:hAnsi="Arial" w:cs="Arial"/>
          <w:b/>
          <w:bCs/>
          <w:color w:val="000000"/>
          <w:sz w:val="27"/>
          <w:szCs w:val="27"/>
        </w:rPr>
        <w:t xml:space="preserve"> POLJANE</w:t>
      </w:r>
      <w:r w:rsidR="00D455E1">
        <w:rPr>
          <w:rFonts w:ascii="Arial" w:hAnsi="Arial" w:cs="Arial"/>
          <w:b/>
          <w:bCs/>
          <w:color w:val="000000"/>
          <w:sz w:val="27"/>
          <w:szCs w:val="27"/>
        </w:rPr>
        <w:t xml:space="preserve"> </w:t>
      </w:r>
      <w:r w:rsidR="00B2777F" w:rsidRPr="00B2777F">
        <w:rPr>
          <w:rFonts w:ascii="Arial" w:hAnsi="Arial" w:cs="Arial"/>
          <w:b/>
          <w:bCs/>
          <w:color w:val="000000"/>
          <w:sz w:val="27"/>
          <w:szCs w:val="27"/>
        </w:rPr>
        <w:t>– ponovitev postopka za sklope 2, 4, 5, 8, 9, 13, 14, 15, 16, 17, 18, 19, 20, 21, 23, 25, 26, 27, 28 in 29</w:t>
      </w:r>
    </w:p>
    <w:p w14:paraId="7B3FA32B" w14:textId="7DFB11B2" w:rsidR="009202A5" w:rsidRDefault="00451120">
      <w:pPr>
        <w:spacing w:before="224" w:after="224" w:line="240" w:lineRule="auto"/>
        <w:jc w:val="center"/>
        <w:outlineLvl w:val="1"/>
      </w:pPr>
      <w:r>
        <w:rPr>
          <w:rFonts w:ascii="Arial" w:hAnsi="Arial" w:cs="Arial"/>
          <w:b/>
          <w:bCs/>
          <w:color w:val="000000"/>
          <w:sz w:val="27"/>
          <w:szCs w:val="27"/>
        </w:rPr>
        <w:t xml:space="preserve"> ZA SKLOP/E ________</w:t>
      </w:r>
    </w:p>
    <w:p w14:paraId="5363981D" w14:textId="77777777" w:rsidR="009202A5" w:rsidRDefault="002C1745">
      <w:pPr>
        <w:spacing w:before="225" w:after="225" w:line="240" w:lineRule="auto"/>
        <w:jc w:val="center"/>
      </w:pPr>
      <w:r>
        <w:rPr>
          <w:rFonts w:ascii="Arial" w:hAnsi="Arial" w:cs="Arial"/>
          <w:color w:val="000000"/>
          <w:sz w:val="18"/>
          <w:szCs w:val="18"/>
        </w:rPr>
        <w:t>sklenjena med</w:t>
      </w:r>
    </w:p>
    <w:p w14:paraId="2ECF752A" w14:textId="77777777" w:rsidR="009202A5" w:rsidRDefault="002C1745">
      <w:pPr>
        <w:spacing w:after="0" w:line="240" w:lineRule="auto"/>
      </w:pPr>
      <w:r>
        <w:rPr>
          <w:rFonts w:ascii="Arial" w:hAnsi="Arial" w:cs="Arial"/>
          <w:b/>
          <w:bCs/>
          <w:color w:val="000000"/>
          <w:sz w:val="18"/>
          <w:szCs w:val="18"/>
        </w:rPr>
        <w:t>NAROČNIKOM: OBČINA GORENJA VAS-POLJANE, Poljanska cesta 87, 4224 Gorenja vas,</w:t>
      </w:r>
      <w:r>
        <w:rPr>
          <w:rFonts w:ascii="Arial" w:hAnsi="Arial" w:cs="Arial"/>
          <w:color w:val="000000"/>
          <w:sz w:val="18"/>
          <w:szCs w:val="18"/>
        </w:rPr>
        <w:br/>
        <w:t>ki ga zastopa Janez Milan Čadež, župan</w:t>
      </w:r>
      <w:r>
        <w:br/>
      </w:r>
    </w:p>
    <w:tbl>
      <w:tblPr>
        <w:tblStyle w:val="NormalTablePHPDOCX"/>
        <w:tblW w:w="3500" w:type="pct"/>
        <w:tblInd w:w="108" w:type="dxa"/>
        <w:tblLook w:val="04A0" w:firstRow="1" w:lastRow="0" w:firstColumn="1" w:lastColumn="0" w:noHBand="0" w:noVBand="1"/>
      </w:tblPr>
      <w:tblGrid>
        <w:gridCol w:w="3300"/>
        <w:gridCol w:w="3049"/>
      </w:tblGrid>
      <w:tr w:rsidR="009202A5" w14:paraId="53626CAC" w14:textId="77777777">
        <w:tc>
          <w:tcPr>
            <w:tcW w:w="3300" w:type="dxa"/>
            <w:tcMar>
              <w:top w:w="0" w:type="auto"/>
              <w:bottom w:w="0" w:type="auto"/>
            </w:tcMar>
            <w:vAlign w:val="center"/>
          </w:tcPr>
          <w:p w14:paraId="67CEA3EC" w14:textId="77777777" w:rsidR="009202A5" w:rsidRDefault="002C1745">
            <w:r>
              <w:rPr>
                <w:rFonts w:ascii="Arial" w:hAnsi="Arial" w:cs="Arial"/>
                <w:color w:val="000000"/>
                <w:position w:val="-2"/>
                <w:sz w:val="18"/>
                <w:szCs w:val="18"/>
              </w:rPr>
              <w:t>Matična številka:</w:t>
            </w:r>
          </w:p>
        </w:tc>
        <w:tc>
          <w:tcPr>
            <w:tcW w:w="0" w:type="auto"/>
            <w:tcMar>
              <w:top w:w="0" w:type="auto"/>
              <w:bottom w:w="0" w:type="auto"/>
            </w:tcMar>
            <w:vAlign w:val="center"/>
          </w:tcPr>
          <w:p w14:paraId="7D738280" w14:textId="77777777" w:rsidR="009202A5" w:rsidRDefault="002C1745">
            <w:r>
              <w:rPr>
                <w:rFonts w:ascii="Arial" w:hAnsi="Arial" w:cs="Arial"/>
                <w:color w:val="000000"/>
                <w:position w:val="-2"/>
                <w:sz w:val="18"/>
                <w:szCs w:val="18"/>
              </w:rPr>
              <w:t>5883261000</w:t>
            </w:r>
          </w:p>
        </w:tc>
      </w:tr>
      <w:tr w:rsidR="009202A5" w14:paraId="440E81DD" w14:textId="77777777">
        <w:tc>
          <w:tcPr>
            <w:tcW w:w="3300" w:type="dxa"/>
            <w:tcMar>
              <w:top w:w="0" w:type="auto"/>
              <w:bottom w:w="0" w:type="auto"/>
            </w:tcMar>
            <w:vAlign w:val="center"/>
          </w:tcPr>
          <w:p w14:paraId="01EFEC36" w14:textId="77777777" w:rsidR="009202A5" w:rsidRDefault="002C174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C459268" w14:textId="77777777" w:rsidR="009202A5" w:rsidRDefault="002C1745">
            <w:r>
              <w:rPr>
                <w:rFonts w:ascii="Arial" w:hAnsi="Arial" w:cs="Arial"/>
                <w:color w:val="000000"/>
                <w:position w:val="-2"/>
                <w:sz w:val="18"/>
                <w:szCs w:val="18"/>
              </w:rPr>
              <w:t>SI 63943026</w:t>
            </w:r>
          </w:p>
        </w:tc>
      </w:tr>
      <w:tr w:rsidR="009202A5" w14:paraId="54C24698" w14:textId="77777777">
        <w:tc>
          <w:tcPr>
            <w:tcW w:w="3300" w:type="dxa"/>
            <w:tcMar>
              <w:top w:w="0" w:type="auto"/>
              <w:bottom w:w="0" w:type="auto"/>
            </w:tcMar>
            <w:vAlign w:val="center"/>
          </w:tcPr>
          <w:p w14:paraId="7B98E335" w14:textId="77777777" w:rsidR="009202A5" w:rsidRDefault="002C1745">
            <w:r>
              <w:rPr>
                <w:rFonts w:ascii="Arial" w:hAnsi="Arial" w:cs="Arial"/>
                <w:color w:val="000000"/>
                <w:position w:val="-2"/>
                <w:sz w:val="18"/>
                <w:szCs w:val="18"/>
              </w:rPr>
              <w:t>Transakcijski račun (TRR):</w:t>
            </w:r>
          </w:p>
        </w:tc>
        <w:tc>
          <w:tcPr>
            <w:tcW w:w="0" w:type="auto"/>
            <w:tcMar>
              <w:top w:w="0" w:type="auto"/>
              <w:bottom w:w="0" w:type="auto"/>
            </w:tcMar>
            <w:vAlign w:val="center"/>
          </w:tcPr>
          <w:p w14:paraId="335165FC" w14:textId="77777777" w:rsidR="009202A5" w:rsidRDefault="002C1745">
            <w:r>
              <w:rPr>
                <w:rFonts w:ascii="Arial" w:hAnsi="Arial" w:cs="Arial"/>
                <w:color w:val="000000"/>
                <w:position w:val="-2"/>
                <w:sz w:val="18"/>
                <w:szCs w:val="18"/>
              </w:rPr>
              <w:t>SI56 0122 7010 0007 212</w:t>
            </w:r>
          </w:p>
        </w:tc>
      </w:tr>
    </w:tbl>
    <w:p w14:paraId="3C1B0B16" w14:textId="77777777" w:rsidR="009202A5" w:rsidRDefault="009202A5"/>
    <w:p w14:paraId="74852AF9" w14:textId="77777777" w:rsidR="009202A5" w:rsidRDefault="002C1745">
      <w:pPr>
        <w:spacing w:before="225" w:after="225" w:line="240" w:lineRule="auto"/>
        <w:jc w:val="center"/>
      </w:pPr>
      <w:r>
        <w:rPr>
          <w:rFonts w:ascii="Arial" w:hAnsi="Arial" w:cs="Arial"/>
          <w:color w:val="000000"/>
          <w:sz w:val="18"/>
          <w:szCs w:val="18"/>
        </w:rPr>
        <w:t>in</w:t>
      </w:r>
    </w:p>
    <w:p w14:paraId="33CE8672" w14:textId="77777777" w:rsidR="009202A5" w:rsidRDefault="002C174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202A5" w14:paraId="6F7E0FD9" w14:textId="77777777">
        <w:tc>
          <w:tcPr>
            <w:tcW w:w="3300" w:type="dxa"/>
            <w:tcMar>
              <w:top w:w="0" w:type="auto"/>
              <w:bottom w:w="0" w:type="auto"/>
            </w:tcMar>
            <w:vAlign w:val="center"/>
          </w:tcPr>
          <w:p w14:paraId="1508A426" w14:textId="77777777" w:rsidR="009202A5" w:rsidRDefault="002C174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78E0C64" w14:textId="77777777" w:rsidR="009202A5" w:rsidRDefault="002C1745">
            <w:r>
              <w:rPr>
                <w:rFonts w:ascii="Arial" w:hAnsi="Arial" w:cs="Arial"/>
                <w:color w:val="000000"/>
                <w:position w:val="-2"/>
                <w:sz w:val="18"/>
                <w:szCs w:val="18"/>
              </w:rPr>
              <w:t> </w:t>
            </w:r>
          </w:p>
        </w:tc>
      </w:tr>
      <w:tr w:rsidR="009202A5" w14:paraId="11BF5193" w14:textId="77777777">
        <w:tc>
          <w:tcPr>
            <w:tcW w:w="3300" w:type="dxa"/>
            <w:tcMar>
              <w:top w:w="0" w:type="auto"/>
              <w:bottom w:w="0" w:type="auto"/>
            </w:tcMar>
            <w:vAlign w:val="center"/>
          </w:tcPr>
          <w:p w14:paraId="5232E886" w14:textId="77777777" w:rsidR="009202A5" w:rsidRDefault="002C174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60F3DB7" w14:textId="77777777" w:rsidR="009202A5" w:rsidRDefault="002C1745">
            <w:r>
              <w:rPr>
                <w:rFonts w:ascii="Arial" w:hAnsi="Arial" w:cs="Arial"/>
                <w:color w:val="000000"/>
                <w:position w:val="-2"/>
                <w:sz w:val="18"/>
                <w:szCs w:val="18"/>
              </w:rPr>
              <w:t> </w:t>
            </w:r>
          </w:p>
        </w:tc>
      </w:tr>
      <w:tr w:rsidR="009202A5" w14:paraId="392017B4" w14:textId="77777777">
        <w:tc>
          <w:tcPr>
            <w:tcW w:w="3300" w:type="dxa"/>
            <w:tcMar>
              <w:top w:w="0" w:type="auto"/>
              <w:bottom w:w="0" w:type="auto"/>
            </w:tcMar>
            <w:vAlign w:val="center"/>
          </w:tcPr>
          <w:p w14:paraId="73A941CD" w14:textId="77777777" w:rsidR="009202A5" w:rsidRDefault="002C174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F4E47AA" w14:textId="77777777" w:rsidR="009202A5" w:rsidRDefault="002C1745">
            <w:r>
              <w:rPr>
                <w:rFonts w:ascii="Arial" w:hAnsi="Arial" w:cs="Arial"/>
                <w:color w:val="000000"/>
                <w:position w:val="-2"/>
                <w:sz w:val="18"/>
                <w:szCs w:val="18"/>
              </w:rPr>
              <w:t> </w:t>
            </w:r>
          </w:p>
        </w:tc>
      </w:tr>
    </w:tbl>
    <w:p w14:paraId="1F3A3127" w14:textId="77777777" w:rsidR="009202A5" w:rsidRDefault="002C1745">
      <w:pPr>
        <w:spacing w:before="225" w:after="225" w:line="240" w:lineRule="auto"/>
        <w:jc w:val="both"/>
      </w:pPr>
      <w:r>
        <w:rPr>
          <w:rFonts w:ascii="Arial" w:hAnsi="Arial" w:cs="Arial"/>
          <w:color w:val="000000"/>
          <w:sz w:val="18"/>
          <w:szCs w:val="18"/>
        </w:rPr>
        <w:t> </w:t>
      </w:r>
    </w:p>
    <w:p w14:paraId="167C7A11" w14:textId="77777777" w:rsidR="009202A5" w:rsidRDefault="002C1745">
      <w:pPr>
        <w:spacing w:before="225" w:after="225" w:line="240" w:lineRule="auto"/>
        <w:jc w:val="both"/>
      </w:pPr>
      <w:r>
        <w:rPr>
          <w:rFonts w:ascii="Arial" w:hAnsi="Arial" w:cs="Arial"/>
          <w:b/>
          <w:bCs/>
          <w:color w:val="000000"/>
          <w:sz w:val="18"/>
          <w:szCs w:val="18"/>
        </w:rPr>
        <w:t>I. UVODNE DOLOČBE</w:t>
      </w:r>
    </w:p>
    <w:p w14:paraId="406389EF" w14:textId="77777777" w:rsidR="009202A5" w:rsidRDefault="002C174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202A5" w14:paraId="0496EB69" w14:textId="77777777">
        <w:tc>
          <w:tcPr>
            <w:tcW w:w="0" w:type="auto"/>
            <w:tcMar>
              <w:top w:w="0" w:type="auto"/>
              <w:bottom w:w="0" w:type="auto"/>
            </w:tcMar>
          </w:tcPr>
          <w:p w14:paraId="45AF72A9" w14:textId="77777777" w:rsidR="009202A5" w:rsidRDefault="002C1745">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9202A5" w14:paraId="46E1C21B" w14:textId="77777777">
              <w:tc>
                <w:tcPr>
                  <w:tcW w:w="0" w:type="auto"/>
                  <w:tcMar>
                    <w:top w:w="0" w:type="auto"/>
                    <w:bottom w:w="0" w:type="auto"/>
                  </w:tcMar>
                </w:tcPr>
                <w:p w14:paraId="76CE9941" w14:textId="77777777" w:rsidR="009202A5" w:rsidRDefault="002C1745">
                  <w:pPr>
                    <w:numPr>
                      <w:ilvl w:val="0"/>
                      <w:numId w:val="10"/>
                    </w:numPr>
                    <w:jc w:val="both"/>
                    <w:rPr>
                      <w:rFonts w:ascii="Arial" w:hAnsi="Arial" w:cs="Arial"/>
                      <w:color w:val="000000"/>
                      <w:sz w:val="18"/>
                      <w:szCs w:val="18"/>
                    </w:rPr>
                  </w:pPr>
                  <w:r>
                    <w:rPr>
                      <w:rFonts w:ascii="Arial" w:hAnsi="Arial" w:cs="Arial"/>
                      <w:color w:val="000000"/>
                      <w:sz w:val="18"/>
                      <w:szCs w:val="18"/>
                    </w:rPr>
                    <w:t>javnega naročila, objavljenega na Portalu javnih naročil dne ___________</w:t>
                  </w:r>
                  <w:r w:rsidR="00451120">
                    <w:rPr>
                      <w:rFonts w:ascii="Arial" w:hAnsi="Arial" w:cs="Arial"/>
                      <w:color w:val="000000"/>
                      <w:sz w:val="18"/>
                      <w:szCs w:val="18"/>
                    </w:rPr>
                    <w:t xml:space="preserve"> pod oznako _________ in v Dopolnilu k Uradnemu listu EU dne ________ pod oznako _________</w:t>
                  </w:r>
                  <w:r>
                    <w:rPr>
                      <w:rFonts w:ascii="Arial" w:hAnsi="Arial" w:cs="Arial"/>
                      <w:color w:val="000000"/>
                      <w:sz w:val="18"/>
                      <w:szCs w:val="18"/>
                    </w:rPr>
                    <w:t xml:space="preserve"> in</w:t>
                  </w:r>
                </w:p>
                <w:p w14:paraId="6EDA46F9" w14:textId="77777777" w:rsidR="009202A5" w:rsidRDefault="00451120">
                  <w:pPr>
                    <w:numPr>
                      <w:ilvl w:val="0"/>
                      <w:numId w:val="10"/>
                    </w:numPr>
                    <w:jc w:val="both"/>
                    <w:rPr>
                      <w:rFonts w:ascii="Arial" w:hAnsi="Arial" w:cs="Arial"/>
                      <w:color w:val="000000"/>
                      <w:sz w:val="18"/>
                      <w:szCs w:val="18"/>
                    </w:rPr>
                  </w:pPr>
                  <w:r>
                    <w:rPr>
                      <w:rFonts w:ascii="Arial" w:hAnsi="Arial" w:cs="Arial"/>
                      <w:color w:val="000000"/>
                      <w:sz w:val="18"/>
                      <w:szCs w:val="18"/>
                    </w:rPr>
                    <w:t>naročnikove O</w:t>
                  </w:r>
                  <w:r w:rsidR="002C1745">
                    <w:rPr>
                      <w:rFonts w:ascii="Arial" w:hAnsi="Arial" w:cs="Arial"/>
                      <w:color w:val="000000"/>
                      <w:sz w:val="18"/>
                      <w:szCs w:val="18"/>
                    </w:rPr>
                    <w:t>dločitve o oddaji naročila javnega naročila številka _____________ z dne _____________</w:t>
                  </w:r>
                  <w:r>
                    <w:rPr>
                      <w:rFonts w:ascii="Arial" w:hAnsi="Arial" w:cs="Arial"/>
                      <w:color w:val="000000"/>
                      <w:sz w:val="18"/>
                      <w:szCs w:val="18"/>
                    </w:rPr>
                    <w:t>, ki je bila objavljena na Portalu javnih naročil dne _______ pod oznako _________</w:t>
                  </w:r>
                  <w:r w:rsidR="002C1745">
                    <w:rPr>
                      <w:rFonts w:ascii="Arial" w:hAnsi="Arial" w:cs="Arial"/>
                      <w:color w:val="000000"/>
                      <w:sz w:val="18"/>
                      <w:szCs w:val="18"/>
                    </w:rPr>
                    <w:t>,</w:t>
                  </w:r>
                </w:p>
              </w:tc>
            </w:tr>
          </w:tbl>
          <w:p w14:paraId="3EF2ABE3" w14:textId="77777777" w:rsidR="009202A5" w:rsidRDefault="002C1745">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5DE06531" w14:textId="4313FDF1" w:rsidR="008D7038" w:rsidRDefault="008D7038">
            <w:pPr>
              <w:spacing w:before="225" w:after="225"/>
              <w:jc w:val="both"/>
            </w:pPr>
            <w:r>
              <w:rPr>
                <w:rFonts w:ascii="Arial" w:hAnsi="Arial" w:cs="Arial"/>
                <w:color w:val="000000"/>
                <w:sz w:val="18"/>
                <w:szCs w:val="18"/>
              </w:rPr>
              <w:t>Pogodba se sklepa za sklop/e: _____.</w:t>
            </w:r>
          </w:p>
        </w:tc>
      </w:tr>
    </w:tbl>
    <w:p w14:paraId="2CD1D01F" w14:textId="77777777" w:rsidR="009202A5" w:rsidRDefault="002C1745">
      <w:pPr>
        <w:spacing w:before="225" w:after="225" w:line="240" w:lineRule="auto"/>
        <w:jc w:val="both"/>
      </w:pPr>
      <w:r>
        <w:rPr>
          <w:rFonts w:ascii="Arial" w:hAnsi="Arial" w:cs="Arial"/>
          <w:b/>
          <w:bCs/>
          <w:color w:val="000000"/>
          <w:sz w:val="18"/>
          <w:szCs w:val="18"/>
        </w:rPr>
        <w:t>II. PREDMET POGODBE</w:t>
      </w:r>
    </w:p>
    <w:p w14:paraId="0829F8DA" w14:textId="77777777" w:rsidR="009202A5" w:rsidRDefault="002C174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202A5" w14:paraId="22B5C0C3" w14:textId="77777777">
        <w:tc>
          <w:tcPr>
            <w:tcW w:w="0" w:type="auto"/>
            <w:tcMar>
              <w:top w:w="0" w:type="auto"/>
              <w:bottom w:w="0" w:type="auto"/>
            </w:tcMar>
          </w:tcPr>
          <w:p w14:paraId="4D3C7087" w14:textId="77777777" w:rsidR="009202A5" w:rsidRDefault="002C1745">
            <w:pPr>
              <w:spacing w:before="225" w:after="225"/>
              <w:jc w:val="both"/>
            </w:pPr>
            <w:r>
              <w:rPr>
                <w:rFonts w:ascii="Arial" w:hAnsi="Arial" w:cs="Arial"/>
                <w:color w:val="000000"/>
                <w:sz w:val="18"/>
                <w:szCs w:val="18"/>
              </w:rPr>
              <w:t xml:space="preserve">S to pogodbo naročnik oddaja, izvajalec pa prevzema v </w:t>
            </w:r>
            <w:r w:rsidR="00FE4B0D">
              <w:rPr>
                <w:rFonts w:ascii="Arial" w:hAnsi="Arial" w:cs="Arial"/>
                <w:color w:val="000000"/>
                <w:sz w:val="18"/>
                <w:szCs w:val="18"/>
              </w:rPr>
              <w:t>izvajanje</w:t>
            </w:r>
            <w:r>
              <w:rPr>
                <w:rFonts w:ascii="Arial" w:hAnsi="Arial" w:cs="Arial"/>
                <w:color w:val="000000"/>
                <w:sz w:val="18"/>
                <w:szCs w:val="18"/>
              </w:rPr>
              <w:t xml:space="preserve"> </w:t>
            </w:r>
            <w:r w:rsidRPr="008D7038">
              <w:rPr>
                <w:rFonts w:ascii="Arial" w:hAnsi="Arial" w:cs="Arial"/>
                <w:color w:val="000000"/>
                <w:sz w:val="18"/>
                <w:szCs w:val="18"/>
              </w:rPr>
              <w:t xml:space="preserve">storitev zimske službe na lokalnih cestah, javnih poteh in javnih površinah v občini Gorenja vas </w:t>
            </w:r>
            <w:r w:rsidR="00FE4B0D" w:rsidRPr="008D7038">
              <w:rPr>
                <w:rFonts w:ascii="Arial" w:hAnsi="Arial" w:cs="Arial"/>
                <w:color w:val="000000"/>
                <w:sz w:val="18"/>
                <w:szCs w:val="18"/>
              </w:rPr>
              <w:t>–</w:t>
            </w:r>
            <w:r w:rsidRPr="008D7038">
              <w:rPr>
                <w:rFonts w:ascii="Arial" w:hAnsi="Arial" w:cs="Arial"/>
                <w:color w:val="000000"/>
                <w:sz w:val="18"/>
                <w:szCs w:val="18"/>
              </w:rPr>
              <w:t xml:space="preserve"> Poljane</w:t>
            </w:r>
            <w:r w:rsidR="00FE4B0D" w:rsidRPr="008D7038">
              <w:rPr>
                <w:rFonts w:ascii="Arial" w:hAnsi="Arial" w:cs="Arial"/>
                <w:color w:val="000000"/>
                <w:sz w:val="18"/>
                <w:szCs w:val="18"/>
              </w:rPr>
              <w:t xml:space="preserve"> za sklop/e: __________</w:t>
            </w:r>
            <w:r w:rsidR="00FE4B0D">
              <w:rPr>
                <w:rFonts w:ascii="Arial" w:hAnsi="Arial" w:cs="Arial"/>
                <w:b/>
                <w:bCs/>
                <w:color w:val="000000"/>
                <w:sz w:val="18"/>
                <w:szCs w:val="18"/>
              </w:rPr>
              <w:t xml:space="preserve"> </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31B0CAE3" w14:textId="77777777" w:rsidR="009202A5" w:rsidRDefault="002C174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202A5" w14:paraId="4D3CEB2C" w14:textId="77777777">
        <w:tc>
          <w:tcPr>
            <w:tcW w:w="0" w:type="auto"/>
            <w:tcMar>
              <w:top w:w="0" w:type="auto"/>
              <w:bottom w:w="0" w:type="auto"/>
            </w:tcMar>
          </w:tcPr>
          <w:p w14:paraId="66643C55" w14:textId="77777777" w:rsidR="009202A5" w:rsidRDefault="002C1745">
            <w:pPr>
              <w:spacing w:before="225" w:after="225"/>
              <w:jc w:val="both"/>
            </w:pPr>
            <w:r>
              <w:rPr>
                <w:rFonts w:ascii="Arial" w:hAnsi="Arial" w:cs="Arial"/>
                <w:color w:val="000000"/>
                <w:sz w:val="18"/>
                <w:szCs w:val="18"/>
              </w:rPr>
              <w:lastRenderedPageBreak/>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9202A5" w14:paraId="21DCD261" w14:textId="77777777">
              <w:tc>
                <w:tcPr>
                  <w:tcW w:w="0" w:type="auto"/>
                  <w:tcMar>
                    <w:top w:w="0" w:type="auto"/>
                    <w:bottom w:w="0" w:type="auto"/>
                  </w:tcMar>
                </w:tcPr>
                <w:p w14:paraId="2E6B68DD" w14:textId="77777777" w:rsidR="009202A5" w:rsidRDefault="002C1745">
                  <w:pPr>
                    <w:numPr>
                      <w:ilvl w:val="0"/>
                      <w:numId w:val="1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9A2B3E9" w14:textId="77777777" w:rsidR="009202A5" w:rsidRDefault="002C1745">
                  <w:pPr>
                    <w:numPr>
                      <w:ilvl w:val="0"/>
                      <w:numId w:val="11"/>
                    </w:numPr>
                    <w:jc w:val="both"/>
                    <w:rPr>
                      <w:rFonts w:ascii="Arial" w:hAnsi="Arial" w:cs="Arial"/>
                      <w:color w:val="000000"/>
                      <w:sz w:val="18"/>
                      <w:szCs w:val="18"/>
                    </w:rPr>
                  </w:pPr>
                  <w:r>
                    <w:rPr>
                      <w:rFonts w:ascii="Arial" w:hAnsi="Arial" w:cs="Arial"/>
                      <w:color w:val="000000"/>
                      <w:sz w:val="18"/>
                      <w:szCs w:val="18"/>
                    </w:rPr>
                    <w:t xml:space="preserve">Razpisna dokumentacija naročnika v postopku </w:t>
                  </w:r>
                  <w:r w:rsidR="00FE4B0D">
                    <w:rPr>
                      <w:rFonts w:ascii="Arial" w:hAnsi="Arial" w:cs="Arial"/>
                      <w:color w:val="000000"/>
                      <w:sz w:val="18"/>
                      <w:szCs w:val="18"/>
                    </w:rPr>
                    <w:t>oddaje javnega naročila, ki je vil na Portalu javnih naročil objavljen dne _______ pod oznako ________ in v Dopolnilu k Uradnemu listu EU dne _______ pod oznako ________, vključno z vsemi njenimi spremembami in sestavnimi deli</w:t>
                  </w:r>
                  <w:r>
                    <w:rPr>
                      <w:rFonts w:ascii="Arial" w:hAnsi="Arial" w:cs="Arial"/>
                      <w:color w:val="000000"/>
                      <w:sz w:val="18"/>
                      <w:szCs w:val="18"/>
                    </w:rPr>
                    <w:t>.</w:t>
                  </w:r>
                </w:p>
              </w:tc>
            </w:tr>
          </w:tbl>
          <w:p w14:paraId="2F7F99D2" w14:textId="77777777" w:rsidR="009202A5" w:rsidRDefault="002C1745">
            <w:pPr>
              <w:spacing w:before="225" w:after="225"/>
              <w:jc w:val="both"/>
            </w:pPr>
            <w:r>
              <w:rPr>
                <w:rFonts w:ascii="Arial" w:hAnsi="Arial" w:cs="Arial"/>
                <w:color w:val="000000"/>
                <w:sz w:val="18"/>
                <w:szCs w:val="18"/>
              </w:rPr>
              <w:t>Predmetni dokumenti so priloga in sestavni del te pogodbe.</w:t>
            </w:r>
          </w:p>
        </w:tc>
      </w:tr>
    </w:tbl>
    <w:p w14:paraId="3516E7AD" w14:textId="77777777" w:rsidR="009202A5" w:rsidRDefault="002C174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9202A5" w14:paraId="2298B591" w14:textId="77777777">
        <w:tc>
          <w:tcPr>
            <w:tcW w:w="0" w:type="auto"/>
            <w:tcMar>
              <w:top w:w="0" w:type="auto"/>
              <w:bottom w:w="0" w:type="auto"/>
            </w:tcMar>
          </w:tcPr>
          <w:p w14:paraId="4AC2B8E1" w14:textId="77777777" w:rsidR="009202A5" w:rsidRDefault="002C1745">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2B3B7232" w14:textId="77777777" w:rsidR="009202A5" w:rsidRDefault="002C1745">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77A4781" w14:textId="77777777" w:rsidR="009202A5" w:rsidRDefault="002C1745">
      <w:pPr>
        <w:spacing w:before="225" w:after="225" w:line="240" w:lineRule="auto"/>
        <w:jc w:val="both"/>
      </w:pPr>
      <w:r>
        <w:rPr>
          <w:rFonts w:ascii="Arial" w:hAnsi="Arial" w:cs="Arial"/>
          <w:b/>
          <w:bCs/>
          <w:color w:val="000000"/>
          <w:sz w:val="18"/>
          <w:szCs w:val="18"/>
        </w:rPr>
        <w:t>III. POGODBENA CENA IN PLAČILNI POGOJI</w:t>
      </w:r>
    </w:p>
    <w:p w14:paraId="0915F2D0" w14:textId="71B57374" w:rsidR="009202A5" w:rsidRDefault="002C1745">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591B1004" w14:textId="7E42526D" w:rsidR="003F4B76" w:rsidRDefault="003F4B76">
      <w:pPr>
        <w:spacing w:after="0" w:line="240" w:lineRule="auto"/>
        <w:jc w:val="center"/>
        <w:rPr>
          <w:rFonts w:ascii="Arial" w:hAnsi="Arial" w:cs="Arial"/>
          <w:b/>
          <w:bCs/>
          <w:color w:val="000000"/>
          <w:sz w:val="18"/>
          <w:szCs w:val="18"/>
        </w:rPr>
      </w:pPr>
    </w:p>
    <w:p w14:paraId="51610BCB" w14:textId="1B50E234" w:rsidR="003F4B76" w:rsidRDefault="003F4B76" w:rsidP="003F4B76">
      <w:pPr>
        <w:spacing w:after="0" w:line="240" w:lineRule="auto"/>
        <w:jc w:val="both"/>
        <w:rPr>
          <w:rFonts w:ascii="Arial" w:hAnsi="Arial" w:cs="Arial"/>
          <w:color w:val="000000"/>
          <w:sz w:val="18"/>
          <w:szCs w:val="18"/>
        </w:rPr>
      </w:pPr>
      <w:r w:rsidRPr="003F4B76">
        <w:rPr>
          <w:rFonts w:ascii="Arial" w:hAnsi="Arial" w:cs="Arial"/>
          <w:color w:val="000000"/>
          <w:sz w:val="18"/>
          <w:szCs w:val="18"/>
        </w:rPr>
        <w:t>Pogodbena vrednost del je dogovorjena na osnovi ponudbe izvajalca in znaša za posamezno postavko storitev v okviru sklopa/ov _____:</w:t>
      </w:r>
    </w:p>
    <w:p w14:paraId="09029FF0" w14:textId="44BE7E43" w:rsidR="003F4B76" w:rsidRDefault="003F4B76" w:rsidP="003F4B76">
      <w:pPr>
        <w:spacing w:after="0" w:line="240" w:lineRule="auto"/>
        <w:jc w:val="both"/>
        <w:rPr>
          <w:rFonts w:ascii="Arial" w:hAnsi="Arial" w:cs="Arial"/>
          <w:color w:val="000000"/>
          <w:sz w:val="18"/>
          <w:szCs w:val="18"/>
        </w:rPr>
      </w:pPr>
    </w:p>
    <w:tbl>
      <w:tblPr>
        <w:tblStyle w:val="Tabelamrea"/>
        <w:tblW w:w="9606" w:type="dxa"/>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8188"/>
        <w:gridCol w:w="1418"/>
      </w:tblGrid>
      <w:tr w:rsidR="003F4B76" w:rsidRPr="00A45CA4" w14:paraId="2498C25B" w14:textId="77777777" w:rsidTr="00CA7E4F">
        <w:tc>
          <w:tcPr>
            <w:tcW w:w="8188" w:type="dxa"/>
            <w:tcBorders>
              <w:top w:val="single" w:sz="18" w:space="0" w:color="808080" w:themeColor="background1" w:themeShade="80"/>
              <w:bottom w:val="single" w:sz="8" w:space="0" w:color="808080" w:themeColor="background1" w:themeShade="80"/>
            </w:tcBorders>
            <w:shd w:val="pct10" w:color="auto" w:fill="auto"/>
            <w:vAlign w:val="center"/>
          </w:tcPr>
          <w:p w14:paraId="567B205E" w14:textId="3E0BB765" w:rsidR="003F4B76" w:rsidRPr="00CA7E4F" w:rsidRDefault="00CA7E4F" w:rsidP="00CA7E4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POSTAVKA</w:t>
            </w:r>
          </w:p>
        </w:tc>
        <w:tc>
          <w:tcPr>
            <w:tcW w:w="1418" w:type="dxa"/>
            <w:tcBorders>
              <w:top w:val="single" w:sz="18" w:space="0" w:color="808080" w:themeColor="background1" w:themeShade="80"/>
              <w:bottom w:val="single" w:sz="8" w:space="0" w:color="808080" w:themeColor="background1" w:themeShade="80"/>
            </w:tcBorders>
            <w:shd w:val="clear" w:color="auto" w:fill="D9D9D9" w:themeFill="background1" w:themeFillShade="D9"/>
            <w:vAlign w:val="center"/>
          </w:tcPr>
          <w:p w14:paraId="4C95A99D" w14:textId="6AC00DE9" w:rsidR="003F4B76" w:rsidRPr="00CA7E4F" w:rsidRDefault="00CA7E4F" w:rsidP="00CA7E4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CENA brez DDV</w:t>
            </w:r>
          </w:p>
        </w:tc>
      </w:tr>
      <w:tr w:rsidR="00CA7E4F" w:rsidRPr="00A45CA4" w14:paraId="645D5F71"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1364DA21" w14:textId="1A26CB2F"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SPLOŠNE AKTIVNOSTI (skupna vrednost izvedbe vseh aktivnosti za eno sezono)</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1F10D8E4" w14:textId="5D4D8724"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/eno sezono</w:t>
            </w:r>
          </w:p>
        </w:tc>
      </w:tr>
      <w:tr w:rsidR="00CA7E4F" w:rsidRPr="00A45CA4" w14:paraId="141513F0"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6D23703A" w14:textId="02464B58"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POSIPANJE cest s širino vozišča do štirih metrov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03955CC8" w14:textId="5DC52B96"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78C5B8E8"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07AAA945" w14:textId="7025F14F"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POSIPANJE cest s širino vozišča nad štiri metre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392C6FB1" w14:textId="7AA7500B"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7AA0DAC9"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545393CA" w14:textId="7FB6A902"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POSIPANJE javnih površin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2559A1CC" w14:textId="1D7EAB0A" w:rsidR="00CA7E4F" w:rsidRPr="00A45CA4" w:rsidRDefault="00CA7E4F" w:rsidP="00CA7E4F">
            <w:pPr>
              <w:keepNext/>
              <w:keepLines/>
              <w:jc w:val="right"/>
              <w:outlineLvl w:val="1"/>
              <w:rPr>
                <w:rFonts w:ascii="Arial Unicode MS" w:hAnsi="Arial Unicode MS" w:cs="Arial Unicode MS"/>
                <w:b/>
                <w:bCs/>
                <w:color w:val="000000" w:themeColor="text1"/>
                <w:sz w:val="16"/>
                <w:szCs w:val="16"/>
                <w:vertAlign w:val="superscript"/>
              </w:rPr>
            </w:pPr>
            <w:r w:rsidRPr="00A45CA4">
              <w:rPr>
                <w:rFonts w:ascii="Arial Unicode MS" w:hAnsi="Arial Unicode MS" w:cs="Arial Unicode MS"/>
                <w:b/>
                <w:bCs/>
                <w:color w:val="000000" w:themeColor="text1"/>
                <w:sz w:val="16"/>
                <w:szCs w:val="16"/>
              </w:rPr>
              <w:t>/km</w:t>
            </w:r>
          </w:p>
        </w:tc>
      </w:tr>
      <w:tr w:rsidR="00CA7E4F" w:rsidRPr="00A45CA4" w14:paraId="664449E4"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07F63C65" w14:textId="1F74551C" w:rsidR="00CA7E4F" w:rsidRPr="0030160C" w:rsidRDefault="00CA7E4F" w:rsidP="00CA7E4F">
            <w:pPr>
              <w:keepNext/>
              <w:keepLines/>
              <w:spacing w:line="276" w:lineRule="auto"/>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PLUŽENJE cest s širino vozišča do štirih metrov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0C77AD69" w14:textId="4CF1C8AC" w:rsidR="00CA7E4F" w:rsidRPr="00A45CA4" w:rsidRDefault="00CA7E4F" w:rsidP="00CA7E4F">
            <w:pPr>
              <w:keepNext/>
              <w:keepLines/>
              <w:spacing w:line="276" w:lineRule="auto"/>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50B3D4EE"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0BB710A5" w14:textId="72AC3C7B"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PLUŽENJE cest s širino vozišča nad štiri metre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090645E3" w14:textId="54993E42"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15E0A31C"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565C0F0C" w14:textId="15F64252"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PLUŽENJE javnih površin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24BA306E" w14:textId="235AFD30"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7D66A1C5"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31B48B49" w14:textId="74AFD328"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POSIPANJE cest s širino vozišča do štirih metrov (material dobavi upravljalec ceste)</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765030A2" w14:textId="184492A1"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29B58D8E"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545009AA" w14:textId="19B9EFF3"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POSIPANJE cest s širino vozišča nad štiri metre (material dobavi upravljalec ceste)</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1D8F9E38" w14:textId="0D36FF5E"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688FF07A"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4D315053" w14:textId="5722D468"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POSIPANJE javnih površin (material dobavi upravljalec ceste)</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77E35DBC" w14:textId="6E3B6C6D"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1531E00A"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07C3F2C6" w14:textId="78BB78D9"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SOČASNO POSIPANJE in PLUŽENJE cest s širino vozišča do štirih metrov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0345509A" w14:textId="4B18025C"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44051499"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6BDA7376" w14:textId="731F620E"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SOČASNO POSIPANJE in PLUŽENJE cest s širino vozišča nad štiri metre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368C6B81" w14:textId="16019CBD"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344FF98A"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25801BA5" w14:textId="56E6B6A1"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SOČASNO POSIPANJE in PLUŽENJE javnih površin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3EB1567E" w14:textId="6BF932A0"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2015C927"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590190C0" w14:textId="521812CB"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SOČASNO POSIPANJE IN PLUŽENJE cest s širino vozišča do štirih metrov (material dobavi upravljalec ceste)</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2C1AED7E" w14:textId="0095DA87"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5F8961F4"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69C41093" w14:textId="0FED2C49"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SOČASNO POSIPANJE IN PLUŽENJE cest s širino vozišča nad štiri metre (material dobavi upravljalec ceste)</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21BCB571" w14:textId="18C8ABB0"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4107872F"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04185A8A" w14:textId="656F42A2"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SOČASNO POSIPANJE IN PLUŽENJE javnih površin (material dobavi upravljalec ceste)</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35560B98" w14:textId="785C322D"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/km</w:t>
            </w:r>
          </w:p>
        </w:tc>
      </w:tr>
      <w:tr w:rsidR="00CA7E4F" w:rsidRPr="00A45CA4" w14:paraId="2411E3FE" w14:textId="77777777" w:rsidTr="00CA7E4F">
        <w:tc>
          <w:tcPr>
            <w:tcW w:w="8188" w:type="dxa"/>
            <w:tcBorders>
              <w:top w:val="single" w:sz="8" w:space="0" w:color="808080" w:themeColor="background1" w:themeShade="80"/>
              <w:bottom w:val="single" w:sz="8" w:space="0" w:color="808080" w:themeColor="background1" w:themeShade="80"/>
            </w:tcBorders>
            <w:shd w:val="pct10" w:color="auto" w:fill="auto"/>
            <w:vAlign w:val="center"/>
          </w:tcPr>
          <w:p w14:paraId="764C86AF" w14:textId="676C23FA"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ODVOZ SNEGA </w:t>
            </w:r>
          </w:p>
        </w:tc>
        <w:tc>
          <w:tcPr>
            <w:tcW w:w="1418" w:type="dxa"/>
            <w:tcBorders>
              <w:top w:val="single" w:sz="8" w:space="0" w:color="808080" w:themeColor="background1" w:themeShade="80"/>
              <w:bottom w:val="single" w:sz="8" w:space="0" w:color="808080" w:themeColor="background1" w:themeShade="80"/>
            </w:tcBorders>
            <w:shd w:val="clear" w:color="auto" w:fill="auto"/>
            <w:vAlign w:val="center"/>
          </w:tcPr>
          <w:p w14:paraId="70D7DBA3" w14:textId="3599B5E3"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m</w:t>
            </w:r>
            <w:r w:rsidRPr="00A45CA4">
              <w:rPr>
                <w:rFonts w:ascii="Arial Unicode MS" w:hAnsi="Arial Unicode MS" w:cs="Arial Unicode MS"/>
                <w:b/>
                <w:bCs/>
                <w:color w:val="000000" w:themeColor="text1"/>
                <w:sz w:val="16"/>
                <w:szCs w:val="16"/>
                <w:vertAlign w:val="superscript"/>
              </w:rPr>
              <w:t>3</w:t>
            </w:r>
          </w:p>
        </w:tc>
      </w:tr>
      <w:tr w:rsidR="00CA7E4F" w:rsidRPr="00A45CA4" w14:paraId="0785BBCF" w14:textId="77777777" w:rsidTr="00CA7E4F">
        <w:tc>
          <w:tcPr>
            <w:tcW w:w="8188" w:type="dxa"/>
            <w:tcBorders>
              <w:top w:val="single" w:sz="8" w:space="0" w:color="808080" w:themeColor="background1" w:themeShade="80"/>
            </w:tcBorders>
            <w:shd w:val="pct10" w:color="auto" w:fill="auto"/>
            <w:vAlign w:val="center"/>
          </w:tcPr>
          <w:p w14:paraId="6304097A" w14:textId="3AAD0ACF" w:rsidR="00CA7E4F" w:rsidRPr="0030160C" w:rsidRDefault="00CA7E4F" w:rsidP="00CA7E4F">
            <w:pPr>
              <w:keepNext/>
              <w:keepLines/>
              <w:outlineLvl w:val="1"/>
              <w:rPr>
                <w:rFonts w:ascii="Arial Unicode MS" w:hAnsi="Arial Unicode MS" w:cs="Arial Unicode MS"/>
                <w:color w:val="000000" w:themeColor="text1"/>
                <w:sz w:val="16"/>
                <w:szCs w:val="16"/>
              </w:rPr>
            </w:pPr>
            <w:r w:rsidRPr="0030160C">
              <w:rPr>
                <w:rFonts w:ascii="Arial Unicode MS" w:hAnsi="Arial Unicode MS" w:cs="Arial Unicode MS"/>
                <w:color w:val="000000" w:themeColor="text1"/>
                <w:sz w:val="16"/>
                <w:szCs w:val="16"/>
              </w:rPr>
              <w:t xml:space="preserve">OBREZOVANJE, OBSEKOVANJE TER ODSTRANJEVANJE DREVJA </w:t>
            </w:r>
          </w:p>
        </w:tc>
        <w:tc>
          <w:tcPr>
            <w:tcW w:w="1418" w:type="dxa"/>
            <w:tcBorders>
              <w:top w:val="single" w:sz="8" w:space="0" w:color="808080" w:themeColor="background1" w:themeShade="80"/>
            </w:tcBorders>
            <w:shd w:val="clear" w:color="auto" w:fill="auto"/>
            <w:vAlign w:val="center"/>
          </w:tcPr>
          <w:p w14:paraId="2CEC7D0A" w14:textId="78382053" w:rsidR="00CA7E4F" w:rsidRPr="00A45CA4" w:rsidRDefault="00CA7E4F" w:rsidP="00CA7E4F">
            <w:pPr>
              <w:keepNext/>
              <w:keepLines/>
              <w:jc w:val="right"/>
              <w:outlineLvl w:val="1"/>
              <w:rPr>
                <w:rFonts w:ascii="Arial Unicode MS" w:hAnsi="Arial Unicode MS" w:cs="Arial Unicode MS"/>
                <w:b/>
                <w:bCs/>
                <w:color w:val="000000" w:themeColor="text1"/>
                <w:sz w:val="16"/>
                <w:szCs w:val="16"/>
              </w:rPr>
            </w:pPr>
            <w:r w:rsidRPr="00A45CA4">
              <w:rPr>
                <w:rFonts w:ascii="Arial Unicode MS" w:hAnsi="Arial Unicode MS" w:cs="Arial Unicode MS"/>
                <w:b/>
                <w:bCs/>
                <w:color w:val="000000" w:themeColor="text1"/>
                <w:sz w:val="16"/>
                <w:szCs w:val="16"/>
              </w:rPr>
              <w:t>/uro</w:t>
            </w:r>
          </w:p>
        </w:tc>
      </w:tr>
    </w:tbl>
    <w:p w14:paraId="5AFE97C8" w14:textId="7411C818" w:rsidR="003F4B76" w:rsidRDefault="003F4B76" w:rsidP="003F4B76">
      <w:pPr>
        <w:spacing w:after="0" w:line="240" w:lineRule="auto"/>
        <w:jc w:val="both"/>
        <w:rPr>
          <w:rFonts w:ascii="Arial" w:hAnsi="Arial" w:cs="Arial"/>
          <w:color w:val="000000"/>
          <w:sz w:val="18"/>
          <w:szCs w:val="18"/>
        </w:rPr>
      </w:pPr>
    </w:p>
    <w:p w14:paraId="693624E5" w14:textId="5D325FD9" w:rsidR="003F4B76" w:rsidRDefault="003F4B76" w:rsidP="003F4B76">
      <w:pPr>
        <w:spacing w:after="0" w:line="240" w:lineRule="auto"/>
        <w:jc w:val="both"/>
        <w:rPr>
          <w:rFonts w:ascii="Arial" w:hAnsi="Arial" w:cs="Arial"/>
          <w:color w:val="000000"/>
          <w:sz w:val="18"/>
          <w:szCs w:val="18"/>
        </w:rPr>
      </w:pPr>
    </w:p>
    <w:tbl>
      <w:tblPr>
        <w:tblStyle w:val="NormalTablePHPDOCX"/>
        <w:tblW w:w="9214" w:type="dxa"/>
        <w:tblInd w:w="108" w:type="dxa"/>
        <w:tblLook w:val="04A0" w:firstRow="1" w:lastRow="0" w:firstColumn="1" w:lastColumn="0" w:noHBand="0" w:noVBand="1"/>
      </w:tblPr>
      <w:tblGrid>
        <w:gridCol w:w="9214"/>
      </w:tblGrid>
      <w:tr w:rsidR="009202A5" w14:paraId="19563993" w14:textId="77777777" w:rsidTr="00CA7E4F">
        <w:tc>
          <w:tcPr>
            <w:tcW w:w="9214" w:type="dxa"/>
            <w:tcMar>
              <w:top w:w="0" w:type="auto"/>
              <w:bottom w:w="0" w:type="auto"/>
            </w:tcMar>
          </w:tcPr>
          <w:p w14:paraId="470966AA" w14:textId="325AD817" w:rsidR="00352B01" w:rsidRDefault="00352B01" w:rsidP="00CA7E4F">
            <w:pPr>
              <w:spacing w:before="225" w:after="225"/>
              <w:jc w:val="both"/>
              <w:rPr>
                <w:rFonts w:ascii="Arial" w:hAnsi="Arial" w:cs="Arial"/>
                <w:color w:val="000000"/>
                <w:sz w:val="18"/>
                <w:szCs w:val="18"/>
              </w:rPr>
            </w:pPr>
            <w:r>
              <w:rPr>
                <w:rFonts w:ascii="Arial" w:hAnsi="Arial" w:cs="Arial"/>
                <w:color w:val="000000"/>
                <w:sz w:val="18"/>
                <w:szCs w:val="18"/>
              </w:rPr>
              <w:t xml:space="preserve">Pogodbeni stranki se dogovorita, da se </w:t>
            </w:r>
            <w:r w:rsidRPr="00352B01">
              <w:rPr>
                <w:rFonts w:ascii="Arial" w:hAnsi="Arial" w:cs="Arial"/>
                <w:color w:val="000000"/>
                <w:sz w:val="18"/>
                <w:szCs w:val="18"/>
              </w:rPr>
              <w:t xml:space="preserve">izvajalec v primeru, da stroški tekoče zimske sezone v posameznem sklopu presežejo 2.000,00 eur z DDV na km ceste, pri vseh nadaljnjih mesečnih obračunih od vključno meseca, ko se navedeni kriterij doseže, </w:t>
            </w:r>
            <w:r>
              <w:rPr>
                <w:rFonts w:ascii="Arial" w:hAnsi="Arial" w:cs="Arial"/>
                <w:color w:val="000000"/>
                <w:sz w:val="18"/>
                <w:szCs w:val="18"/>
              </w:rPr>
              <w:t>obvezuje</w:t>
            </w:r>
            <w:r w:rsidRPr="00352B01">
              <w:rPr>
                <w:rFonts w:ascii="Arial" w:hAnsi="Arial" w:cs="Arial"/>
                <w:color w:val="000000"/>
                <w:sz w:val="18"/>
                <w:szCs w:val="18"/>
              </w:rPr>
              <w:t xml:space="preserve"> ponuditi 1</w:t>
            </w:r>
            <w:r w:rsidR="00456D91">
              <w:rPr>
                <w:rFonts w:ascii="Arial" w:hAnsi="Arial" w:cs="Arial"/>
                <w:color w:val="000000"/>
                <w:sz w:val="18"/>
                <w:szCs w:val="18"/>
              </w:rPr>
              <w:t>5</w:t>
            </w:r>
            <w:r w:rsidRPr="00352B01">
              <w:rPr>
                <w:rFonts w:ascii="Arial" w:hAnsi="Arial" w:cs="Arial"/>
                <w:color w:val="000000"/>
                <w:sz w:val="18"/>
                <w:szCs w:val="18"/>
              </w:rPr>
              <w:t>-odstotni popust na ponudbene cene</w:t>
            </w:r>
            <w:r>
              <w:rPr>
                <w:rFonts w:ascii="Arial" w:hAnsi="Arial" w:cs="Arial"/>
                <w:color w:val="000000"/>
                <w:sz w:val="18"/>
                <w:szCs w:val="18"/>
              </w:rPr>
              <w:t>.</w:t>
            </w:r>
          </w:p>
          <w:p w14:paraId="4EB46F75" w14:textId="3424129E" w:rsidR="00F84B69" w:rsidRPr="00F84B69" w:rsidRDefault="00F84B69" w:rsidP="00CA7E4F">
            <w:pPr>
              <w:spacing w:before="225" w:after="225"/>
              <w:jc w:val="both"/>
              <w:rPr>
                <w:rFonts w:ascii="Arial" w:hAnsi="Arial" w:cs="Arial"/>
                <w:color w:val="000000"/>
                <w:sz w:val="18"/>
                <w:szCs w:val="18"/>
              </w:rPr>
            </w:pPr>
            <w:r w:rsidRPr="00F84B69">
              <w:rPr>
                <w:rFonts w:ascii="Arial" w:hAnsi="Arial" w:cs="Arial"/>
                <w:color w:val="000000"/>
                <w:sz w:val="18"/>
                <w:szCs w:val="18"/>
              </w:rPr>
              <w:lastRenderedPageBreak/>
              <w:t>Ponudbene cene iz predhodnega odstavka se po preteku prvega leta od sklenitve pogodbe</w:t>
            </w:r>
            <w:r w:rsidR="00456D91">
              <w:rPr>
                <w:rFonts w:ascii="Arial" w:hAnsi="Arial" w:cs="Arial"/>
                <w:color w:val="000000"/>
                <w:sz w:val="18"/>
                <w:szCs w:val="18"/>
              </w:rPr>
              <w:t xml:space="preserve"> lahko</w:t>
            </w:r>
            <w:r w:rsidRPr="00F84B69">
              <w:rPr>
                <w:rFonts w:ascii="Arial" w:hAnsi="Arial" w:cs="Arial"/>
                <w:color w:val="000000"/>
                <w:sz w:val="18"/>
                <w:szCs w:val="18"/>
              </w:rPr>
              <w:t xml:space="preserve"> usklajujejo skladno s veljavnim Pravilnikom o načinih valorizacije denarnih obveznosti, ki jih v večletnih pogodbah dogovarjajo pravne osebe javnega sektorja ob upoštevanju indeksa cene, ki ga uradno objavlja: Statistični urad Republike Slovenije, EUROSTAT ali Združenje za gradbeništvo in industrijo gradbenih materialov pri Gospodarski zbornici Slovenije</w:t>
            </w:r>
            <w:r w:rsidR="00FE22A2">
              <w:rPr>
                <w:rFonts w:ascii="Arial" w:hAnsi="Arial" w:cs="Arial"/>
                <w:color w:val="000000"/>
                <w:sz w:val="18"/>
                <w:szCs w:val="18"/>
              </w:rPr>
              <w:t>, in sicer na osnovi podpisanega dodatka k pogodbi.</w:t>
            </w:r>
          </w:p>
          <w:p w14:paraId="7B24C453" w14:textId="77777777" w:rsidR="00F84B69" w:rsidRPr="00F84B69" w:rsidRDefault="00F84B69" w:rsidP="00CA7E4F">
            <w:pPr>
              <w:spacing w:before="225" w:after="225"/>
              <w:jc w:val="both"/>
              <w:rPr>
                <w:rFonts w:ascii="Arial" w:hAnsi="Arial" w:cs="Arial"/>
                <w:color w:val="000000"/>
                <w:sz w:val="18"/>
                <w:szCs w:val="18"/>
              </w:rPr>
            </w:pPr>
            <w:r>
              <w:rPr>
                <w:rFonts w:ascii="Arial" w:hAnsi="Arial" w:cs="Arial"/>
                <w:color w:val="000000"/>
                <w:sz w:val="18"/>
                <w:szCs w:val="18"/>
              </w:rPr>
              <w:t>Pogodbene storitve iz 2</w:t>
            </w:r>
            <w:r w:rsidRPr="00F84B69">
              <w:rPr>
                <w:rFonts w:ascii="Arial" w:hAnsi="Arial" w:cs="Arial"/>
                <w:color w:val="000000"/>
                <w:sz w:val="18"/>
                <w:szCs w:val="18"/>
              </w:rPr>
              <w:t xml:space="preserve">. člena te pogodbe se izvajajo do skupne pogodbene vrednosti </w:t>
            </w:r>
            <w:r w:rsidRPr="00F84B69">
              <w:rPr>
                <w:rFonts w:ascii="Arial" w:hAnsi="Arial" w:cs="Arial"/>
                <w:i/>
                <w:color w:val="000000"/>
                <w:sz w:val="18"/>
                <w:szCs w:val="18"/>
              </w:rPr>
              <w:t xml:space="preserve">(določi naročnik glede na zagotovljena sredstva po posameznem sklopu): </w:t>
            </w:r>
          </w:p>
          <w:p w14:paraId="4C8CA8C6" w14:textId="77777777" w:rsidR="00F84B69" w:rsidRPr="00F84B69" w:rsidRDefault="00F84B69" w:rsidP="00CA7E4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_EUR brez DDV</w:t>
            </w:r>
          </w:p>
          <w:p w14:paraId="4B33A140"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_Davek na dodano vrednost (DDV) v EUR</w:t>
            </w:r>
          </w:p>
          <w:p w14:paraId="16BDEE9E"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_Pogodbena vrednost vključno z DDV v EUR</w:t>
            </w:r>
          </w:p>
          <w:p w14:paraId="0F77D920"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 xml:space="preserve">z besedo: </w:t>
            </w:r>
          </w:p>
          <w:p w14:paraId="03D15D2C" w14:textId="77777777" w:rsidR="00FE4B0D"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 _ _ _ _ _ _ _ _ _ _ _ _ _ _ _ _ _ _ _ _ _ _ _ _ _Evrov</w:t>
            </w:r>
          </w:p>
          <w:p w14:paraId="11F00B79" w14:textId="77777777" w:rsidR="00462943" w:rsidRDefault="00F84B69">
            <w:pPr>
              <w:spacing w:before="225" w:after="225"/>
              <w:jc w:val="both"/>
              <w:rPr>
                <w:rFonts w:ascii="Arial" w:hAnsi="Arial" w:cs="Arial"/>
                <w:color w:val="000000"/>
                <w:sz w:val="18"/>
                <w:szCs w:val="18"/>
              </w:rPr>
            </w:pPr>
            <w:r>
              <w:rPr>
                <w:rFonts w:ascii="Arial" w:hAnsi="Arial" w:cs="Arial"/>
                <w:color w:val="000000"/>
                <w:sz w:val="18"/>
                <w:szCs w:val="18"/>
              </w:rPr>
              <w:t>V primeru, da se zgoraj navedena pogodbena vrednost doseže pred iztekom časovne veljavnosti te pogodbe, se pogodba prekine, razen v kolikor se naročnik in izvajalec dogovorita drugače.</w:t>
            </w:r>
          </w:p>
          <w:p w14:paraId="40F4D40F" w14:textId="77777777" w:rsidR="009202A5" w:rsidRDefault="002C1745">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0B7818A5" w14:textId="77777777" w:rsidR="009202A5" w:rsidRDefault="002C1745">
            <w:pPr>
              <w:spacing w:before="225" w:after="225"/>
              <w:jc w:val="both"/>
            </w:pPr>
            <w:r>
              <w:rPr>
                <w:rFonts w:ascii="Arial" w:hAnsi="Arial" w:cs="Arial"/>
                <w:color w:val="000000"/>
                <w:sz w:val="18"/>
                <w:szCs w:val="18"/>
              </w:rPr>
              <w:t>Sredstva za izvedbo naročila so zagotovljena</w:t>
            </w:r>
            <w:r w:rsidR="00F84B69">
              <w:rPr>
                <w:rFonts w:ascii="Arial" w:hAnsi="Arial" w:cs="Arial"/>
                <w:color w:val="000000"/>
                <w:sz w:val="18"/>
                <w:szCs w:val="18"/>
              </w:rPr>
              <w:t xml:space="preserve"> v proračunu Občine Gorenja vas – Poljane.</w:t>
            </w:r>
          </w:p>
        </w:tc>
      </w:tr>
    </w:tbl>
    <w:p w14:paraId="570E2FD7" w14:textId="77777777" w:rsidR="003F4B76" w:rsidRDefault="003F4B76">
      <w:pPr>
        <w:spacing w:after="0" w:line="240" w:lineRule="auto"/>
        <w:jc w:val="center"/>
        <w:rPr>
          <w:rFonts w:ascii="Arial" w:hAnsi="Arial" w:cs="Arial"/>
          <w:b/>
          <w:bCs/>
          <w:color w:val="000000"/>
          <w:sz w:val="18"/>
          <w:szCs w:val="18"/>
        </w:rPr>
      </w:pPr>
    </w:p>
    <w:p w14:paraId="0F34065B" w14:textId="77777777" w:rsidR="003F4B76" w:rsidRDefault="003F4B76">
      <w:pPr>
        <w:spacing w:after="0" w:line="240" w:lineRule="auto"/>
        <w:jc w:val="center"/>
        <w:rPr>
          <w:rFonts w:ascii="Arial" w:hAnsi="Arial" w:cs="Arial"/>
          <w:b/>
          <w:bCs/>
          <w:color w:val="000000"/>
          <w:sz w:val="18"/>
          <w:szCs w:val="18"/>
        </w:rPr>
      </w:pPr>
    </w:p>
    <w:p w14:paraId="1BEB88C2" w14:textId="564E26D1" w:rsidR="009202A5" w:rsidRDefault="002C174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202A5" w14:paraId="66962F29" w14:textId="77777777">
        <w:tc>
          <w:tcPr>
            <w:tcW w:w="0" w:type="auto"/>
            <w:tcMar>
              <w:top w:w="0" w:type="auto"/>
              <w:bottom w:w="0" w:type="auto"/>
            </w:tcMar>
          </w:tcPr>
          <w:p w14:paraId="35EA317A"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Postavka »splošna aktivnost« se bo obračunavala v dveh obrokih (vsak po 50% vrednosti postavke), pri čemer lahko izvajalec izstavi račun za tekočo zimsko sezono za prvi del po 01.12. za drugi del pa po 30.04.</w:t>
            </w:r>
          </w:p>
          <w:p w14:paraId="7478D53B"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 xml:space="preserve">Ostale postavke iz ponudbenega računa se bodo obračunavale količinsko skladno z izvedenimi deli (za pretekli mesec), na podlagi evidence opravljenih del (na </w:t>
            </w:r>
            <w:proofErr w:type="spellStart"/>
            <w:r w:rsidRPr="00F84B69">
              <w:rPr>
                <w:rFonts w:ascii="Arial" w:hAnsi="Arial" w:cs="Arial"/>
                <w:color w:val="000000"/>
                <w:sz w:val="18"/>
                <w:szCs w:val="18"/>
              </w:rPr>
              <w:t>predpripravljenih</w:t>
            </w:r>
            <w:proofErr w:type="spellEnd"/>
            <w:r w:rsidRPr="00F84B69">
              <w:rPr>
                <w:rFonts w:ascii="Arial" w:hAnsi="Arial" w:cs="Arial"/>
                <w:color w:val="000000"/>
                <w:sz w:val="18"/>
                <w:szCs w:val="18"/>
              </w:rPr>
              <w:t xml:space="preserve"> obrazcih), ki jo vodi izvajalec in potrdi naročnik.</w:t>
            </w:r>
          </w:p>
          <w:p w14:paraId="5A993650"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Obračunsko obdobje je od prvega do zadnjega v mesecu.</w:t>
            </w:r>
          </w:p>
          <w:p w14:paraId="42C57AE5"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 xml:space="preserve">Izvajalec bo do vsakega 5. v mesecu za pretekli mesec sestavil in vročil naročniku v potrditev mesečni račun, ki bo vseboval izvršena obračunana dela. </w:t>
            </w:r>
          </w:p>
          <w:p w14:paraId="2D08893F"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K računu morajo biti priloženi dokumenti, ki omogočajo nadzor nad izvršenimi deli in so podlaga za njegovo izstavitev, vključno s predhodno potrjenimi računi podizvajalcev.</w:t>
            </w:r>
          </w:p>
          <w:p w14:paraId="3B85F880" w14:textId="77777777"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Naročnikov pooblaščenec je dolžan račun pregledati v roku 8 dni od prejema in ga potrditi z dovoljenjem za izplačilo.</w:t>
            </w:r>
          </w:p>
          <w:p w14:paraId="1D9B0C56" w14:textId="77777777" w:rsid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V primeru, da naročnik ali naročnikov pooblaščenec ugotovi napake ali da se ne strinja s posameznimi postavkami obračuna v računu, je naročnik dolžan nesporni znesek računa plačati na način in v rokih določenih za plačilo po tej pogodbi, glede spornega zneska pa v istem roku utemeljiti popravek in sporočiti svoje stališče.</w:t>
            </w:r>
          </w:p>
          <w:p w14:paraId="6034FDCE" w14:textId="77777777" w:rsidR="009202A5" w:rsidRDefault="002C1745">
            <w:pPr>
              <w:spacing w:before="225" w:after="225"/>
              <w:jc w:val="both"/>
            </w:pPr>
            <w:r>
              <w:rPr>
                <w:rFonts w:ascii="Arial" w:hAnsi="Arial" w:cs="Arial"/>
                <w:color w:val="000000"/>
                <w:sz w:val="18"/>
                <w:szCs w:val="18"/>
              </w:rPr>
              <w:t>Izvajalec</w:t>
            </w:r>
            <w:r w:rsidR="00F84B69">
              <w:rPr>
                <w:rFonts w:ascii="Arial" w:hAnsi="Arial" w:cs="Arial"/>
                <w:color w:val="000000"/>
                <w:sz w:val="18"/>
                <w:szCs w:val="18"/>
              </w:rPr>
              <w:t xml:space="preserve"> vse račune izstavlja</w:t>
            </w:r>
            <w:r>
              <w:rPr>
                <w:rFonts w:ascii="Arial" w:hAnsi="Arial" w:cs="Arial"/>
                <w:color w:val="000000"/>
                <w:sz w:val="18"/>
                <w:szCs w:val="18"/>
              </w:rPr>
              <w:t xml:space="preserve">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BF9BB5F" w14:textId="10F078D7" w:rsidR="009202A5" w:rsidRDefault="002C1745">
            <w:pPr>
              <w:spacing w:before="225" w:after="225"/>
              <w:jc w:val="both"/>
            </w:pPr>
            <w:r>
              <w:rPr>
                <w:rFonts w:ascii="Arial" w:hAnsi="Arial" w:cs="Arial"/>
                <w:color w:val="000000"/>
                <w:sz w:val="18"/>
                <w:szCs w:val="18"/>
              </w:rPr>
              <w:t xml:space="preserve">Rok plačila začne teči naslednji dan po uradnem prejemu </w:t>
            </w:r>
            <w:proofErr w:type="spellStart"/>
            <w:r w:rsidR="00FE22A2">
              <w:rPr>
                <w:rFonts w:ascii="Arial" w:hAnsi="Arial" w:cs="Arial"/>
                <w:color w:val="000000"/>
                <w:sz w:val="18"/>
                <w:szCs w:val="18"/>
              </w:rPr>
              <w:t>eR</w:t>
            </w:r>
            <w:r>
              <w:rPr>
                <w:rFonts w:ascii="Arial" w:hAnsi="Arial" w:cs="Arial"/>
                <w:color w:val="000000"/>
                <w:sz w:val="18"/>
                <w:szCs w:val="18"/>
              </w:rPr>
              <w:t>ačuna</w:t>
            </w:r>
            <w:proofErr w:type="spellEnd"/>
            <w:r>
              <w:rPr>
                <w:rFonts w:ascii="Arial" w:hAnsi="Arial" w:cs="Arial"/>
                <w:color w:val="000000"/>
                <w:sz w:val="18"/>
                <w:szCs w:val="18"/>
              </w:rPr>
              <w:t>. Kot dan plačila oziroma izpolnitve naročnikove obveznosti se šteje dan, ko naročnik izroči nalog za plačilo organizaciji, pri kateri ima svoj račun.</w:t>
            </w:r>
          </w:p>
        </w:tc>
      </w:tr>
    </w:tbl>
    <w:p w14:paraId="2A9C1748" w14:textId="77777777" w:rsidR="009202A5" w:rsidRDefault="002C174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202A5" w14:paraId="7B17A346" w14:textId="77777777">
        <w:tc>
          <w:tcPr>
            <w:tcW w:w="0" w:type="auto"/>
            <w:tcMar>
              <w:top w:w="0" w:type="auto"/>
              <w:bottom w:w="0" w:type="auto"/>
            </w:tcMar>
          </w:tcPr>
          <w:p w14:paraId="4135E166" w14:textId="3AA7AF66" w:rsidR="009202A5" w:rsidRDefault="002C1745">
            <w:pPr>
              <w:spacing w:before="225" w:after="225"/>
              <w:jc w:val="both"/>
            </w:pPr>
            <w:r>
              <w:rPr>
                <w:rFonts w:ascii="Arial" w:hAnsi="Arial" w:cs="Arial"/>
                <w:color w:val="000000"/>
                <w:sz w:val="18"/>
                <w:szCs w:val="18"/>
              </w:rPr>
              <w:t xml:space="preserve">Naročnik se zaveže plačati račun 30. dan od prejema </w:t>
            </w:r>
            <w:proofErr w:type="spellStart"/>
            <w:r w:rsidR="00FE22A2">
              <w:rPr>
                <w:rFonts w:ascii="Arial" w:hAnsi="Arial" w:cs="Arial"/>
                <w:color w:val="000000"/>
                <w:sz w:val="18"/>
                <w:szCs w:val="18"/>
              </w:rPr>
              <w:t>eR</w:t>
            </w:r>
            <w:r>
              <w:rPr>
                <w:rFonts w:ascii="Arial" w:hAnsi="Arial" w:cs="Arial"/>
                <w:color w:val="000000"/>
                <w:sz w:val="18"/>
                <w:szCs w:val="18"/>
              </w:rPr>
              <w:t>ačuna</w:t>
            </w:r>
            <w:proofErr w:type="spellEnd"/>
            <w:r>
              <w:rPr>
                <w:rFonts w:ascii="Arial" w:hAnsi="Arial" w:cs="Arial"/>
                <w:color w:val="000000"/>
                <w:sz w:val="18"/>
                <w:szCs w:val="18"/>
              </w:rPr>
              <w:t xml:space="preserve"> na poslovni račun izvajalca. Za zamudo pri plačilu storitev je izvajalec upravičen do zaračunavanja zakonitih zamudnih obresti.</w:t>
            </w:r>
          </w:p>
          <w:p w14:paraId="4B14E164" w14:textId="77777777" w:rsidR="009202A5" w:rsidRDefault="002C1745">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izvajalca.</w:t>
            </w:r>
          </w:p>
        </w:tc>
      </w:tr>
    </w:tbl>
    <w:p w14:paraId="54DFAE7D" w14:textId="77777777" w:rsidR="009202A5" w:rsidRDefault="002C1745">
      <w:pPr>
        <w:spacing w:before="225" w:after="225" w:line="240" w:lineRule="auto"/>
        <w:jc w:val="both"/>
      </w:pPr>
      <w:r>
        <w:rPr>
          <w:rFonts w:ascii="Arial" w:hAnsi="Arial" w:cs="Arial"/>
          <w:b/>
          <w:bCs/>
          <w:color w:val="000000"/>
          <w:sz w:val="18"/>
          <w:szCs w:val="18"/>
        </w:rPr>
        <w:lastRenderedPageBreak/>
        <w:t xml:space="preserve">IV. </w:t>
      </w:r>
      <w:r w:rsidR="00F84B69">
        <w:rPr>
          <w:rFonts w:ascii="Arial" w:hAnsi="Arial" w:cs="Arial"/>
          <w:b/>
          <w:bCs/>
          <w:color w:val="000000"/>
          <w:sz w:val="18"/>
          <w:szCs w:val="18"/>
        </w:rPr>
        <w:t>VELJAVNOST POGODBE</w:t>
      </w:r>
    </w:p>
    <w:p w14:paraId="2435C734" w14:textId="77777777" w:rsidR="009202A5" w:rsidRDefault="002C174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202A5" w14:paraId="65AB48E6" w14:textId="77777777">
        <w:tc>
          <w:tcPr>
            <w:tcW w:w="0" w:type="auto"/>
            <w:tcMar>
              <w:top w:w="0" w:type="auto"/>
              <w:bottom w:w="0" w:type="auto"/>
            </w:tcMar>
          </w:tcPr>
          <w:p w14:paraId="3E27EEE8" w14:textId="225A070E" w:rsidR="00F84B69" w:rsidRPr="00F84B69"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 xml:space="preserve">Naročnik in izvajalec se dogovorita, da sklenjena pogodba velja do trenutka, ko je glede na obseg opravljenih in obračunanih </w:t>
            </w:r>
            <w:r>
              <w:rPr>
                <w:rFonts w:ascii="Arial" w:hAnsi="Arial" w:cs="Arial"/>
                <w:color w:val="000000"/>
                <w:sz w:val="18"/>
                <w:szCs w:val="18"/>
              </w:rPr>
              <w:t>storitev</w:t>
            </w:r>
            <w:r w:rsidRPr="00F84B69">
              <w:rPr>
                <w:rFonts w:ascii="Arial" w:hAnsi="Arial" w:cs="Arial"/>
                <w:color w:val="000000"/>
                <w:sz w:val="18"/>
                <w:szCs w:val="18"/>
              </w:rPr>
              <w:t xml:space="preserve"> dosežena skupna pogodbena vredno</w:t>
            </w:r>
            <w:r>
              <w:rPr>
                <w:rFonts w:ascii="Arial" w:hAnsi="Arial" w:cs="Arial"/>
                <w:color w:val="000000"/>
                <w:sz w:val="18"/>
                <w:szCs w:val="18"/>
              </w:rPr>
              <w:t>st opredeljena v 5</w:t>
            </w:r>
            <w:r w:rsidRPr="00F84B69">
              <w:rPr>
                <w:rFonts w:ascii="Arial" w:hAnsi="Arial" w:cs="Arial"/>
                <w:color w:val="000000"/>
                <w:sz w:val="18"/>
                <w:szCs w:val="18"/>
              </w:rPr>
              <w:t xml:space="preserve">. členu te pogodbe, vendar maksimalno </w:t>
            </w:r>
            <w:r w:rsidR="0003062D">
              <w:rPr>
                <w:rFonts w:ascii="Arial" w:hAnsi="Arial" w:cs="Arial"/>
                <w:color w:val="000000"/>
                <w:sz w:val="18"/>
                <w:szCs w:val="18"/>
              </w:rPr>
              <w:t>3</w:t>
            </w:r>
            <w:r w:rsidRPr="00F84B69">
              <w:rPr>
                <w:rFonts w:ascii="Arial" w:hAnsi="Arial" w:cs="Arial"/>
                <w:color w:val="000000"/>
                <w:sz w:val="18"/>
                <w:szCs w:val="18"/>
              </w:rPr>
              <w:t xml:space="preserve"> leta od pričetka veljavnosti pogodbe</w:t>
            </w:r>
            <w:r>
              <w:rPr>
                <w:rFonts w:ascii="Arial" w:hAnsi="Arial" w:cs="Arial"/>
                <w:color w:val="000000"/>
                <w:sz w:val="18"/>
                <w:szCs w:val="18"/>
              </w:rPr>
              <w:t xml:space="preserve"> (od </w:t>
            </w:r>
            <w:r w:rsidR="00D455E1">
              <w:rPr>
                <w:rFonts w:ascii="Arial" w:hAnsi="Arial" w:cs="Arial"/>
                <w:color w:val="000000"/>
                <w:sz w:val="18"/>
                <w:szCs w:val="18"/>
              </w:rPr>
              <w:t>novembra</w:t>
            </w:r>
            <w:r>
              <w:rPr>
                <w:rFonts w:ascii="Arial" w:hAnsi="Arial" w:cs="Arial"/>
                <w:color w:val="000000"/>
                <w:sz w:val="18"/>
                <w:szCs w:val="18"/>
              </w:rPr>
              <w:t xml:space="preserve"> 20</w:t>
            </w:r>
            <w:r w:rsidR="00AA7506">
              <w:rPr>
                <w:rFonts w:ascii="Arial" w:hAnsi="Arial" w:cs="Arial"/>
                <w:color w:val="000000"/>
                <w:sz w:val="18"/>
                <w:szCs w:val="18"/>
              </w:rPr>
              <w:t>2</w:t>
            </w:r>
            <w:r w:rsidR="0003062D">
              <w:rPr>
                <w:rFonts w:ascii="Arial" w:hAnsi="Arial" w:cs="Arial"/>
                <w:color w:val="000000"/>
                <w:sz w:val="18"/>
                <w:szCs w:val="18"/>
              </w:rPr>
              <w:t>3</w:t>
            </w:r>
            <w:r>
              <w:rPr>
                <w:rFonts w:ascii="Arial" w:hAnsi="Arial" w:cs="Arial"/>
                <w:color w:val="000000"/>
                <w:sz w:val="18"/>
                <w:szCs w:val="18"/>
              </w:rPr>
              <w:t xml:space="preserve"> do 1. 10. 202</w:t>
            </w:r>
            <w:r w:rsidR="00AA7506">
              <w:rPr>
                <w:rFonts w:ascii="Arial" w:hAnsi="Arial" w:cs="Arial"/>
                <w:color w:val="000000"/>
                <w:sz w:val="18"/>
                <w:szCs w:val="18"/>
              </w:rPr>
              <w:t>6</w:t>
            </w:r>
            <w:r>
              <w:rPr>
                <w:rFonts w:ascii="Arial" w:hAnsi="Arial" w:cs="Arial"/>
                <w:color w:val="000000"/>
                <w:sz w:val="18"/>
                <w:szCs w:val="18"/>
              </w:rPr>
              <w:t>)</w:t>
            </w:r>
            <w:r w:rsidR="00FD5AC6">
              <w:rPr>
                <w:rFonts w:ascii="Arial" w:hAnsi="Arial" w:cs="Arial"/>
                <w:color w:val="000000"/>
                <w:sz w:val="18"/>
                <w:szCs w:val="18"/>
              </w:rPr>
              <w:t>, oziroma do sklenitve pogodbe po javnem naročilu za naslednje izvedbeno obdobje.</w:t>
            </w:r>
          </w:p>
          <w:p w14:paraId="1D050C08" w14:textId="7BCE3388" w:rsidR="009202A5" w:rsidRPr="00FD5AC6" w:rsidRDefault="00F84B69" w:rsidP="00F84B69">
            <w:pPr>
              <w:spacing w:before="225" w:after="225"/>
              <w:jc w:val="both"/>
              <w:rPr>
                <w:rFonts w:ascii="Arial" w:hAnsi="Arial" w:cs="Arial"/>
                <w:color w:val="000000"/>
                <w:sz w:val="18"/>
                <w:szCs w:val="18"/>
              </w:rPr>
            </w:pPr>
            <w:r w:rsidRPr="00F84B69">
              <w:rPr>
                <w:rFonts w:ascii="Arial" w:hAnsi="Arial" w:cs="Arial"/>
                <w:color w:val="000000"/>
                <w:sz w:val="18"/>
                <w:szCs w:val="18"/>
              </w:rPr>
              <w:t xml:space="preserve">V primeru, da po preteku </w:t>
            </w:r>
            <w:r w:rsidR="0003062D">
              <w:rPr>
                <w:rFonts w:ascii="Arial" w:hAnsi="Arial" w:cs="Arial"/>
                <w:color w:val="000000"/>
                <w:sz w:val="18"/>
                <w:szCs w:val="18"/>
              </w:rPr>
              <w:t>3</w:t>
            </w:r>
            <w:r w:rsidRPr="00F84B69">
              <w:rPr>
                <w:rFonts w:ascii="Arial" w:hAnsi="Arial" w:cs="Arial"/>
                <w:color w:val="000000"/>
                <w:sz w:val="18"/>
                <w:szCs w:val="18"/>
              </w:rPr>
              <w:t xml:space="preserve"> let od podpisa pogodbe skupna po</w:t>
            </w:r>
            <w:r>
              <w:rPr>
                <w:rFonts w:ascii="Arial" w:hAnsi="Arial" w:cs="Arial"/>
                <w:color w:val="000000"/>
                <w:sz w:val="18"/>
                <w:szCs w:val="18"/>
              </w:rPr>
              <w:t>godbena vrednost opredeljena v 5</w:t>
            </w:r>
            <w:r w:rsidRPr="00F84B69">
              <w:rPr>
                <w:rFonts w:ascii="Arial" w:hAnsi="Arial" w:cs="Arial"/>
                <w:color w:val="000000"/>
                <w:sz w:val="18"/>
                <w:szCs w:val="18"/>
              </w:rPr>
              <w:t>. členu te pogodbe še ni dosežena</w:t>
            </w:r>
            <w:r>
              <w:rPr>
                <w:rFonts w:ascii="Arial" w:hAnsi="Arial" w:cs="Arial"/>
                <w:color w:val="000000"/>
                <w:sz w:val="18"/>
                <w:szCs w:val="18"/>
              </w:rPr>
              <w:t>,</w:t>
            </w:r>
            <w:r w:rsidRPr="00F84B69">
              <w:rPr>
                <w:rFonts w:ascii="Arial" w:hAnsi="Arial" w:cs="Arial"/>
                <w:color w:val="000000"/>
                <w:sz w:val="18"/>
                <w:szCs w:val="18"/>
              </w:rPr>
              <w:t xml:space="preserve"> se lahko pogodbeni stranki dogovorita za podaljšanje veljavnosti pogodbe.</w:t>
            </w:r>
          </w:p>
        </w:tc>
      </w:tr>
    </w:tbl>
    <w:p w14:paraId="77189005" w14:textId="77777777" w:rsidR="009202A5" w:rsidRDefault="002C1745">
      <w:pPr>
        <w:spacing w:before="225" w:after="225" w:line="240" w:lineRule="auto"/>
        <w:jc w:val="both"/>
      </w:pPr>
      <w:r>
        <w:rPr>
          <w:rFonts w:ascii="Arial" w:hAnsi="Arial" w:cs="Arial"/>
          <w:b/>
          <w:bCs/>
          <w:color w:val="000000"/>
          <w:sz w:val="18"/>
          <w:szCs w:val="18"/>
        </w:rPr>
        <w:t>V. PODIZVAJALCI</w:t>
      </w:r>
    </w:p>
    <w:p w14:paraId="045A0250" w14:textId="77777777" w:rsidR="009202A5" w:rsidRDefault="002C174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9202A5" w14:paraId="3F79B62D" w14:textId="77777777">
        <w:tc>
          <w:tcPr>
            <w:tcW w:w="0" w:type="auto"/>
            <w:tcMar>
              <w:top w:w="0" w:type="auto"/>
              <w:bottom w:w="0" w:type="auto"/>
            </w:tcMar>
          </w:tcPr>
          <w:p w14:paraId="0C175929" w14:textId="77777777" w:rsidR="009202A5" w:rsidRDefault="002C1745">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202A5" w14:paraId="28737155" w14:textId="77777777" w:rsidTr="00F84B69">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C41FCE" w14:textId="77777777" w:rsidR="009202A5" w:rsidRDefault="002C1745">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D051E97" w14:textId="77777777" w:rsidR="009202A5" w:rsidRDefault="009202A5"/>
              </w:tc>
            </w:tr>
            <w:tr w:rsidR="009202A5" w14:paraId="712B81CE" w14:textId="77777777" w:rsidTr="00F84B69">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CF819F" w14:textId="77777777" w:rsidR="009202A5" w:rsidRDefault="002C1745">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6ACB65D" w14:textId="77777777" w:rsidR="009202A5" w:rsidRDefault="002C1745">
                  <w:pPr>
                    <w:spacing w:before="135" w:after="135"/>
                    <w:jc w:val="both"/>
                    <w:textAlignment w:val="center"/>
                  </w:pPr>
                  <w:r>
                    <w:rPr>
                      <w:rFonts w:ascii="Arial" w:hAnsi="Arial" w:cs="Arial"/>
                      <w:color w:val="000000"/>
                      <w:position w:val="-2"/>
                      <w:sz w:val="18"/>
                      <w:szCs w:val="18"/>
                    </w:rPr>
                    <w:t>Opis del, ki jih bo izvedel podizvajalec:</w:t>
                  </w:r>
                </w:p>
                <w:p w14:paraId="2ADCBC2B" w14:textId="77777777" w:rsidR="009202A5" w:rsidRDefault="002C174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D1FA0EA" w14:textId="77777777" w:rsidR="009202A5" w:rsidRDefault="002C1745">
            <w:pPr>
              <w:spacing w:before="225" w:after="225"/>
              <w:jc w:val="both"/>
            </w:pPr>
            <w:r>
              <w:rPr>
                <w:rFonts w:ascii="Arial" w:hAnsi="Arial" w:cs="Arial"/>
                <w:i/>
                <w:iCs/>
                <w:color w:val="000000"/>
                <w:sz w:val="18"/>
                <w:szCs w:val="18"/>
              </w:rPr>
              <w:t>Opomba:</w:t>
            </w:r>
          </w:p>
          <w:p w14:paraId="316D0C32" w14:textId="77777777" w:rsidR="009202A5" w:rsidRDefault="002C1745">
            <w:pPr>
              <w:spacing w:before="225" w:after="225"/>
              <w:jc w:val="both"/>
            </w:pPr>
            <w:r>
              <w:rPr>
                <w:rFonts w:ascii="Arial" w:hAnsi="Arial" w:cs="Arial"/>
                <w:i/>
                <w:iCs/>
                <w:color w:val="000000"/>
                <w:sz w:val="18"/>
                <w:szCs w:val="18"/>
              </w:rPr>
              <w:t>V KOLIKOR PONUDNIK NE NASTOPA S PODIZVAJALCI SE RAZDELEK IZBRIŠE</w:t>
            </w:r>
          </w:p>
        </w:tc>
      </w:tr>
    </w:tbl>
    <w:p w14:paraId="3B4EB849" w14:textId="77777777" w:rsidR="009202A5" w:rsidRDefault="002C174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202A5" w14:paraId="4EF3A98C" w14:textId="77777777">
        <w:tc>
          <w:tcPr>
            <w:tcW w:w="0" w:type="auto"/>
            <w:tcMar>
              <w:top w:w="0" w:type="auto"/>
              <w:bottom w:w="0" w:type="auto"/>
            </w:tcMar>
          </w:tcPr>
          <w:p w14:paraId="56009D7D" w14:textId="77777777" w:rsidR="009202A5" w:rsidRDefault="002C174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0A69D7F" w14:textId="77777777" w:rsidR="009202A5" w:rsidRDefault="002C174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202A5" w14:paraId="47BED742" w14:textId="77777777">
              <w:tc>
                <w:tcPr>
                  <w:tcW w:w="0" w:type="auto"/>
                  <w:tcMar>
                    <w:top w:w="0" w:type="auto"/>
                    <w:bottom w:w="0" w:type="auto"/>
                  </w:tcMar>
                </w:tcPr>
                <w:p w14:paraId="42F51037" w14:textId="77777777" w:rsidR="009202A5" w:rsidRDefault="002C1745">
                  <w:pPr>
                    <w:numPr>
                      <w:ilvl w:val="0"/>
                      <w:numId w:val="1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E7BEA37" w14:textId="77777777" w:rsidR="009202A5" w:rsidRDefault="002C1745">
                  <w:pPr>
                    <w:numPr>
                      <w:ilvl w:val="0"/>
                      <w:numId w:val="1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2D530D4" w14:textId="77777777" w:rsidR="009202A5" w:rsidRDefault="002C1745">
                  <w:pPr>
                    <w:numPr>
                      <w:ilvl w:val="0"/>
                      <w:numId w:val="1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F54D930" w14:textId="77777777" w:rsidR="009202A5" w:rsidRDefault="002C174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51D11F3" w14:textId="77777777" w:rsidR="009202A5" w:rsidRDefault="002C1745">
            <w:pPr>
              <w:spacing w:before="225" w:after="225"/>
              <w:jc w:val="both"/>
            </w:pPr>
            <w:r>
              <w:rPr>
                <w:rFonts w:ascii="Arial" w:hAnsi="Arial" w:cs="Arial"/>
                <w:color w:val="000000"/>
                <w:sz w:val="18"/>
                <w:szCs w:val="18"/>
              </w:rPr>
              <w:t>Plačila podizvajalcem se izvedejo v rokih in na enak način kot velja za plačila izvajalcu.</w:t>
            </w:r>
          </w:p>
          <w:p w14:paraId="77469FDE" w14:textId="77777777" w:rsidR="009202A5" w:rsidRDefault="002C174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B700CF2" w14:textId="77777777" w:rsidR="009202A5" w:rsidRDefault="002C1745">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4AD7F26" w14:textId="77777777" w:rsidR="009202A5" w:rsidRDefault="002C1745">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74BC4A68" w14:textId="77777777" w:rsidR="009202A5" w:rsidRDefault="002C1745">
      <w:pPr>
        <w:spacing w:before="225" w:after="225" w:line="240" w:lineRule="auto"/>
        <w:jc w:val="both"/>
      </w:pPr>
      <w:r>
        <w:rPr>
          <w:rFonts w:ascii="Arial" w:hAnsi="Arial" w:cs="Arial"/>
          <w:b/>
          <w:bCs/>
          <w:color w:val="000000"/>
          <w:sz w:val="18"/>
          <w:szCs w:val="18"/>
        </w:rPr>
        <w:lastRenderedPageBreak/>
        <w:t>VI. OBVEZNOSTI NAROČNIKA</w:t>
      </w:r>
    </w:p>
    <w:p w14:paraId="767F5CDB" w14:textId="77777777" w:rsidR="009202A5" w:rsidRDefault="002C174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202A5" w14:paraId="6015A4BD" w14:textId="77777777">
        <w:tc>
          <w:tcPr>
            <w:tcW w:w="0" w:type="auto"/>
            <w:tcMar>
              <w:top w:w="0" w:type="auto"/>
              <w:bottom w:w="0" w:type="auto"/>
            </w:tcMar>
          </w:tcPr>
          <w:p w14:paraId="0F1A3F1D" w14:textId="77777777" w:rsidR="009202A5" w:rsidRDefault="002C1745">
            <w:pPr>
              <w:spacing w:before="225" w:after="225"/>
              <w:jc w:val="both"/>
            </w:pPr>
            <w:r>
              <w:rPr>
                <w:rFonts w:ascii="Arial" w:hAnsi="Arial" w:cs="Arial"/>
                <w:color w:val="000000"/>
                <w:sz w:val="18"/>
                <w:szCs w:val="18"/>
              </w:rPr>
              <w:t>Naročnik se zavezuje poravnati pogodbeno ceno za pravilno izvedbo storitev na podlagi te pogodbe.</w:t>
            </w:r>
          </w:p>
          <w:p w14:paraId="7CF3F141" w14:textId="77777777" w:rsidR="009202A5" w:rsidRDefault="002C1745">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357B53E2" w14:textId="77777777" w:rsidR="009202A5" w:rsidRDefault="002C1745">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574DD5F3" w14:textId="77777777" w:rsidR="009202A5" w:rsidRDefault="002C1745">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395DE238" w14:textId="77777777" w:rsidR="009202A5" w:rsidRDefault="002C1745">
      <w:pPr>
        <w:spacing w:before="225" w:after="225" w:line="240" w:lineRule="auto"/>
        <w:jc w:val="both"/>
      </w:pPr>
      <w:r>
        <w:rPr>
          <w:rFonts w:ascii="Arial" w:hAnsi="Arial" w:cs="Arial"/>
          <w:b/>
          <w:bCs/>
          <w:color w:val="000000"/>
          <w:sz w:val="18"/>
          <w:szCs w:val="18"/>
        </w:rPr>
        <w:t>VII. OBVEZNOSTI IZVAJALCA</w:t>
      </w:r>
    </w:p>
    <w:p w14:paraId="61BC45F9" w14:textId="77777777" w:rsidR="009202A5" w:rsidRDefault="002C174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202A5" w14:paraId="56091D7F" w14:textId="77777777">
        <w:tc>
          <w:tcPr>
            <w:tcW w:w="0" w:type="auto"/>
            <w:tcMar>
              <w:top w:w="0" w:type="auto"/>
              <w:bottom w:w="0" w:type="auto"/>
            </w:tcMar>
          </w:tcPr>
          <w:p w14:paraId="0ED5542D" w14:textId="77777777" w:rsidR="009202A5" w:rsidRDefault="002C1745">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9202A5" w14:paraId="65653D0E" w14:textId="77777777">
              <w:tc>
                <w:tcPr>
                  <w:tcW w:w="0" w:type="auto"/>
                  <w:tcMar>
                    <w:top w:w="0" w:type="auto"/>
                    <w:bottom w:w="0" w:type="auto"/>
                  </w:tcMar>
                </w:tcPr>
                <w:p w14:paraId="290AF959" w14:textId="77777777" w:rsidR="009202A5" w:rsidRDefault="002C1745">
                  <w:pPr>
                    <w:numPr>
                      <w:ilvl w:val="0"/>
                      <w:numId w:val="13"/>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250C8B3F" w14:textId="77777777" w:rsidR="00FE4B0D" w:rsidRDefault="00FE4B0D">
                  <w:pPr>
                    <w:numPr>
                      <w:ilvl w:val="0"/>
                      <w:numId w:val="13"/>
                    </w:numPr>
                    <w:jc w:val="both"/>
                    <w:rPr>
                      <w:rFonts w:ascii="Arial" w:hAnsi="Arial" w:cs="Arial"/>
                      <w:color w:val="000000"/>
                      <w:sz w:val="18"/>
                      <w:szCs w:val="18"/>
                    </w:rPr>
                  </w:pPr>
                  <w:r>
                    <w:rPr>
                      <w:rFonts w:ascii="Arial" w:hAnsi="Arial" w:cs="Arial"/>
                      <w:color w:val="000000"/>
                      <w:sz w:val="18"/>
                      <w:szCs w:val="18"/>
                    </w:rPr>
                    <w:t>vsa dela izvrševal po potrjenem izvedbenem programu zimske službe in tehničnih predpisih,</w:t>
                  </w:r>
                </w:p>
                <w:p w14:paraId="6D46C767" w14:textId="77777777" w:rsidR="00F84B69" w:rsidRDefault="00F84B69">
                  <w:pPr>
                    <w:numPr>
                      <w:ilvl w:val="0"/>
                      <w:numId w:val="13"/>
                    </w:numPr>
                    <w:jc w:val="both"/>
                    <w:rPr>
                      <w:rFonts w:ascii="Arial" w:hAnsi="Arial" w:cs="Arial"/>
                      <w:color w:val="000000"/>
                      <w:sz w:val="18"/>
                      <w:szCs w:val="18"/>
                    </w:rPr>
                  </w:pPr>
                  <w:r>
                    <w:rPr>
                      <w:rFonts w:ascii="Arial" w:hAnsi="Arial" w:cs="Arial"/>
                      <w:color w:val="000000"/>
                      <w:sz w:val="18"/>
                      <w:szCs w:val="18"/>
                    </w:rPr>
                    <w:t xml:space="preserve">omogočil naročniku </w:t>
                  </w:r>
                  <w:r w:rsidRPr="00F84B69">
                    <w:rPr>
                      <w:rFonts w:ascii="Arial" w:hAnsi="Arial" w:cs="Arial"/>
                      <w:color w:val="000000"/>
                      <w:sz w:val="18"/>
                      <w:szCs w:val="18"/>
                    </w:rPr>
                    <w:t>opravljanje strokovnega nadzorstva in ravnati po vsaki utemeljeni zahtevi, ki jo poda naročnik v</w:t>
                  </w:r>
                  <w:r>
                    <w:rPr>
                      <w:rFonts w:ascii="Arial" w:hAnsi="Arial" w:cs="Arial"/>
                      <w:color w:val="000000"/>
                      <w:sz w:val="18"/>
                      <w:szCs w:val="18"/>
                    </w:rPr>
                    <w:t xml:space="preserve"> zvezi s strokovnim nadzorstvom,</w:t>
                  </w:r>
                </w:p>
                <w:p w14:paraId="4F5C9A40" w14:textId="77777777" w:rsidR="00F84B69" w:rsidRDefault="00F84B69">
                  <w:pPr>
                    <w:numPr>
                      <w:ilvl w:val="0"/>
                      <w:numId w:val="13"/>
                    </w:numPr>
                    <w:jc w:val="both"/>
                    <w:rPr>
                      <w:rFonts w:ascii="Arial" w:hAnsi="Arial" w:cs="Arial"/>
                      <w:color w:val="000000"/>
                      <w:sz w:val="18"/>
                      <w:szCs w:val="18"/>
                    </w:rPr>
                  </w:pPr>
                  <w:r>
                    <w:rPr>
                      <w:rFonts w:ascii="Arial" w:hAnsi="Arial" w:cs="Arial"/>
                      <w:color w:val="000000"/>
                      <w:sz w:val="18"/>
                      <w:szCs w:val="18"/>
                    </w:rPr>
                    <w:t>izvajal storitve upoštevajoč varnostne ukrepe v smislu predpisov o varstvu pri delu in ukrepov za varovanje premoženja,</w:t>
                  </w:r>
                </w:p>
                <w:p w14:paraId="2E966F61" w14:textId="77777777" w:rsidR="00F84B69" w:rsidRDefault="00F84B69">
                  <w:pPr>
                    <w:numPr>
                      <w:ilvl w:val="0"/>
                      <w:numId w:val="13"/>
                    </w:numPr>
                    <w:jc w:val="both"/>
                    <w:rPr>
                      <w:rFonts w:ascii="Arial" w:hAnsi="Arial" w:cs="Arial"/>
                      <w:color w:val="000000"/>
                      <w:sz w:val="18"/>
                      <w:szCs w:val="18"/>
                    </w:rPr>
                  </w:pPr>
                  <w:r>
                    <w:rPr>
                      <w:rFonts w:ascii="Arial" w:hAnsi="Arial" w:cs="Arial"/>
                      <w:color w:val="000000"/>
                      <w:sz w:val="18"/>
                      <w:szCs w:val="18"/>
                    </w:rPr>
                    <w:t>vodil evidenco opravljenih storitev</w:t>
                  </w:r>
                  <w:r w:rsidR="00352B01">
                    <w:rPr>
                      <w:rFonts w:ascii="Arial" w:hAnsi="Arial" w:cs="Arial"/>
                      <w:color w:val="000000"/>
                      <w:sz w:val="18"/>
                      <w:szCs w:val="18"/>
                    </w:rPr>
                    <w:t xml:space="preserve"> ter drugo dokumentacijo zahtevano z razpisno dokumentacijo,</w:t>
                  </w:r>
                </w:p>
                <w:p w14:paraId="5C3BA5D1" w14:textId="77777777" w:rsidR="00352B01" w:rsidRDefault="00352B01">
                  <w:pPr>
                    <w:numPr>
                      <w:ilvl w:val="0"/>
                      <w:numId w:val="13"/>
                    </w:numPr>
                    <w:jc w:val="both"/>
                    <w:rPr>
                      <w:rFonts w:ascii="Arial" w:hAnsi="Arial" w:cs="Arial"/>
                      <w:color w:val="000000"/>
                      <w:sz w:val="18"/>
                      <w:szCs w:val="18"/>
                    </w:rPr>
                  </w:pPr>
                  <w:r>
                    <w:rPr>
                      <w:rFonts w:ascii="Arial" w:hAnsi="Arial" w:cs="Arial"/>
                      <w:color w:val="000000"/>
                      <w:sz w:val="18"/>
                      <w:szCs w:val="18"/>
                    </w:rPr>
                    <w:t>omogočil naročniku namestitev GPS sledilne naprave v vozila namenjena izvajanju storitev zimske službe za namen opravljanja nadzora nad izvajanjem storitev,</w:t>
                  </w:r>
                </w:p>
                <w:p w14:paraId="77552B00" w14:textId="18BCEC5B" w:rsidR="00FE4B0D" w:rsidRDefault="00FE4B0D">
                  <w:pPr>
                    <w:numPr>
                      <w:ilvl w:val="0"/>
                      <w:numId w:val="13"/>
                    </w:numPr>
                    <w:jc w:val="both"/>
                    <w:rPr>
                      <w:rFonts w:ascii="Arial" w:hAnsi="Arial" w:cs="Arial"/>
                      <w:color w:val="000000"/>
                      <w:sz w:val="18"/>
                      <w:szCs w:val="18"/>
                    </w:rPr>
                  </w:pPr>
                  <w:r>
                    <w:rPr>
                      <w:rFonts w:ascii="Arial" w:hAnsi="Arial" w:cs="Arial"/>
                      <w:color w:val="000000"/>
                      <w:sz w:val="18"/>
                      <w:szCs w:val="18"/>
                    </w:rPr>
                    <w:t xml:space="preserve">vse storitve na podlagi te pogodbe izvajal </w:t>
                  </w:r>
                  <w:r w:rsidR="00F0179E">
                    <w:rPr>
                      <w:rFonts w:ascii="Arial" w:hAnsi="Arial" w:cs="Arial"/>
                      <w:color w:val="000000"/>
                      <w:sz w:val="18"/>
                      <w:szCs w:val="18"/>
                    </w:rPr>
                    <w:t xml:space="preserve">z </w:t>
                  </w:r>
                  <w:r>
                    <w:rPr>
                      <w:rFonts w:ascii="Arial" w:hAnsi="Arial" w:cs="Arial"/>
                      <w:color w:val="000000"/>
                      <w:sz w:val="18"/>
                      <w:szCs w:val="18"/>
                    </w:rPr>
                    <w:t>materialom, ki mora ustrezati zahtevanim standardom ter vrstam določenim v razpisni dokumentaciji,</w:t>
                  </w:r>
                </w:p>
                <w:p w14:paraId="195F844E" w14:textId="77777777" w:rsidR="009202A5" w:rsidRDefault="002C1745">
                  <w:pPr>
                    <w:numPr>
                      <w:ilvl w:val="0"/>
                      <w:numId w:val="13"/>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00636DFF" w14:textId="77777777" w:rsidR="009202A5" w:rsidRDefault="002C1745">
                  <w:pPr>
                    <w:numPr>
                      <w:ilvl w:val="0"/>
                      <w:numId w:val="1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017F71F5" w14:textId="77777777" w:rsidR="009202A5" w:rsidRDefault="002C1745">
                  <w:pPr>
                    <w:numPr>
                      <w:ilvl w:val="0"/>
                      <w:numId w:val="13"/>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11437ED4" w14:textId="77777777" w:rsidR="009202A5" w:rsidRDefault="002C1745">
                  <w:pPr>
                    <w:numPr>
                      <w:ilvl w:val="0"/>
                      <w:numId w:val="13"/>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7E41D6C" w14:textId="77777777" w:rsidR="009202A5" w:rsidRDefault="009202A5"/>
          <w:p w14:paraId="0549A230" w14:textId="77777777" w:rsidR="009202A5" w:rsidRDefault="002C1745">
            <w:pPr>
              <w:spacing w:before="225" w:after="225"/>
              <w:jc w:val="both"/>
            </w:pPr>
            <w:r>
              <w:rPr>
                <w:rFonts w:ascii="Arial" w:hAnsi="Arial" w:cs="Arial"/>
                <w:color w:val="000000"/>
                <w:sz w:val="18"/>
                <w:szCs w:val="18"/>
              </w:rPr>
              <w:lastRenderedPageBreak/>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4DFB8EB" w14:textId="77777777" w:rsidR="009202A5" w:rsidRDefault="002C1745">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45C5F307" w14:textId="77777777" w:rsidR="009202A5" w:rsidRDefault="002C1745">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6BD75B1" w14:textId="77777777" w:rsidR="009202A5" w:rsidRDefault="002C1745">
      <w:pPr>
        <w:spacing w:before="225" w:after="225" w:line="240" w:lineRule="auto"/>
        <w:jc w:val="both"/>
      </w:pPr>
      <w:r>
        <w:rPr>
          <w:rFonts w:ascii="Arial" w:hAnsi="Arial" w:cs="Arial"/>
          <w:b/>
          <w:bCs/>
          <w:color w:val="000000"/>
          <w:sz w:val="18"/>
          <w:szCs w:val="18"/>
        </w:rPr>
        <w:lastRenderedPageBreak/>
        <w:t>VIII. SKRBNIKI POGODBE</w:t>
      </w:r>
    </w:p>
    <w:p w14:paraId="1D58D800" w14:textId="77777777" w:rsidR="009202A5" w:rsidRDefault="002C174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202A5" w14:paraId="65FD5AA3" w14:textId="77777777">
        <w:tc>
          <w:tcPr>
            <w:tcW w:w="0" w:type="auto"/>
            <w:tcMar>
              <w:top w:w="0" w:type="auto"/>
              <w:bottom w:w="0" w:type="auto"/>
            </w:tcMar>
          </w:tcPr>
          <w:p w14:paraId="74634386" w14:textId="77777777" w:rsidR="009202A5" w:rsidRDefault="002C1745">
            <w:pPr>
              <w:spacing w:before="225" w:after="225"/>
              <w:jc w:val="both"/>
            </w:pPr>
            <w:r>
              <w:rPr>
                <w:rFonts w:ascii="Arial" w:hAnsi="Arial" w:cs="Arial"/>
                <w:color w:val="000000"/>
                <w:sz w:val="18"/>
                <w:szCs w:val="18"/>
              </w:rPr>
              <w:t>Skrbnik pogodbe s strani naročnika je ______________</w:t>
            </w:r>
          </w:p>
          <w:p w14:paraId="1F226F7B" w14:textId="77777777" w:rsidR="009202A5" w:rsidRDefault="002C1745">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071B88A5" w14:textId="77777777" w:rsidR="009202A5" w:rsidRDefault="002C1745">
            <w:pPr>
              <w:spacing w:before="225" w:after="225"/>
              <w:jc w:val="both"/>
            </w:pPr>
            <w:r>
              <w:rPr>
                <w:rFonts w:ascii="Arial" w:hAnsi="Arial" w:cs="Arial"/>
                <w:color w:val="000000"/>
                <w:sz w:val="18"/>
                <w:szCs w:val="18"/>
              </w:rPr>
              <w:t>Pooblaščeni predstavnik izvajalca je _______________</w:t>
            </w:r>
          </w:p>
          <w:p w14:paraId="4655D5F1" w14:textId="77777777" w:rsidR="009202A5" w:rsidRDefault="00352B01">
            <w:pPr>
              <w:spacing w:before="225" w:after="225"/>
              <w:jc w:val="both"/>
            </w:pPr>
            <w:r>
              <w:rPr>
                <w:rFonts w:ascii="Arial" w:hAnsi="Arial" w:cs="Arial"/>
                <w:color w:val="000000"/>
                <w:sz w:val="18"/>
                <w:szCs w:val="18"/>
              </w:rPr>
              <w:t>Poobla</w:t>
            </w:r>
            <w:r w:rsidR="002C1745">
              <w:rPr>
                <w:rFonts w:ascii="Arial" w:hAnsi="Arial" w:cs="Arial"/>
                <w:color w:val="000000"/>
                <w:sz w:val="18"/>
                <w:szCs w:val="18"/>
              </w:rPr>
              <w:t>ščeni predstavnik izvajalca je pooblaščen, da zastopa izvajalca v vseh vprašanjih, ki se nanašajo izvajanje storitev po tej pogodbi.</w:t>
            </w:r>
          </w:p>
        </w:tc>
      </w:tr>
    </w:tbl>
    <w:p w14:paraId="438B021F" w14:textId="77777777" w:rsidR="009202A5" w:rsidRDefault="002C1745">
      <w:pPr>
        <w:spacing w:before="225" w:after="225" w:line="240" w:lineRule="auto"/>
        <w:jc w:val="both"/>
      </w:pPr>
      <w:r>
        <w:rPr>
          <w:rFonts w:ascii="Arial" w:hAnsi="Arial" w:cs="Arial"/>
          <w:b/>
          <w:bCs/>
          <w:color w:val="000000"/>
          <w:sz w:val="18"/>
          <w:szCs w:val="18"/>
        </w:rPr>
        <w:t>IX. POGODBENA KAZEN</w:t>
      </w:r>
    </w:p>
    <w:p w14:paraId="46DD301C" w14:textId="77777777" w:rsidR="009202A5" w:rsidRDefault="002C174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202A5" w14:paraId="67D58D4D" w14:textId="77777777">
        <w:tc>
          <w:tcPr>
            <w:tcW w:w="0" w:type="auto"/>
            <w:tcMar>
              <w:top w:w="0" w:type="auto"/>
              <w:bottom w:w="0" w:type="auto"/>
            </w:tcMar>
          </w:tcPr>
          <w:p w14:paraId="2E8B7BA3" w14:textId="77777777" w:rsidR="00352B01" w:rsidRPr="00352B01" w:rsidRDefault="00352B01" w:rsidP="00352B01">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po svoji krivdi svojih pogodbenih obveznosti ne opravlja v skladu s predmetno pogodbo</w:t>
            </w:r>
            <w:r>
              <w:rPr>
                <w:rFonts w:ascii="Arial" w:hAnsi="Arial" w:cs="Arial"/>
                <w:color w:val="000000"/>
                <w:sz w:val="18"/>
                <w:szCs w:val="18"/>
              </w:rPr>
              <w:t>,</w:t>
            </w:r>
            <w:r w:rsidRPr="00352B01">
              <w:rPr>
                <w:rFonts w:ascii="Arial" w:hAnsi="Arial" w:cs="Arial"/>
                <w:color w:val="000000"/>
                <w:sz w:val="18"/>
                <w:szCs w:val="18"/>
              </w:rPr>
              <w:t xml:space="preserve"> je naročnik upravičen do pogodbene kazni v maksimalni višini 10% obračunanih del pri katerih je prišlo do kršitev. </w:t>
            </w:r>
          </w:p>
          <w:p w14:paraId="3812F169" w14:textId="77777777" w:rsidR="00352B01" w:rsidRPr="00352B01" w:rsidRDefault="00352B01" w:rsidP="00352B01">
            <w:pPr>
              <w:spacing w:before="225" w:after="225"/>
              <w:jc w:val="both"/>
              <w:rPr>
                <w:rFonts w:ascii="Arial" w:hAnsi="Arial" w:cs="Arial"/>
                <w:color w:val="000000"/>
                <w:sz w:val="18"/>
                <w:szCs w:val="18"/>
              </w:rPr>
            </w:pPr>
            <w:r w:rsidRPr="00352B01">
              <w:rPr>
                <w:rFonts w:ascii="Arial" w:hAnsi="Arial" w:cs="Arial"/>
                <w:color w:val="000000"/>
                <w:sz w:val="18"/>
                <w:szCs w:val="18"/>
              </w:rPr>
              <w:t xml:space="preserve">V primeru ko izvajalec izvaja pluženje pred nastopom z izvedbenim programom predpisane količine  snežnih padavin za začetek pluženja, naročnik za tako izvedene storitve ne izvede plačila. </w:t>
            </w:r>
          </w:p>
          <w:p w14:paraId="49C410C7" w14:textId="77777777" w:rsidR="00352B01" w:rsidRPr="00352B01" w:rsidRDefault="00352B01" w:rsidP="00352B01">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ne upošteva predhodnega pisnega opozorila glede racionalnega posipa kamnitih zrn iz projektne naloge</w:t>
            </w:r>
            <w:r>
              <w:rPr>
                <w:rFonts w:ascii="Arial" w:hAnsi="Arial" w:cs="Arial"/>
                <w:color w:val="000000"/>
                <w:sz w:val="18"/>
                <w:szCs w:val="18"/>
              </w:rPr>
              <w:t xml:space="preserve"> v razpisni dokumentaciji</w:t>
            </w:r>
            <w:r w:rsidRPr="00352B01">
              <w:rPr>
                <w:rFonts w:ascii="Arial" w:hAnsi="Arial" w:cs="Arial"/>
                <w:color w:val="000000"/>
                <w:sz w:val="18"/>
                <w:szCs w:val="18"/>
              </w:rPr>
              <w:t xml:space="preserve">, je naročnik za storitev prekomernega posipanja zaradi zamujenega preventivnega posipanja upravičen do pogodbene kazni v maksimalni višini 25% obračunanih del pri katerih je prišlo do kršitev.  </w:t>
            </w:r>
          </w:p>
          <w:p w14:paraId="01C46EA6" w14:textId="77777777" w:rsidR="009202A5" w:rsidRDefault="00352B01" w:rsidP="00352B01">
            <w:pPr>
              <w:spacing w:before="225" w:after="225"/>
              <w:jc w:val="both"/>
            </w:pPr>
            <w:r w:rsidRPr="00352B01">
              <w:rPr>
                <w:rFonts w:ascii="Arial" w:hAnsi="Arial" w:cs="Arial"/>
                <w:color w:val="000000"/>
                <w:sz w:val="18"/>
                <w:szCs w:val="18"/>
              </w:rPr>
              <w:t>Naročnik je upravičen zahtevati pogodbeno kazen iz prvega odstavka tega člena tudi v primeru ko v obdobju enega obračunskega obdobje prejme pet (5) utemeljenih pritožb občanov. Za predmetni n</w:t>
            </w:r>
            <w:r>
              <w:rPr>
                <w:rFonts w:ascii="Arial" w:hAnsi="Arial" w:cs="Arial"/>
                <w:color w:val="000000"/>
                <w:sz w:val="18"/>
                <w:szCs w:val="18"/>
              </w:rPr>
              <w:t>amen predstavnik naročnika iz 13</w:t>
            </w:r>
            <w:r w:rsidRPr="00352B01">
              <w:rPr>
                <w:rFonts w:ascii="Arial" w:hAnsi="Arial" w:cs="Arial"/>
                <w:color w:val="000000"/>
                <w:sz w:val="18"/>
                <w:szCs w:val="18"/>
              </w:rPr>
              <w:t>. člena te pogodbe vodi uradno evidenco o prejetih pritožbah in o vsaki prejeti pritožbi napravi uradni zaznamek ter o tem obvesti izvajalca. Izvajalec lahko v 3 dneh po prejemu obvestila izjasni o očitani pritožbi.</w:t>
            </w:r>
          </w:p>
        </w:tc>
      </w:tr>
    </w:tbl>
    <w:p w14:paraId="069AA942" w14:textId="77777777" w:rsidR="009202A5" w:rsidRDefault="002C1745">
      <w:pPr>
        <w:spacing w:before="225" w:after="225" w:line="240" w:lineRule="auto"/>
        <w:jc w:val="both"/>
      </w:pPr>
      <w:r>
        <w:rPr>
          <w:rFonts w:ascii="Arial" w:hAnsi="Arial" w:cs="Arial"/>
          <w:b/>
          <w:bCs/>
          <w:color w:val="000000"/>
          <w:sz w:val="18"/>
          <w:szCs w:val="18"/>
        </w:rPr>
        <w:t>X. ZAVAROVANJE POSLA</w:t>
      </w:r>
    </w:p>
    <w:p w14:paraId="765BEAC4" w14:textId="77777777" w:rsidR="009202A5" w:rsidRDefault="002C174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202A5" w14:paraId="15EE0E59" w14:textId="77777777">
        <w:tc>
          <w:tcPr>
            <w:tcW w:w="0" w:type="auto"/>
            <w:tcMar>
              <w:top w:w="0" w:type="auto"/>
              <w:bottom w:w="0" w:type="auto"/>
            </w:tcMar>
          </w:tcPr>
          <w:p w14:paraId="3F4A5E55" w14:textId="77777777" w:rsidR="009202A5" w:rsidRDefault="002C1745">
            <w:pPr>
              <w:spacing w:before="225" w:after="225"/>
              <w:jc w:val="both"/>
            </w:pPr>
            <w:r>
              <w:rPr>
                <w:rFonts w:ascii="Arial" w:hAnsi="Arial" w:cs="Arial"/>
                <w:color w:val="000000"/>
                <w:sz w:val="18"/>
                <w:szCs w:val="18"/>
              </w:rPr>
              <w:t>ZAVAROVANJE ZA DOBRO IZVEDBO</w:t>
            </w:r>
          </w:p>
          <w:p w14:paraId="2311C9E8" w14:textId="77777777" w:rsidR="009202A5" w:rsidRDefault="002C1745">
            <w:pPr>
              <w:spacing w:before="225" w:after="225"/>
              <w:jc w:val="both"/>
            </w:pPr>
            <w:r>
              <w:rPr>
                <w:rFonts w:ascii="Arial" w:hAnsi="Arial" w:cs="Arial"/>
                <w:color w:val="000000"/>
                <w:sz w:val="18"/>
                <w:szCs w:val="18"/>
              </w:rPr>
              <w:t>Instrument zavarovanja: _____________</w:t>
            </w:r>
          </w:p>
          <w:p w14:paraId="7C7B99C0" w14:textId="77777777" w:rsidR="009202A5" w:rsidRDefault="002C1745">
            <w:pPr>
              <w:spacing w:before="225" w:after="225"/>
              <w:jc w:val="both"/>
            </w:pPr>
            <w:r>
              <w:rPr>
                <w:rFonts w:ascii="Arial" w:hAnsi="Arial" w:cs="Arial"/>
                <w:color w:val="000000"/>
                <w:sz w:val="18"/>
                <w:szCs w:val="18"/>
              </w:rPr>
              <w:t>Višina zavarovanja: _____________</w:t>
            </w:r>
          </w:p>
          <w:p w14:paraId="2CC65E1A" w14:textId="77777777" w:rsidR="009202A5" w:rsidRDefault="002C1745">
            <w:pPr>
              <w:spacing w:before="225" w:after="225"/>
              <w:jc w:val="both"/>
            </w:pPr>
            <w:r>
              <w:rPr>
                <w:rFonts w:ascii="Arial" w:hAnsi="Arial" w:cs="Arial"/>
                <w:color w:val="000000"/>
                <w:sz w:val="18"/>
                <w:szCs w:val="18"/>
              </w:rPr>
              <w:lastRenderedPageBreak/>
              <w:t>Čas veljavnosti: _____________</w:t>
            </w:r>
          </w:p>
          <w:p w14:paraId="5114CEF4" w14:textId="77777777" w:rsidR="009202A5" w:rsidRDefault="002C1745">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65459BB" w14:textId="77777777" w:rsidR="009202A5" w:rsidRDefault="002C1745">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0D0334C7" w14:textId="77777777" w:rsidR="00352B01" w:rsidRPr="00352B01" w:rsidRDefault="00352B01" w:rsidP="00352B01">
            <w:pPr>
              <w:jc w:val="center"/>
            </w:pPr>
            <w:r>
              <w:rPr>
                <w:rFonts w:ascii="Arial" w:hAnsi="Arial" w:cs="Arial"/>
                <w:b/>
                <w:bCs/>
                <w:color w:val="000000"/>
                <w:sz w:val="18"/>
                <w:szCs w:val="18"/>
              </w:rPr>
              <w:t>16. člen</w:t>
            </w:r>
          </w:p>
          <w:p w14:paraId="4F0C619A" w14:textId="77777777" w:rsidR="00352B01" w:rsidRDefault="00352B01" w:rsidP="00352B01">
            <w:pPr>
              <w:spacing w:before="225" w:after="225"/>
              <w:jc w:val="both"/>
              <w:rPr>
                <w:rFonts w:ascii="Arial" w:hAnsi="Arial" w:cs="Arial"/>
                <w:color w:val="000000"/>
                <w:sz w:val="18"/>
                <w:szCs w:val="18"/>
              </w:rPr>
            </w:pPr>
            <w:r>
              <w:rPr>
                <w:rFonts w:ascii="Arial" w:hAnsi="Arial" w:cs="Arial"/>
                <w:color w:val="000000"/>
                <w:sz w:val="18"/>
                <w:szCs w:val="18"/>
              </w:rPr>
              <w:t>ODGOVORNOST ZA ŠKODO</w:t>
            </w:r>
          </w:p>
          <w:p w14:paraId="29092A56" w14:textId="77777777" w:rsidR="00352B01" w:rsidRPr="00352B01" w:rsidRDefault="00352B01" w:rsidP="00352B01">
            <w:pPr>
              <w:pStyle w:val="Text"/>
              <w:rPr>
                <w:rFonts w:ascii="Arial" w:eastAsia="Arial Unicode MS" w:hAnsi="Arial" w:cs="Arial"/>
                <w:sz w:val="18"/>
                <w:szCs w:val="18"/>
              </w:rPr>
            </w:pPr>
            <w:r w:rsidRPr="00352B01">
              <w:rPr>
                <w:rFonts w:ascii="Arial" w:eastAsia="Arial Unicode MS" w:hAnsi="Arial" w:cs="Arial"/>
                <w:sz w:val="18"/>
                <w:szCs w:val="18"/>
              </w:rPr>
              <w:t xml:space="preserve">Izvajalec </w:t>
            </w:r>
            <w:r>
              <w:rPr>
                <w:rFonts w:ascii="Arial" w:eastAsia="Arial Unicode MS" w:hAnsi="Arial" w:cs="Arial"/>
                <w:sz w:val="18"/>
                <w:szCs w:val="18"/>
              </w:rPr>
              <w:t xml:space="preserve">v celoti </w:t>
            </w:r>
            <w:r w:rsidRPr="00352B01">
              <w:rPr>
                <w:rFonts w:ascii="Arial" w:eastAsia="Arial Unicode MS" w:hAnsi="Arial" w:cs="Arial"/>
                <w:sz w:val="18"/>
                <w:szCs w:val="18"/>
              </w:rPr>
              <w:t xml:space="preserve">odgovarja za škodo, ki jo sam, njegovi delavci ali podizvajalec pri svojem delu ali v zvezi z </w:t>
            </w:r>
            <w:r>
              <w:rPr>
                <w:rFonts w:ascii="Arial" w:eastAsia="Arial Unicode MS" w:hAnsi="Arial" w:cs="Arial"/>
                <w:sz w:val="18"/>
                <w:szCs w:val="18"/>
              </w:rPr>
              <w:t>storitvami</w:t>
            </w:r>
            <w:r w:rsidRPr="00352B01">
              <w:rPr>
                <w:rFonts w:ascii="Arial" w:eastAsia="Arial Unicode MS" w:hAnsi="Arial" w:cs="Arial"/>
                <w:sz w:val="18"/>
                <w:szCs w:val="18"/>
              </w:rPr>
              <w:t xml:space="preserve"> po tej pogodbi povzroči naročniku ali tretjim osebam. Vsa nastala škoda bremeni izvajalca.</w:t>
            </w:r>
          </w:p>
          <w:p w14:paraId="5FA9F377" w14:textId="77777777" w:rsidR="00352B01" w:rsidRPr="00352B01" w:rsidRDefault="00352B01" w:rsidP="00352B01">
            <w:pPr>
              <w:pStyle w:val="Text"/>
              <w:rPr>
                <w:rFonts w:ascii="Arial" w:eastAsia="Arial Unicode MS" w:hAnsi="Arial" w:cs="Arial"/>
                <w:sz w:val="18"/>
                <w:szCs w:val="18"/>
              </w:rPr>
            </w:pPr>
            <w:r w:rsidRPr="00352B01">
              <w:rPr>
                <w:rFonts w:ascii="Arial" w:eastAsia="Arial Unicode MS" w:hAnsi="Arial" w:cs="Arial"/>
                <w:sz w:val="18"/>
                <w:szCs w:val="18"/>
              </w:rPr>
              <w:t>Izvajalec prav tako odgovarja za škodo, ki jo utrpi naročnik ali tretja oseba zaradi slabe in nekvalitetne izvedbe del ali zato ker dela niso bila izvršena.</w:t>
            </w:r>
          </w:p>
        </w:tc>
      </w:tr>
    </w:tbl>
    <w:p w14:paraId="68A9384F" w14:textId="77777777" w:rsidR="009202A5" w:rsidRDefault="002C1745">
      <w:pPr>
        <w:spacing w:before="225" w:after="225" w:line="240" w:lineRule="auto"/>
        <w:jc w:val="both"/>
      </w:pPr>
      <w:r>
        <w:rPr>
          <w:rFonts w:ascii="Arial" w:hAnsi="Arial" w:cs="Arial"/>
          <w:b/>
          <w:bCs/>
          <w:color w:val="000000"/>
          <w:sz w:val="18"/>
          <w:szCs w:val="18"/>
        </w:rPr>
        <w:lastRenderedPageBreak/>
        <w:t>XI. ODSTOP OD POGODBE</w:t>
      </w:r>
    </w:p>
    <w:p w14:paraId="3EE20F95" w14:textId="77777777" w:rsidR="009202A5" w:rsidRDefault="00352B01">
      <w:pPr>
        <w:spacing w:after="0" w:line="240" w:lineRule="auto"/>
        <w:jc w:val="center"/>
      </w:pPr>
      <w:r>
        <w:rPr>
          <w:rFonts w:ascii="Arial" w:hAnsi="Arial" w:cs="Arial"/>
          <w:b/>
          <w:bCs/>
          <w:color w:val="000000"/>
          <w:sz w:val="18"/>
          <w:szCs w:val="18"/>
        </w:rPr>
        <w:t>17</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7356E0E3" w14:textId="77777777">
        <w:tc>
          <w:tcPr>
            <w:tcW w:w="0" w:type="auto"/>
            <w:tcMar>
              <w:top w:w="0" w:type="auto"/>
              <w:bottom w:w="0" w:type="auto"/>
            </w:tcMar>
          </w:tcPr>
          <w:p w14:paraId="017C9BA7" w14:textId="77777777" w:rsidR="009202A5" w:rsidRDefault="002C174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46C04F3" w14:textId="77777777" w:rsidR="009202A5" w:rsidRDefault="002C174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202A5" w14:paraId="2F607A65" w14:textId="77777777">
              <w:tc>
                <w:tcPr>
                  <w:tcW w:w="0" w:type="auto"/>
                  <w:tcMar>
                    <w:top w:w="0" w:type="auto"/>
                    <w:bottom w:w="0" w:type="auto"/>
                  </w:tcMar>
                </w:tcPr>
                <w:p w14:paraId="5F06A95B" w14:textId="77777777" w:rsidR="009202A5" w:rsidRDefault="002C1745">
                  <w:pPr>
                    <w:numPr>
                      <w:ilvl w:val="0"/>
                      <w:numId w:val="1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D9BED8D" w14:textId="77777777" w:rsidR="009202A5" w:rsidRDefault="002C1745">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F50228" w14:textId="77777777" w:rsidR="009202A5" w:rsidRDefault="002C1745">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3444192" w14:textId="77777777" w:rsidR="009202A5" w:rsidRDefault="009202A5"/>
          <w:p w14:paraId="0C945675" w14:textId="77777777" w:rsidR="009202A5" w:rsidRDefault="002C174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202A5" w14:paraId="1B7B9862" w14:textId="77777777">
              <w:tc>
                <w:tcPr>
                  <w:tcW w:w="0" w:type="auto"/>
                  <w:tcMar>
                    <w:top w:w="0" w:type="auto"/>
                    <w:bottom w:w="0" w:type="auto"/>
                  </w:tcMar>
                </w:tcPr>
                <w:p w14:paraId="31C586DE" w14:textId="77777777" w:rsidR="009202A5" w:rsidRDefault="002C1745">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1D3CD9E" w14:textId="77777777" w:rsidR="009202A5" w:rsidRDefault="002C1745">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583C725" w14:textId="77777777" w:rsidR="009202A5" w:rsidRDefault="002C1745">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283A295" w14:textId="77777777" w:rsidR="009202A5" w:rsidRDefault="002C1745">
            <w:pPr>
              <w:spacing w:before="225" w:after="225"/>
              <w:jc w:val="both"/>
            </w:pPr>
            <w:r>
              <w:rPr>
                <w:rFonts w:ascii="Arial" w:hAnsi="Arial" w:cs="Arial"/>
                <w:color w:val="000000"/>
                <w:sz w:val="18"/>
                <w:szCs w:val="18"/>
              </w:rPr>
              <w:t>Odstop od pogodbe učinkuje z dnem, ko izvajalec prejme pisno izjavo naročnika o odstopu.</w:t>
            </w:r>
          </w:p>
          <w:p w14:paraId="4F00F8D5" w14:textId="77777777" w:rsidR="009202A5" w:rsidRDefault="002C1745">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6FE58AD" w14:textId="0613CCD0" w:rsidR="009202A5" w:rsidRDefault="002C1745">
      <w:pPr>
        <w:spacing w:before="225" w:after="225" w:line="240" w:lineRule="auto"/>
        <w:jc w:val="both"/>
      </w:pPr>
      <w:r>
        <w:rPr>
          <w:rFonts w:ascii="Arial" w:hAnsi="Arial" w:cs="Arial"/>
          <w:b/>
          <w:bCs/>
          <w:color w:val="000000"/>
          <w:sz w:val="18"/>
          <w:szCs w:val="18"/>
        </w:rPr>
        <w:t>XII. SOCIALNA KLAVZULA</w:t>
      </w:r>
      <w:r w:rsidR="00AA7506">
        <w:rPr>
          <w:rFonts w:ascii="Arial" w:hAnsi="Arial" w:cs="Arial"/>
          <w:b/>
          <w:bCs/>
          <w:color w:val="000000"/>
          <w:sz w:val="18"/>
          <w:szCs w:val="18"/>
        </w:rPr>
        <w:t xml:space="preserve"> IN RAZVEZNI POGOJ</w:t>
      </w:r>
    </w:p>
    <w:p w14:paraId="469CDA8F" w14:textId="77777777" w:rsidR="009202A5" w:rsidRDefault="00352B01">
      <w:pPr>
        <w:spacing w:after="0" w:line="240" w:lineRule="auto"/>
        <w:jc w:val="center"/>
      </w:pPr>
      <w:r>
        <w:rPr>
          <w:rFonts w:ascii="Arial" w:hAnsi="Arial" w:cs="Arial"/>
          <w:b/>
          <w:bCs/>
          <w:color w:val="000000"/>
          <w:sz w:val="18"/>
          <w:szCs w:val="18"/>
        </w:rPr>
        <w:t>18</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73501463" w14:textId="77777777">
        <w:tc>
          <w:tcPr>
            <w:tcW w:w="0" w:type="auto"/>
            <w:tcMar>
              <w:top w:w="0" w:type="auto"/>
              <w:bottom w:w="0" w:type="auto"/>
            </w:tcMar>
          </w:tcPr>
          <w:p w14:paraId="57DDD631" w14:textId="77777777" w:rsidR="00AA7506" w:rsidRDefault="00AA7506" w:rsidP="00AA750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p>
          <w:p w14:paraId="746F06A4" w14:textId="77777777" w:rsidR="00AA7506" w:rsidRDefault="00AA7506" w:rsidP="00AA7506">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A798781" w14:textId="625EB08C" w:rsidR="009202A5" w:rsidRDefault="00AA7506" w:rsidP="00AA7506">
            <w:pPr>
              <w:spacing w:before="225" w:after="225"/>
              <w:jc w:val="both"/>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622B0077" w14:textId="77777777" w:rsidR="009202A5" w:rsidRDefault="00352B01">
      <w:pPr>
        <w:spacing w:before="225" w:after="225" w:line="240" w:lineRule="auto"/>
        <w:jc w:val="both"/>
      </w:pPr>
      <w:r>
        <w:rPr>
          <w:rFonts w:ascii="Arial" w:hAnsi="Arial" w:cs="Arial"/>
          <w:b/>
          <w:bCs/>
          <w:color w:val="000000"/>
          <w:sz w:val="18"/>
          <w:szCs w:val="18"/>
        </w:rPr>
        <w:lastRenderedPageBreak/>
        <w:t>XIII</w:t>
      </w:r>
      <w:r w:rsidR="002C1745">
        <w:rPr>
          <w:rFonts w:ascii="Arial" w:hAnsi="Arial" w:cs="Arial"/>
          <w:b/>
          <w:bCs/>
          <w:color w:val="000000"/>
          <w:sz w:val="18"/>
          <w:szCs w:val="18"/>
        </w:rPr>
        <w:t>. POSLOVNA SKRIVNOST</w:t>
      </w:r>
    </w:p>
    <w:p w14:paraId="26BDC1A7" w14:textId="77777777" w:rsidR="009202A5" w:rsidRDefault="00352B01">
      <w:pPr>
        <w:spacing w:after="0" w:line="240" w:lineRule="auto"/>
        <w:jc w:val="center"/>
      </w:pPr>
      <w:r>
        <w:rPr>
          <w:rFonts w:ascii="Arial" w:hAnsi="Arial" w:cs="Arial"/>
          <w:b/>
          <w:bCs/>
          <w:color w:val="000000"/>
          <w:sz w:val="18"/>
          <w:szCs w:val="18"/>
        </w:rPr>
        <w:t>19</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1E6B693D" w14:textId="77777777">
        <w:tc>
          <w:tcPr>
            <w:tcW w:w="0" w:type="auto"/>
            <w:tcMar>
              <w:top w:w="0" w:type="auto"/>
              <w:bottom w:w="0" w:type="auto"/>
            </w:tcMar>
          </w:tcPr>
          <w:p w14:paraId="58BAF723" w14:textId="77777777" w:rsidR="009202A5" w:rsidRDefault="002C1745">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17A7E0E5" w14:textId="77777777" w:rsidR="009202A5" w:rsidRDefault="002C1745">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19B11DE8" w14:textId="77777777" w:rsidR="009202A5" w:rsidRDefault="002C1745">
      <w:pPr>
        <w:spacing w:before="225" w:after="225" w:line="240" w:lineRule="auto"/>
        <w:jc w:val="both"/>
      </w:pPr>
      <w:r>
        <w:rPr>
          <w:rFonts w:ascii="Arial" w:hAnsi="Arial" w:cs="Arial"/>
          <w:b/>
          <w:bCs/>
          <w:color w:val="000000"/>
          <w:sz w:val="18"/>
          <w:szCs w:val="18"/>
        </w:rPr>
        <w:t>X</w:t>
      </w:r>
      <w:r w:rsidR="00352B01">
        <w:rPr>
          <w:rFonts w:ascii="Arial" w:hAnsi="Arial" w:cs="Arial"/>
          <w:b/>
          <w:bCs/>
          <w:color w:val="000000"/>
          <w:sz w:val="18"/>
          <w:szCs w:val="18"/>
        </w:rPr>
        <w:t>I</w:t>
      </w:r>
      <w:r>
        <w:rPr>
          <w:rFonts w:ascii="Arial" w:hAnsi="Arial" w:cs="Arial"/>
          <w:b/>
          <w:bCs/>
          <w:color w:val="000000"/>
          <w:sz w:val="18"/>
          <w:szCs w:val="18"/>
        </w:rPr>
        <w:t>V. REVIZIJSKA SLED</w:t>
      </w:r>
    </w:p>
    <w:p w14:paraId="3AD51177" w14:textId="77777777" w:rsidR="009202A5" w:rsidRDefault="00352B01">
      <w:pPr>
        <w:spacing w:after="0" w:line="240" w:lineRule="auto"/>
        <w:jc w:val="center"/>
      </w:pPr>
      <w:r>
        <w:rPr>
          <w:rFonts w:ascii="Arial" w:hAnsi="Arial" w:cs="Arial"/>
          <w:b/>
          <w:bCs/>
          <w:color w:val="000000"/>
          <w:sz w:val="18"/>
          <w:szCs w:val="18"/>
        </w:rPr>
        <w:t>20</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2F20DD61" w14:textId="77777777">
        <w:tc>
          <w:tcPr>
            <w:tcW w:w="0" w:type="auto"/>
            <w:tcMar>
              <w:top w:w="0" w:type="auto"/>
              <w:bottom w:w="0" w:type="auto"/>
            </w:tcMar>
          </w:tcPr>
          <w:p w14:paraId="1B0BE750" w14:textId="77777777" w:rsidR="009202A5" w:rsidRDefault="002C1745">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32B59CD0" w14:textId="77777777" w:rsidR="009202A5" w:rsidRDefault="002C1745">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7C4DAC9A" w14:textId="77777777" w:rsidR="009202A5" w:rsidRDefault="002C1745">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AE3965E" w14:textId="77777777" w:rsidR="009202A5" w:rsidRDefault="002C1745">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80C68E5" w14:textId="77777777" w:rsidR="009202A5" w:rsidRDefault="002C174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AD990F5" w14:textId="77777777" w:rsidR="009202A5" w:rsidRDefault="00352B01">
      <w:pPr>
        <w:spacing w:before="225" w:after="225" w:line="240" w:lineRule="auto"/>
        <w:jc w:val="both"/>
      </w:pPr>
      <w:r>
        <w:rPr>
          <w:rFonts w:ascii="Arial" w:hAnsi="Arial" w:cs="Arial"/>
          <w:b/>
          <w:bCs/>
          <w:color w:val="000000"/>
          <w:sz w:val="18"/>
          <w:szCs w:val="18"/>
        </w:rPr>
        <w:t>XV</w:t>
      </w:r>
      <w:r w:rsidR="002C1745">
        <w:rPr>
          <w:rFonts w:ascii="Arial" w:hAnsi="Arial" w:cs="Arial"/>
          <w:b/>
          <w:bCs/>
          <w:color w:val="000000"/>
          <w:sz w:val="18"/>
          <w:szCs w:val="18"/>
        </w:rPr>
        <w:t>. PROTIKORUPCIJSKA KLAVZULA</w:t>
      </w:r>
    </w:p>
    <w:p w14:paraId="279ABBC1" w14:textId="77777777" w:rsidR="009202A5" w:rsidRDefault="00352B01">
      <w:pPr>
        <w:spacing w:after="0" w:line="240" w:lineRule="auto"/>
        <w:jc w:val="center"/>
      </w:pPr>
      <w:r>
        <w:rPr>
          <w:rFonts w:ascii="Arial" w:hAnsi="Arial" w:cs="Arial"/>
          <w:b/>
          <w:bCs/>
          <w:color w:val="000000"/>
          <w:sz w:val="18"/>
          <w:szCs w:val="18"/>
        </w:rPr>
        <w:t>21</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4C6C9C28" w14:textId="77777777">
        <w:tc>
          <w:tcPr>
            <w:tcW w:w="0" w:type="auto"/>
            <w:tcMar>
              <w:top w:w="0" w:type="auto"/>
              <w:bottom w:w="0" w:type="auto"/>
            </w:tcMar>
          </w:tcPr>
          <w:p w14:paraId="7621B027" w14:textId="77777777" w:rsidR="009202A5" w:rsidRDefault="002C174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202A5" w14:paraId="5A53914A" w14:textId="77777777">
              <w:tc>
                <w:tcPr>
                  <w:tcW w:w="0" w:type="auto"/>
                  <w:tcMar>
                    <w:top w:w="0" w:type="auto"/>
                    <w:bottom w:w="0" w:type="auto"/>
                  </w:tcMar>
                </w:tcPr>
                <w:p w14:paraId="056FCE98" w14:textId="77777777" w:rsidR="009202A5" w:rsidRDefault="002C1745">
                  <w:pPr>
                    <w:numPr>
                      <w:ilvl w:val="0"/>
                      <w:numId w:val="16"/>
                    </w:numPr>
                    <w:jc w:val="both"/>
                    <w:rPr>
                      <w:rFonts w:ascii="Arial" w:hAnsi="Arial" w:cs="Arial"/>
                      <w:color w:val="000000"/>
                      <w:sz w:val="18"/>
                      <w:szCs w:val="18"/>
                    </w:rPr>
                  </w:pPr>
                  <w:r>
                    <w:rPr>
                      <w:rFonts w:ascii="Arial" w:hAnsi="Arial" w:cs="Arial"/>
                      <w:color w:val="000000"/>
                      <w:sz w:val="18"/>
                      <w:szCs w:val="18"/>
                    </w:rPr>
                    <w:t>pridobitev posla ali</w:t>
                  </w:r>
                </w:p>
                <w:p w14:paraId="2D554B9A" w14:textId="77777777" w:rsidR="009202A5" w:rsidRDefault="002C1745">
                  <w:pPr>
                    <w:numPr>
                      <w:ilvl w:val="0"/>
                      <w:numId w:val="1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C421721" w14:textId="77777777" w:rsidR="009202A5" w:rsidRDefault="002C1745">
                  <w:pPr>
                    <w:numPr>
                      <w:ilvl w:val="0"/>
                      <w:numId w:val="1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E7E3211" w14:textId="77777777" w:rsidR="009202A5" w:rsidRDefault="002C1745">
                  <w:pPr>
                    <w:numPr>
                      <w:ilvl w:val="0"/>
                      <w:numId w:val="1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2F998ED" w14:textId="77777777" w:rsidR="009202A5" w:rsidRDefault="002C1745">
            <w:pPr>
              <w:spacing w:before="225" w:after="225"/>
              <w:jc w:val="both"/>
            </w:pPr>
            <w:r>
              <w:rPr>
                <w:rFonts w:ascii="Arial" w:hAnsi="Arial" w:cs="Arial"/>
                <w:color w:val="000000"/>
                <w:sz w:val="18"/>
                <w:szCs w:val="18"/>
              </w:rPr>
              <w:t>je pogodba nična.</w:t>
            </w:r>
          </w:p>
        </w:tc>
      </w:tr>
    </w:tbl>
    <w:p w14:paraId="7DAF7F1F" w14:textId="77777777" w:rsidR="009202A5" w:rsidRDefault="00352B01">
      <w:pPr>
        <w:spacing w:before="225" w:after="225" w:line="240" w:lineRule="auto"/>
        <w:jc w:val="both"/>
      </w:pPr>
      <w:r>
        <w:rPr>
          <w:rFonts w:ascii="Arial" w:hAnsi="Arial" w:cs="Arial"/>
          <w:b/>
          <w:bCs/>
          <w:color w:val="000000"/>
          <w:sz w:val="18"/>
          <w:szCs w:val="18"/>
        </w:rPr>
        <w:lastRenderedPageBreak/>
        <w:t>XV</w:t>
      </w:r>
      <w:r w:rsidR="002C1745">
        <w:rPr>
          <w:rFonts w:ascii="Arial" w:hAnsi="Arial" w:cs="Arial"/>
          <w:b/>
          <w:bCs/>
          <w:color w:val="000000"/>
          <w:sz w:val="18"/>
          <w:szCs w:val="18"/>
        </w:rPr>
        <w:t>I. REŠEVANJE SPOROV</w:t>
      </w:r>
    </w:p>
    <w:p w14:paraId="50ACCB3C" w14:textId="77777777" w:rsidR="009202A5" w:rsidRDefault="00352B01">
      <w:pPr>
        <w:spacing w:after="0" w:line="240" w:lineRule="auto"/>
        <w:jc w:val="center"/>
      </w:pPr>
      <w:r>
        <w:rPr>
          <w:rFonts w:ascii="Arial" w:hAnsi="Arial" w:cs="Arial"/>
          <w:b/>
          <w:bCs/>
          <w:color w:val="000000"/>
          <w:sz w:val="18"/>
          <w:szCs w:val="18"/>
        </w:rPr>
        <w:t>22</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11741B44" w14:textId="77777777">
        <w:tc>
          <w:tcPr>
            <w:tcW w:w="0" w:type="auto"/>
            <w:tcMar>
              <w:top w:w="0" w:type="auto"/>
              <w:bottom w:w="0" w:type="auto"/>
            </w:tcMar>
          </w:tcPr>
          <w:p w14:paraId="0FFDAA1F" w14:textId="77777777" w:rsidR="009202A5" w:rsidRDefault="002C1745">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E46B56E" w14:textId="77777777" w:rsidR="009202A5" w:rsidRDefault="00352B01">
      <w:pPr>
        <w:spacing w:before="225" w:after="225" w:line="240" w:lineRule="auto"/>
        <w:jc w:val="both"/>
      </w:pPr>
      <w:r>
        <w:rPr>
          <w:rFonts w:ascii="Arial" w:hAnsi="Arial" w:cs="Arial"/>
          <w:b/>
          <w:bCs/>
          <w:color w:val="000000"/>
          <w:sz w:val="18"/>
          <w:szCs w:val="18"/>
        </w:rPr>
        <w:t>XV</w:t>
      </w:r>
      <w:r w:rsidR="002C1745">
        <w:rPr>
          <w:rFonts w:ascii="Arial" w:hAnsi="Arial" w:cs="Arial"/>
          <w:b/>
          <w:bCs/>
          <w:color w:val="000000"/>
          <w:sz w:val="18"/>
          <w:szCs w:val="18"/>
        </w:rPr>
        <w:t>II. KONČNE DOLOČBE</w:t>
      </w:r>
    </w:p>
    <w:p w14:paraId="69AAF980" w14:textId="77777777" w:rsidR="009202A5" w:rsidRDefault="00352B01">
      <w:pPr>
        <w:spacing w:after="0" w:line="240" w:lineRule="auto"/>
        <w:jc w:val="center"/>
      </w:pPr>
      <w:r>
        <w:rPr>
          <w:rFonts w:ascii="Arial" w:hAnsi="Arial" w:cs="Arial"/>
          <w:b/>
          <w:bCs/>
          <w:color w:val="000000"/>
          <w:sz w:val="18"/>
          <w:szCs w:val="18"/>
        </w:rPr>
        <w:t>23</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37DE55E0" w14:textId="77777777">
        <w:tc>
          <w:tcPr>
            <w:tcW w:w="0" w:type="auto"/>
            <w:tcMar>
              <w:top w:w="0" w:type="auto"/>
              <w:bottom w:w="0" w:type="auto"/>
            </w:tcMar>
          </w:tcPr>
          <w:p w14:paraId="5F329AB6" w14:textId="77777777" w:rsidR="009202A5" w:rsidRDefault="002C1745">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če je to zahtevano.</w:t>
            </w:r>
          </w:p>
          <w:p w14:paraId="33661195" w14:textId="77777777" w:rsidR="009202A5" w:rsidRDefault="002C1745">
            <w:pPr>
              <w:spacing w:before="225" w:after="225"/>
              <w:jc w:val="both"/>
            </w:pPr>
            <w:r>
              <w:rPr>
                <w:rFonts w:ascii="Arial" w:hAnsi="Arial" w:cs="Arial"/>
                <w:color w:val="000000"/>
                <w:sz w:val="18"/>
                <w:szCs w:val="18"/>
              </w:rPr>
              <w:t>Pogodba se lahko spremeni ali dopolni s pisnim dodatkom, ki ga sprejmeta in podpišeta obe stranki.</w:t>
            </w:r>
          </w:p>
          <w:p w14:paraId="6DBD5652" w14:textId="77777777" w:rsidR="009202A5" w:rsidRDefault="002C1745">
            <w:pPr>
              <w:spacing w:before="225" w:after="225"/>
              <w:jc w:val="both"/>
            </w:pPr>
            <w:r>
              <w:rPr>
                <w:rFonts w:ascii="Arial" w:hAnsi="Arial" w:cs="Arial"/>
                <w:color w:val="000000"/>
                <w:sz w:val="18"/>
                <w:szCs w:val="18"/>
              </w:rPr>
              <w:t>Za razmerja, ki jih predmetna pogodba ne ureja, veljajo določbe zakona, ki ureja obligacijska razmerja.</w:t>
            </w:r>
          </w:p>
          <w:p w14:paraId="13A575C9" w14:textId="77777777" w:rsidR="009202A5" w:rsidRDefault="002C1745">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DA46C5F" w14:textId="77777777" w:rsidR="009202A5" w:rsidRDefault="002C1745">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7913249" w14:textId="77777777" w:rsidR="009202A5" w:rsidRDefault="00352B01">
      <w:pPr>
        <w:spacing w:after="0" w:line="240" w:lineRule="auto"/>
        <w:jc w:val="center"/>
      </w:pPr>
      <w:r>
        <w:rPr>
          <w:rFonts w:ascii="Arial" w:hAnsi="Arial" w:cs="Arial"/>
          <w:b/>
          <w:bCs/>
          <w:color w:val="000000"/>
          <w:sz w:val="18"/>
          <w:szCs w:val="18"/>
        </w:rPr>
        <w:t>24</w:t>
      </w:r>
      <w:r w:rsidR="002C17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202A5" w14:paraId="510BE0E3" w14:textId="77777777">
        <w:tc>
          <w:tcPr>
            <w:tcW w:w="0" w:type="auto"/>
            <w:tcMar>
              <w:top w:w="0" w:type="auto"/>
              <w:bottom w:w="0" w:type="auto"/>
            </w:tcMar>
          </w:tcPr>
          <w:p w14:paraId="48431866" w14:textId="77777777" w:rsidR="009202A5" w:rsidRDefault="002C1745">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4FBF4A84" w14:textId="77777777" w:rsidR="009202A5" w:rsidRDefault="002C1745">
      <w:pPr>
        <w:spacing w:before="975" w:after="225" w:line="240" w:lineRule="auto"/>
        <w:jc w:val="both"/>
      </w:pPr>
      <w:r>
        <w:rPr>
          <w:rFonts w:ascii="Arial" w:hAnsi="Arial" w:cs="Arial"/>
          <w:color w:val="000000"/>
          <w:sz w:val="18"/>
          <w:szCs w:val="18"/>
        </w:rPr>
        <w:t>V/na ________________, dne ________________</w:t>
      </w:r>
    </w:p>
    <w:sectPr w:rsidR="009202A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EB21" w14:textId="77777777" w:rsidR="00EE5FF2" w:rsidRDefault="00EE5FF2" w:rsidP="006975C6">
      <w:pPr>
        <w:spacing w:after="0" w:line="240" w:lineRule="auto"/>
      </w:pPr>
      <w:r>
        <w:separator/>
      </w:r>
    </w:p>
  </w:endnote>
  <w:endnote w:type="continuationSeparator" w:id="0">
    <w:p w14:paraId="3D3B67E5" w14:textId="77777777" w:rsidR="00EE5FF2" w:rsidRDefault="00EE5FF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Unicode MS CE">
    <w:altName w:val="Yu Gothic"/>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FD155" w14:textId="77777777" w:rsidR="002C1745" w:rsidRDefault="002C1745" w:rsidP="002C1745">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9BD0" w14:textId="6ABF963E" w:rsidR="006F1A30" w:rsidRDefault="006F1A30">
    <w:pPr>
      <w:pStyle w:val="Telobesedila"/>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A6A0" w14:textId="77777777" w:rsidR="002C1745" w:rsidRDefault="002C1745" w:rsidP="002C174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B11F" w14:textId="77777777" w:rsidR="002C1745" w:rsidRDefault="002C1745" w:rsidP="002C1745">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93F6" w14:textId="77777777" w:rsidR="002C1745" w:rsidRDefault="002C1745" w:rsidP="002C1745">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2FB5" w14:textId="77777777" w:rsidR="002C1745" w:rsidRDefault="002C1745" w:rsidP="002C1745">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F522D" w14:textId="77777777" w:rsidR="002C1745" w:rsidRDefault="002C1745" w:rsidP="002C1745">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CED3" w14:textId="77777777" w:rsidR="002C1745" w:rsidRDefault="002C1745" w:rsidP="002C174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EDA3A" w14:textId="77777777" w:rsidR="00EE5FF2" w:rsidRDefault="00EE5FF2" w:rsidP="006975C6">
      <w:pPr>
        <w:spacing w:after="0" w:line="240" w:lineRule="auto"/>
      </w:pPr>
      <w:r>
        <w:separator/>
      </w:r>
    </w:p>
  </w:footnote>
  <w:footnote w:type="continuationSeparator" w:id="0">
    <w:p w14:paraId="2D9482D1" w14:textId="77777777" w:rsidR="00EE5FF2" w:rsidRDefault="00EE5FF2" w:rsidP="006975C6">
      <w:pPr>
        <w:spacing w:after="0" w:line="240" w:lineRule="auto"/>
      </w:pPr>
      <w:r>
        <w:continuationSeparator/>
      </w:r>
    </w:p>
  </w:footnote>
  <w:footnote w:id="1">
    <w:p w14:paraId="70D5CD41" w14:textId="77777777" w:rsidR="00A45CA4" w:rsidRPr="00A45CA4" w:rsidRDefault="00A45CA4" w:rsidP="00A45CA4">
      <w:pPr>
        <w:pStyle w:val="Sprotnaopomba-besedilo"/>
        <w:rPr>
          <w:rFonts w:ascii="Arial" w:eastAsia="Arial Unicode MS" w:hAnsi="Arial" w:cs="Arial"/>
          <w:i/>
          <w:iCs/>
          <w:sz w:val="16"/>
          <w:szCs w:val="16"/>
        </w:rPr>
      </w:pPr>
      <w:r w:rsidRPr="00A45CA4">
        <w:rPr>
          <w:rStyle w:val="Sprotnaopomba-sklic"/>
          <w:rFonts w:ascii="Arial" w:eastAsia="Arial Unicode MS" w:hAnsi="Arial" w:cs="Arial"/>
          <w:i/>
          <w:iCs/>
          <w:sz w:val="16"/>
          <w:szCs w:val="16"/>
        </w:rPr>
        <w:footnoteRef/>
      </w:r>
      <w:r w:rsidRPr="00A45CA4">
        <w:rPr>
          <w:rFonts w:ascii="Arial" w:eastAsia="Arial Unicode MS" w:hAnsi="Arial" w:cs="Arial"/>
          <w:i/>
          <w:iCs/>
          <w:sz w:val="16"/>
          <w:szCs w:val="16"/>
        </w:rPr>
        <w:t xml:space="preserve"> Davek na dodano vrednost se obračuna v skladu z vsakokrat veljavnim Zakonom o davku na dodano vrednost in drugo veljavno zakonodajo.</w:t>
      </w:r>
    </w:p>
  </w:footnote>
  <w:footnote w:id="2">
    <w:p w14:paraId="553036BD" w14:textId="77777777" w:rsidR="00A45CA4" w:rsidRPr="00A45CA4" w:rsidRDefault="00A45CA4" w:rsidP="00A45CA4">
      <w:pPr>
        <w:pStyle w:val="Sprotnaopomba-besedilo"/>
        <w:rPr>
          <w:rFonts w:ascii="Arial" w:hAnsi="Arial" w:cs="Arial"/>
          <w:i/>
          <w:iCs/>
          <w:sz w:val="16"/>
          <w:szCs w:val="16"/>
        </w:rPr>
      </w:pPr>
      <w:r w:rsidRPr="00A45CA4">
        <w:rPr>
          <w:rStyle w:val="Sprotnaopomba-sklic"/>
          <w:rFonts w:ascii="Arial" w:hAnsi="Arial" w:cs="Arial"/>
          <w:i/>
          <w:iCs/>
          <w:sz w:val="16"/>
          <w:szCs w:val="16"/>
        </w:rPr>
        <w:footnoteRef/>
      </w:r>
      <w:r w:rsidRPr="00A45CA4">
        <w:rPr>
          <w:rFonts w:ascii="Arial" w:hAnsi="Arial" w:cs="Arial"/>
          <w:i/>
          <w:iCs/>
          <w:sz w:val="16"/>
          <w:szCs w:val="16"/>
        </w:rPr>
        <w:t xml:space="preserve"> </w:t>
      </w:r>
      <w:r w:rsidRPr="00A45CA4">
        <w:rPr>
          <w:rFonts w:ascii="Arial" w:hAnsi="Arial" w:cs="Arial"/>
          <w:i/>
          <w:iCs/>
          <w:sz w:val="16"/>
          <w:szCs w:val="16"/>
        </w:rPr>
        <w:t>Lokacija za deponiranje oddaljena do 2 km.</w:t>
      </w:r>
    </w:p>
  </w:footnote>
  <w:footnote w:id="3">
    <w:p w14:paraId="35B0E1E1" w14:textId="77777777" w:rsidR="00A45CA4" w:rsidRPr="00B757DF" w:rsidRDefault="00A45CA4" w:rsidP="00A45CA4">
      <w:pPr>
        <w:pStyle w:val="Sprotnaopomba-besedilo"/>
        <w:rPr>
          <w:rFonts w:eastAsia="Arial Unicode MS" w:hAnsi="Arial Unicode MS"/>
          <w:sz w:val="16"/>
          <w:szCs w:val="16"/>
        </w:rPr>
      </w:pPr>
      <w:r w:rsidRPr="00A45CA4">
        <w:rPr>
          <w:rStyle w:val="Sprotnaopomba-sklic"/>
          <w:rFonts w:ascii="Arial" w:eastAsia="Arial Unicode MS" w:hAnsi="Arial" w:cs="Arial"/>
          <w:i/>
          <w:iCs/>
          <w:sz w:val="16"/>
          <w:szCs w:val="16"/>
        </w:rPr>
        <w:footnoteRef/>
      </w:r>
      <w:r w:rsidRPr="00A45CA4">
        <w:rPr>
          <w:rFonts w:ascii="Arial" w:eastAsia="Arial Unicode MS" w:hAnsi="Arial" w:cs="Arial"/>
          <w:i/>
          <w:iCs/>
          <w:sz w:val="16"/>
          <w:szCs w:val="16"/>
        </w:rPr>
        <w:t xml:space="preserve"> </w:t>
      </w:r>
      <w:r w:rsidRPr="00A45CA4">
        <w:rPr>
          <w:rFonts w:ascii="Arial" w:eastAsia="Arial Unicode MS" w:hAnsi="Arial" w:cs="Arial"/>
          <w:i/>
          <w:iCs/>
          <w:sz w:val="16"/>
          <w:szCs w:val="16"/>
        </w:rPr>
        <w:t>Ponudniki podajo ceno za 1 uro delavca z motorno žago, ki opravlja razrez, obsekavanje ter odstranjevanje drevja in morebitno manipulacijo z ostanki skladno s projektno nalogo.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A0242" w14:textId="1DD9A791" w:rsidR="006F1A30" w:rsidRDefault="006F1A30">
    <w:pPr>
      <w:pStyle w:val="Telobesedila"/>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23109"/>
    <w:multiLevelType w:val="multilevel"/>
    <w:tmpl w:val="E50EE12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213D0A"/>
    <w:multiLevelType w:val="hybridMultilevel"/>
    <w:tmpl w:val="E30CF2EA"/>
    <w:lvl w:ilvl="0" w:tplc="7A08265E">
      <w:start w:val="1"/>
      <w:numFmt w:val="bullet"/>
      <w:lvlText w:val=""/>
      <w:lvlJc w:val="left"/>
      <w:pPr>
        <w:ind w:left="720" w:hanging="360"/>
      </w:pPr>
      <w:rPr>
        <w:rFonts w:ascii="Symbol" w:hAnsi="Symbol" w:cs="Symbol" w:hint="default"/>
        <w:sz w:val="18"/>
        <w:szCs w:val="18"/>
      </w:rPr>
    </w:lvl>
    <w:lvl w:ilvl="1" w:tplc="678E351C">
      <w:start w:val="1"/>
      <w:numFmt w:val="bullet"/>
      <w:lvlText w:val="o"/>
      <w:lvlJc w:val="left"/>
      <w:pPr>
        <w:ind w:left="1440" w:hanging="360"/>
      </w:pPr>
      <w:rPr>
        <w:rFonts w:ascii="Courier New" w:hAnsi="Courier New" w:cs="Courier New" w:hint="default"/>
      </w:rPr>
    </w:lvl>
    <w:lvl w:ilvl="2" w:tplc="D3144E62">
      <w:start w:val="1"/>
      <w:numFmt w:val="bullet"/>
      <w:lvlText w:val=""/>
      <w:lvlJc w:val="left"/>
      <w:pPr>
        <w:ind w:left="2160" w:hanging="360"/>
      </w:pPr>
      <w:rPr>
        <w:rFonts w:ascii="Wingdings" w:hAnsi="Wingdings" w:cs="Wingdings" w:hint="default"/>
      </w:rPr>
    </w:lvl>
    <w:lvl w:ilvl="3" w:tplc="583EC8CC">
      <w:start w:val="1"/>
      <w:numFmt w:val="bullet"/>
      <w:lvlText w:val=""/>
      <w:lvlJc w:val="left"/>
      <w:pPr>
        <w:ind w:left="2880" w:hanging="360"/>
      </w:pPr>
      <w:rPr>
        <w:rFonts w:ascii="Symbol" w:hAnsi="Symbol" w:cs="Symbol" w:hint="default"/>
      </w:rPr>
    </w:lvl>
    <w:lvl w:ilvl="4" w:tplc="ECBEE982">
      <w:start w:val="1"/>
      <w:numFmt w:val="bullet"/>
      <w:lvlText w:val="o"/>
      <w:lvlJc w:val="left"/>
      <w:pPr>
        <w:ind w:left="3600" w:hanging="360"/>
      </w:pPr>
      <w:rPr>
        <w:rFonts w:ascii="Courier New" w:hAnsi="Courier New" w:cs="Courier New" w:hint="default"/>
      </w:rPr>
    </w:lvl>
    <w:lvl w:ilvl="5" w:tplc="A54CE3BA">
      <w:start w:val="1"/>
      <w:numFmt w:val="bullet"/>
      <w:lvlText w:val=""/>
      <w:lvlJc w:val="left"/>
      <w:pPr>
        <w:ind w:left="4320" w:hanging="360"/>
      </w:pPr>
      <w:rPr>
        <w:rFonts w:ascii="Wingdings" w:hAnsi="Wingdings" w:cs="Wingdings" w:hint="default"/>
      </w:rPr>
    </w:lvl>
    <w:lvl w:ilvl="6" w:tplc="FFBC8E3C">
      <w:start w:val="1"/>
      <w:numFmt w:val="bullet"/>
      <w:lvlText w:val=""/>
      <w:lvlJc w:val="left"/>
      <w:pPr>
        <w:ind w:left="5040" w:hanging="360"/>
      </w:pPr>
      <w:rPr>
        <w:rFonts w:ascii="Symbol" w:hAnsi="Symbol" w:cs="Symbol" w:hint="default"/>
      </w:rPr>
    </w:lvl>
    <w:lvl w:ilvl="7" w:tplc="392E0D54">
      <w:start w:val="1"/>
      <w:numFmt w:val="bullet"/>
      <w:lvlText w:val="o"/>
      <w:lvlJc w:val="left"/>
      <w:pPr>
        <w:ind w:left="5760" w:hanging="360"/>
      </w:pPr>
      <w:rPr>
        <w:rFonts w:ascii="Courier New" w:hAnsi="Courier New" w:cs="Courier New" w:hint="default"/>
      </w:rPr>
    </w:lvl>
    <w:lvl w:ilvl="8" w:tplc="9140EC92">
      <w:start w:val="1"/>
      <w:numFmt w:val="bullet"/>
      <w:lvlText w:val=""/>
      <w:lvlJc w:val="left"/>
      <w:pPr>
        <w:ind w:left="6480" w:hanging="360"/>
      </w:pPr>
      <w:rPr>
        <w:rFonts w:ascii="Wingdings" w:hAnsi="Wingdings" w:cs="Wingdings" w:hint="default"/>
      </w:rPr>
    </w:lvl>
  </w:abstractNum>
  <w:abstractNum w:abstractNumId="2" w15:restartNumberingAfterBreak="0">
    <w:nsid w:val="0DE66FD7"/>
    <w:multiLevelType w:val="hybridMultilevel"/>
    <w:tmpl w:val="B23C2010"/>
    <w:lvl w:ilvl="0" w:tplc="78805FFE">
      <w:start w:val="1"/>
      <w:numFmt w:val="bullet"/>
      <w:lvlText w:val=""/>
      <w:lvlJc w:val="left"/>
      <w:pPr>
        <w:ind w:left="720" w:hanging="360"/>
      </w:pPr>
      <w:rPr>
        <w:rFonts w:ascii="Symbol" w:hAnsi="Symbol" w:cs="Symbol" w:hint="default"/>
        <w:sz w:val="18"/>
        <w:szCs w:val="18"/>
      </w:rPr>
    </w:lvl>
    <w:lvl w:ilvl="1" w:tplc="E8B27AFE">
      <w:start w:val="1"/>
      <w:numFmt w:val="bullet"/>
      <w:lvlText w:val="o"/>
      <w:lvlJc w:val="left"/>
      <w:pPr>
        <w:ind w:left="1440" w:hanging="360"/>
      </w:pPr>
      <w:rPr>
        <w:rFonts w:ascii="Courier New" w:hAnsi="Courier New" w:cs="Courier New" w:hint="default"/>
      </w:rPr>
    </w:lvl>
    <w:lvl w:ilvl="2" w:tplc="F1F6082E">
      <w:start w:val="1"/>
      <w:numFmt w:val="bullet"/>
      <w:lvlText w:val=""/>
      <w:lvlJc w:val="left"/>
      <w:pPr>
        <w:ind w:left="2160" w:hanging="360"/>
      </w:pPr>
      <w:rPr>
        <w:rFonts w:ascii="Wingdings" w:hAnsi="Wingdings" w:cs="Wingdings" w:hint="default"/>
      </w:rPr>
    </w:lvl>
    <w:lvl w:ilvl="3" w:tplc="3F88B6B4">
      <w:start w:val="1"/>
      <w:numFmt w:val="bullet"/>
      <w:lvlText w:val=""/>
      <w:lvlJc w:val="left"/>
      <w:pPr>
        <w:ind w:left="2880" w:hanging="360"/>
      </w:pPr>
      <w:rPr>
        <w:rFonts w:ascii="Symbol" w:hAnsi="Symbol" w:cs="Symbol" w:hint="default"/>
      </w:rPr>
    </w:lvl>
    <w:lvl w:ilvl="4" w:tplc="8CA2A778">
      <w:start w:val="1"/>
      <w:numFmt w:val="bullet"/>
      <w:lvlText w:val="o"/>
      <w:lvlJc w:val="left"/>
      <w:pPr>
        <w:ind w:left="3600" w:hanging="360"/>
      </w:pPr>
      <w:rPr>
        <w:rFonts w:ascii="Courier New" w:hAnsi="Courier New" w:cs="Courier New" w:hint="default"/>
      </w:rPr>
    </w:lvl>
    <w:lvl w:ilvl="5" w:tplc="314473AA">
      <w:start w:val="1"/>
      <w:numFmt w:val="bullet"/>
      <w:lvlText w:val=""/>
      <w:lvlJc w:val="left"/>
      <w:pPr>
        <w:ind w:left="4320" w:hanging="360"/>
      </w:pPr>
      <w:rPr>
        <w:rFonts w:ascii="Wingdings" w:hAnsi="Wingdings" w:cs="Wingdings" w:hint="default"/>
      </w:rPr>
    </w:lvl>
    <w:lvl w:ilvl="6" w:tplc="B276E438">
      <w:start w:val="1"/>
      <w:numFmt w:val="bullet"/>
      <w:lvlText w:val=""/>
      <w:lvlJc w:val="left"/>
      <w:pPr>
        <w:ind w:left="5040" w:hanging="360"/>
      </w:pPr>
      <w:rPr>
        <w:rFonts w:ascii="Symbol" w:hAnsi="Symbol" w:cs="Symbol" w:hint="default"/>
      </w:rPr>
    </w:lvl>
    <w:lvl w:ilvl="7" w:tplc="D43A426C">
      <w:start w:val="1"/>
      <w:numFmt w:val="bullet"/>
      <w:lvlText w:val="o"/>
      <w:lvlJc w:val="left"/>
      <w:pPr>
        <w:ind w:left="5760" w:hanging="360"/>
      </w:pPr>
      <w:rPr>
        <w:rFonts w:ascii="Courier New" w:hAnsi="Courier New" w:cs="Courier New" w:hint="default"/>
      </w:rPr>
    </w:lvl>
    <w:lvl w:ilvl="8" w:tplc="7CC030EE">
      <w:start w:val="1"/>
      <w:numFmt w:val="bullet"/>
      <w:lvlText w:val=""/>
      <w:lvlJc w:val="left"/>
      <w:pPr>
        <w:ind w:left="6480" w:hanging="360"/>
      </w:pPr>
      <w:rPr>
        <w:rFonts w:ascii="Wingdings" w:hAnsi="Wingdings" w:cs="Wingdings" w:hint="default"/>
      </w:rPr>
    </w:lvl>
  </w:abstractNum>
  <w:abstractNum w:abstractNumId="3" w15:restartNumberingAfterBreak="0">
    <w:nsid w:val="10D60F13"/>
    <w:multiLevelType w:val="hybridMultilevel"/>
    <w:tmpl w:val="2A882F48"/>
    <w:lvl w:ilvl="0" w:tplc="59D24C1C">
      <w:start w:val="1"/>
      <w:numFmt w:val="bullet"/>
      <w:lvlText w:val=""/>
      <w:lvlJc w:val="left"/>
      <w:pPr>
        <w:ind w:left="720" w:hanging="360"/>
      </w:pPr>
      <w:rPr>
        <w:rFonts w:ascii="Symbol" w:hAnsi="Symbol" w:cs="Symbol" w:hint="default"/>
        <w:sz w:val="18"/>
        <w:szCs w:val="18"/>
      </w:rPr>
    </w:lvl>
    <w:lvl w:ilvl="1" w:tplc="6A0A8670">
      <w:start w:val="1"/>
      <w:numFmt w:val="bullet"/>
      <w:lvlText w:val="o"/>
      <w:lvlJc w:val="left"/>
      <w:pPr>
        <w:ind w:left="1440" w:hanging="360"/>
      </w:pPr>
      <w:rPr>
        <w:rFonts w:ascii="Courier New" w:hAnsi="Courier New" w:cs="Courier New" w:hint="default"/>
      </w:rPr>
    </w:lvl>
    <w:lvl w:ilvl="2" w:tplc="E91EACC4">
      <w:start w:val="1"/>
      <w:numFmt w:val="bullet"/>
      <w:lvlText w:val=""/>
      <w:lvlJc w:val="left"/>
      <w:pPr>
        <w:ind w:left="2160" w:hanging="360"/>
      </w:pPr>
      <w:rPr>
        <w:rFonts w:ascii="Wingdings" w:hAnsi="Wingdings" w:cs="Wingdings" w:hint="default"/>
      </w:rPr>
    </w:lvl>
    <w:lvl w:ilvl="3" w:tplc="4A16821E">
      <w:start w:val="1"/>
      <w:numFmt w:val="bullet"/>
      <w:lvlText w:val=""/>
      <w:lvlJc w:val="left"/>
      <w:pPr>
        <w:ind w:left="2880" w:hanging="360"/>
      </w:pPr>
      <w:rPr>
        <w:rFonts w:ascii="Symbol" w:hAnsi="Symbol" w:cs="Symbol" w:hint="default"/>
      </w:rPr>
    </w:lvl>
    <w:lvl w:ilvl="4" w:tplc="477CE2A6">
      <w:start w:val="1"/>
      <w:numFmt w:val="bullet"/>
      <w:lvlText w:val="o"/>
      <w:lvlJc w:val="left"/>
      <w:pPr>
        <w:ind w:left="3600" w:hanging="360"/>
      </w:pPr>
      <w:rPr>
        <w:rFonts w:ascii="Courier New" w:hAnsi="Courier New" w:cs="Courier New" w:hint="default"/>
      </w:rPr>
    </w:lvl>
    <w:lvl w:ilvl="5" w:tplc="B81C78F6">
      <w:start w:val="1"/>
      <w:numFmt w:val="bullet"/>
      <w:lvlText w:val=""/>
      <w:lvlJc w:val="left"/>
      <w:pPr>
        <w:ind w:left="4320" w:hanging="360"/>
      </w:pPr>
      <w:rPr>
        <w:rFonts w:ascii="Wingdings" w:hAnsi="Wingdings" w:cs="Wingdings" w:hint="default"/>
      </w:rPr>
    </w:lvl>
    <w:lvl w:ilvl="6" w:tplc="FBF47A7A">
      <w:start w:val="1"/>
      <w:numFmt w:val="bullet"/>
      <w:lvlText w:val=""/>
      <w:lvlJc w:val="left"/>
      <w:pPr>
        <w:ind w:left="5040" w:hanging="360"/>
      </w:pPr>
      <w:rPr>
        <w:rFonts w:ascii="Symbol" w:hAnsi="Symbol" w:cs="Symbol" w:hint="default"/>
      </w:rPr>
    </w:lvl>
    <w:lvl w:ilvl="7" w:tplc="0DA821E6">
      <w:start w:val="1"/>
      <w:numFmt w:val="bullet"/>
      <w:lvlText w:val="o"/>
      <w:lvlJc w:val="left"/>
      <w:pPr>
        <w:ind w:left="5760" w:hanging="360"/>
      </w:pPr>
      <w:rPr>
        <w:rFonts w:ascii="Courier New" w:hAnsi="Courier New" w:cs="Courier New" w:hint="default"/>
      </w:rPr>
    </w:lvl>
    <w:lvl w:ilvl="8" w:tplc="017C4E82">
      <w:start w:val="1"/>
      <w:numFmt w:val="bullet"/>
      <w:lvlText w:val=""/>
      <w:lvlJc w:val="left"/>
      <w:pPr>
        <w:ind w:left="6480" w:hanging="360"/>
      </w:pPr>
      <w:rPr>
        <w:rFonts w:ascii="Wingdings" w:hAnsi="Wingdings" w:cs="Wingdings" w:hint="default"/>
      </w:rPr>
    </w:lvl>
  </w:abstractNum>
  <w:abstractNum w:abstractNumId="4" w15:restartNumberingAfterBreak="0">
    <w:nsid w:val="19C977FC"/>
    <w:multiLevelType w:val="hybridMultilevel"/>
    <w:tmpl w:val="8A845F3C"/>
    <w:lvl w:ilvl="0" w:tplc="E63895B2">
      <w:start w:val="1"/>
      <w:numFmt w:val="bullet"/>
      <w:lvlText w:val=""/>
      <w:lvlJc w:val="left"/>
      <w:pPr>
        <w:ind w:left="720" w:hanging="360"/>
      </w:pPr>
      <w:rPr>
        <w:rFonts w:ascii="Symbol" w:hAnsi="Symbol" w:cs="Symbol" w:hint="default"/>
        <w:sz w:val="18"/>
        <w:szCs w:val="18"/>
      </w:rPr>
    </w:lvl>
    <w:lvl w:ilvl="1" w:tplc="71343AB2">
      <w:start w:val="1"/>
      <w:numFmt w:val="bullet"/>
      <w:lvlText w:val="o"/>
      <w:lvlJc w:val="left"/>
      <w:pPr>
        <w:ind w:left="1440" w:hanging="360"/>
      </w:pPr>
      <w:rPr>
        <w:rFonts w:ascii="Courier New" w:hAnsi="Courier New" w:cs="Courier New" w:hint="default"/>
      </w:rPr>
    </w:lvl>
    <w:lvl w:ilvl="2" w:tplc="4A4A4F1C">
      <w:start w:val="1"/>
      <w:numFmt w:val="bullet"/>
      <w:lvlText w:val=""/>
      <w:lvlJc w:val="left"/>
      <w:pPr>
        <w:ind w:left="2160" w:hanging="360"/>
      </w:pPr>
      <w:rPr>
        <w:rFonts w:ascii="Wingdings" w:hAnsi="Wingdings" w:cs="Wingdings" w:hint="default"/>
      </w:rPr>
    </w:lvl>
    <w:lvl w:ilvl="3" w:tplc="3B721836">
      <w:start w:val="1"/>
      <w:numFmt w:val="bullet"/>
      <w:lvlText w:val=""/>
      <w:lvlJc w:val="left"/>
      <w:pPr>
        <w:ind w:left="2880" w:hanging="360"/>
      </w:pPr>
      <w:rPr>
        <w:rFonts w:ascii="Symbol" w:hAnsi="Symbol" w:cs="Symbol" w:hint="default"/>
      </w:rPr>
    </w:lvl>
    <w:lvl w:ilvl="4" w:tplc="343C6AB8">
      <w:start w:val="1"/>
      <w:numFmt w:val="bullet"/>
      <w:lvlText w:val="o"/>
      <w:lvlJc w:val="left"/>
      <w:pPr>
        <w:ind w:left="3600" w:hanging="360"/>
      </w:pPr>
      <w:rPr>
        <w:rFonts w:ascii="Courier New" w:hAnsi="Courier New" w:cs="Courier New" w:hint="default"/>
      </w:rPr>
    </w:lvl>
    <w:lvl w:ilvl="5" w:tplc="7E9E0D28">
      <w:start w:val="1"/>
      <w:numFmt w:val="bullet"/>
      <w:lvlText w:val=""/>
      <w:lvlJc w:val="left"/>
      <w:pPr>
        <w:ind w:left="4320" w:hanging="360"/>
      </w:pPr>
      <w:rPr>
        <w:rFonts w:ascii="Wingdings" w:hAnsi="Wingdings" w:cs="Wingdings" w:hint="default"/>
      </w:rPr>
    </w:lvl>
    <w:lvl w:ilvl="6" w:tplc="31C021C8">
      <w:start w:val="1"/>
      <w:numFmt w:val="bullet"/>
      <w:lvlText w:val=""/>
      <w:lvlJc w:val="left"/>
      <w:pPr>
        <w:ind w:left="5040" w:hanging="360"/>
      </w:pPr>
      <w:rPr>
        <w:rFonts w:ascii="Symbol" w:hAnsi="Symbol" w:cs="Symbol" w:hint="default"/>
      </w:rPr>
    </w:lvl>
    <w:lvl w:ilvl="7" w:tplc="5E52F9F0">
      <w:start w:val="1"/>
      <w:numFmt w:val="bullet"/>
      <w:lvlText w:val="o"/>
      <w:lvlJc w:val="left"/>
      <w:pPr>
        <w:ind w:left="5760" w:hanging="360"/>
      </w:pPr>
      <w:rPr>
        <w:rFonts w:ascii="Courier New" w:hAnsi="Courier New" w:cs="Courier New" w:hint="default"/>
      </w:rPr>
    </w:lvl>
    <w:lvl w:ilvl="8" w:tplc="2EB65E0C">
      <w:start w:val="1"/>
      <w:numFmt w:val="bullet"/>
      <w:lvlText w:val=""/>
      <w:lvlJc w:val="left"/>
      <w:pPr>
        <w:ind w:left="6480" w:hanging="360"/>
      </w:pPr>
      <w:rPr>
        <w:rFonts w:ascii="Wingdings" w:hAnsi="Wingdings" w:cs="Wingdings" w:hint="default"/>
      </w:rPr>
    </w:lvl>
  </w:abstractNum>
  <w:abstractNum w:abstractNumId="5" w15:restartNumberingAfterBreak="0">
    <w:nsid w:val="21E34287"/>
    <w:multiLevelType w:val="hybridMultilevel"/>
    <w:tmpl w:val="0D421AE8"/>
    <w:lvl w:ilvl="0" w:tplc="A13E36FE">
      <w:start w:val="1"/>
      <w:numFmt w:val="bullet"/>
      <w:lvlText w:val=""/>
      <w:lvlJc w:val="left"/>
      <w:pPr>
        <w:ind w:left="720" w:hanging="360"/>
      </w:pPr>
      <w:rPr>
        <w:rFonts w:ascii="Symbol" w:hAnsi="Symbol" w:cs="Symbol" w:hint="default"/>
        <w:sz w:val="18"/>
        <w:szCs w:val="18"/>
      </w:rPr>
    </w:lvl>
    <w:lvl w:ilvl="1" w:tplc="09D0D972">
      <w:start w:val="1"/>
      <w:numFmt w:val="bullet"/>
      <w:lvlText w:val="o"/>
      <w:lvlJc w:val="left"/>
      <w:pPr>
        <w:ind w:left="1440" w:hanging="360"/>
      </w:pPr>
      <w:rPr>
        <w:rFonts w:ascii="Courier New" w:hAnsi="Courier New" w:cs="Courier New" w:hint="default"/>
      </w:rPr>
    </w:lvl>
    <w:lvl w:ilvl="2" w:tplc="93A8FE26">
      <w:start w:val="1"/>
      <w:numFmt w:val="bullet"/>
      <w:lvlText w:val=""/>
      <w:lvlJc w:val="left"/>
      <w:pPr>
        <w:ind w:left="2160" w:hanging="360"/>
      </w:pPr>
      <w:rPr>
        <w:rFonts w:ascii="Wingdings" w:hAnsi="Wingdings" w:cs="Wingdings" w:hint="default"/>
      </w:rPr>
    </w:lvl>
    <w:lvl w:ilvl="3" w:tplc="9EFC90EA">
      <w:start w:val="1"/>
      <w:numFmt w:val="bullet"/>
      <w:lvlText w:val=""/>
      <w:lvlJc w:val="left"/>
      <w:pPr>
        <w:ind w:left="2880" w:hanging="360"/>
      </w:pPr>
      <w:rPr>
        <w:rFonts w:ascii="Symbol" w:hAnsi="Symbol" w:cs="Symbol" w:hint="default"/>
      </w:rPr>
    </w:lvl>
    <w:lvl w:ilvl="4" w:tplc="FCA0187E">
      <w:start w:val="1"/>
      <w:numFmt w:val="bullet"/>
      <w:lvlText w:val="o"/>
      <w:lvlJc w:val="left"/>
      <w:pPr>
        <w:ind w:left="3600" w:hanging="360"/>
      </w:pPr>
      <w:rPr>
        <w:rFonts w:ascii="Courier New" w:hAnsi="Courier New" w:cs="Courier New" w:hint="default"/>
      </w:rPr>
    </w:lvl>
    <w:lvl w:ilvl="5" w:tplc="FC4C8DF8">
      <w:start w:val="1"/>
      <w:numFmt w:val="bullet"/>
      <w:lvlText w:val=""/>
      <w:lvlJc w:val="left"/>
      <w:pPr>
        <w:ind w:left="4320" w:hanging="360"/>
      </w:pPr>
      <w:rPr>
        <w:rFonts w:ascii="Wingdings" w:hAnsi="Wingdings" w:cs="Wingdings" w:hint="default"/>
      </w:rPr>
    </w:lvl>
    <w:lvl w:ilvl="6" w:tplc="0CE4E192">
      <w:start w:val="1"/>
      <w:numFmt w:val="bullet"/>
      <w:lvlText w:val=""/>
      <w:lvlJc w:val="left"/>
      <w:pPr>
        <w:ind w:left="5040" w:hanging="360"/>
      </w:pPr>
      <w:rPr>
        <w:rFonts w:ascii="Symbol" w:hAnsi="Symbol" w:cs="Symbol" w:hint="default"/>
      </w:rPr>
    </w:lvl>
    <w:lvl w:ilvl="7" w:tplc="490CBC62">
      <w:start w:val="1"/>
      <w:numFmt w:val="bullet"/>
      <w:lvlText w:val="o"/>
      <w:lvlJc w:val="left"/>
      <w:pPr>
        <w:ind w:left="5760" w:hanging="360"/>
      </w:pPr>
      <w:rPr>
        <w:rFonts w:ascii="Courier New" w:hAnsi="Courier New" w:cs="Courier New" w:hint="default"/>
      </w:rPr>
    </w:lvl>
    <w:lvl w:ilvl="8" w:tplc="9B76AE0E">
      <w:start w:val="1"/>
      <w:numFmt w:val="bullet"/>
      <w:lvlText w:val=""/>
      <w:lvlJc w:val="left"/>
      <w:pPr>
        <w:ind w:left="6480" w:hanging="360"/>
      </w:pPr>
      <w:rPr>
        <w:rFonts w:ascii="Wingdings" w:hAnsi="Wingdings" w:cs="Wingdings" w:hint="default"/>
      </w:rPr>
    </w:lvl>
  </w:abstractNum>
  <w:abstractNum w:abstractNumId="6" w15:restartNumberingAfterBreak="0">
    <w:nsid w:val="22E32716"/>
    <w:multiLevelType w:val="hybridMultilevel"/>
    <w:tmpl w:val="5646199C"/>
    <w:lvl w:ilvl="0" w:tplc="F3DE5040">
      <w:numFmt w:val="bullet"/>
      <w:lvlText w:val="-"/>
      <w:lvlJc w:val="left"/>
      <w:pPr>
        <w:ind w:left="720" w:hanging="360"/>
      </w:pPr>
      <w:rPr>
        <w:rFonts w:ascii="Century Gothic" w:eastAsia="MS ??" w:hAnsi="Century Gothic"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193765"/>
    <w:multiLevelType w:val="hybridMultilevel"/>
    <w:tmpl w:val="B14C6094"/>
    <w:lvl w:ilvl="0" w:tplc="8C1A35D6">
      <w:start w:val="1"/>
      <w:numFmt w:val="bullet"/>
      <w:lvlText w:val=""/>
      <w:lvlJc w:val="left"/>
      <w:pPr>
        <w:ind w:left="720" w:hanging="360"/>
      </w:pPr>
      <w:rPr>
        <w:rFonts w:ascii="Symbol" w:hAnsi="Symbol" w:cs="Symbol" w:hint="default"/>
        <w:sz w:val="18"/>
        <w:szCs w:val="18"/>
      </w:rPr>
    </w:lvl>
    <w:lvl w:ilvl="1" w:tplc="A8369C6A">
      <w:start w:val="1"/>
      <w:numFmt w:val="bullet"/>
      <w:lvlText w:val="o"/>
      <w:lvlJc w:val="left"/>
      <w:pPr>
        <w:ind w:left="1440" w:hanging="360"/>
      </w:pPr>
      <w:rPr>
        <w:rFonts w:ascii="Courier New" w:hAnsi="Courier New" w:cs="Courier New" w:hint="default"/>
      </w:rPr>
    </w:lvl>
    <w:lvl w:ilvl="2" w:tplc="F692C82A">
      <w:start w:val="1"/>
      <w:numFmt w:val="bullet"/>
      <w:lvlText w:val=""/>
      <w:lvlJc w:val="left"/>
      <w:pPr>
        <w:ind w:left="2160" w:hanging="360"/>
      </w:pPr>
      <w:rPr>
        <w:rFonts w:ascii="Wingdings" w:hAnsi="Wingdings" w:cs="Wingdings" w:hint="default"/>
      </w:rPr>
    </w:lvl>
    <w:lvl w:ilvl="3" w:tplc="89A4E868">
      <w:start w:val="1"/>
      <w:numFmt w:val="bullet"/>
      <w:lvlText w:val=""/>
      <w:lvlJc w:val="left"/>
      <w:pPr>
        <w:ind w:left="2880" w:hanging="360"/>
      </w:pPr>
      <w:rPr>
        <w:rFonts w:ascii="Symbol" w:hAnsi="Symbol" w:cs="Symbol" w:hint="default"/>
      </w:rPr>
    </w:lvl>
    <w:lvl w:ilvl="4" w:tplc="817012CE">
      <w:start w:val="1"/>
      <w:numFmt w:val="bullet"/>
      <w:lvlText w:val="o"/>
      <w:lvlJc w:val="left"/>
      <w:pPr>
        <w:ind w:left="3600" w:hanging="360"/>
      </w:pPr>
      <w:rPr>
        <w:rFonts w:ascii="Courier New" w:hAnsi="Courier New" w:cs="Courier New" w:hint="default"/>
      </w:rPr>
    </w:lvl>
    <w:lvl w:ilvl="5" w:tplc="C4C4406E">
      <w:start w:val="1"/>
      <w:numFmt w:val="bullet"/>
      <w:lvlText w:val=""/>
      <w:lvlJc w:val="left"/>
      <w:pPr>
        <w:ind w:left="4320" w:hanging="360"/>
      </w:pPr>
      <w:rPr>
        <w:rFonts w:ascii="Wingdings" w:hAnsi="Wingdings" w:cs="Wingdings" w:hint="default"/>
      </w:rPr>
    </w:lvl>
    <w:lvl w:ilvl="6" w:tplc="1B6437A2">
      <w:start w:val="1"/>
      <w:numFmt w:val="bullet"/>
      <w:lvlText w:val=""/>
      <w:lvlJc w:val="left"/>
      <w:pPr>
        <w:ind w:left="5040" w:hanging="360"/>
      </w:pPr>
      <w:rPr>
        <w:rFonts w:ascii="Symbol" w:hAnsi="Symbol" w:cs="Symbol" w:hint="default"/>
      </w:rPr>
    </w:lvl>
    <w:lvl w:ilvl="7" w:tplc="9E8E59BE">
      <w:start w:val="1"/>
      <w:numFmt w:val="bullet"/>
      <w:lvlText w:val="o"/>
      <w:lvlJc w:val="left"/>
      <w:pPr>
        <w:ind w:left="5760" w:hanging="360"/>
      </w:pPr>
      <w:rPr>
        <w:rFonts w:ascii="Courier New" w:hAnsi="Courier New" w:cs="Courier New" w:hint="default"/>
      </w:rPr>
    </w:lvl>
    <w:lvl w:ilvl="8" w:tplc="5F5CAC58">
      <w:start w:val="1"/>
      <w:numFmt w:val="bullet"/>
      <w:lvlText w:val=""/>
      <w:lvlJc w:val="left"/>
      <w:pPr>
        <w:ind w:left="6480" w:hanging="360"/>
      </w:pPr>
      <w:rPr>
        <w:rFonts w:ascii="Wingdings" w:hAnsi="Wingdings" w:cs="Wingdings" w:hint="default"/>
      </w:rPr>
    </w:lvl>
  </w:abstractNum>
  <w:abstractNum w:abstractNumId="8" w15:restartNumberingAfterBreak="0">
    <w:nsid w:val="2E176425"/>
    <w:multiLevelType w:val="hybridMultilevel"/>
    <w:tmpl w:val="3E5A5726"/>
    <w:lvl w:ilvl="0" w:tplc="BB22B8AA">
      <w:start w:val="1"/>
      <w:numFmt w:val="bullet"/>
      <w:lvlText w:val=""/>
      <w:lvlJc w:val="left"/>
      <w:pPr>
        <w:ind w:left="720" w:hanging="360"/>
      </w:pPr>
      <w:rPr>
        <w:rFonts w:ascii="Symbol" w:hAnsi="Symbol" w:cs="Symbol" w:hint="default"/>
        <w:sz w:val="18"/>
        <w:szCs w:val="18"/>
      </w:rPr>
    </w:lvl>
    <w:lvl w:ilvl="1" w:tplc="E60CF5DC">
      <w:start w:val="1"/>
      <w:numFmt w:val="bullet"/>
      <w:lvlText w:val="o"/>
      <w:lvlJc w:val="left"/>
      <w:pPr>
        <w:ind w:left="1440" w:hanging="360"/>
      </w:pPr>
      <w:rPr>
        <w:rFonts w:ascii="Courier New" w:hAnsi="Courier New" w:cs="Courier New" w:hint="default"/>
      </w:rPr>
    </w:lvl>
    <w:lvl w:ilvl="2" w:tplc="BD80579E">
      <w:start w:val="1"/>
      <w:numFmt w:val="bullet"/>
      <w:lvlText w:val=""/>
      <w:lvlJc w:val="left"/>
      <w:pPr>
        <w:ind w:left="2160" w:hanging="360"/>
      </w:pPr>
      <w:rPr>
        <w:rFonts w:ascii="Wingdings" w:hAnsi="Wingdings" w:cs="Wingdings" w:hint="default"/>
      </w:rPr>
    </w:lvl>
    <w:lvl w:ilvl="3" w:tplc="B5D8CB92">
      <w:start w:val="1"/>
      <w:numFmt w:val="bullet"/>
      <w:lvlText w:val=""/>
      <w:lvlJc w:val="left"/>
      <w:pPr>
        <w:ind w:left="2880" w:hanging="360"/>
      </w:pPr>
      <w:rPr>
        <w:rFonts w:ascii="Symbol" w:hAnsi="Symbol" w:cs="Symbol" w:hint="default"/>
      </w:rPr>
    </w:lvl>
    <w:lvl w:ilvl="4" w:tplc="19D8DBEE">
      <w:start w:val="1"/>
      <w:numFmt w:val="bullet"/>
      <w:lvlText w:val="o"/>
      <w:lvlJc w:val="left"/>
      <w:pPr>
        <w:ind w:left="3600" w:hanging="360"/>
      </w:pPr>
      <w:rPr>
        <w:rFonts w:ascii="Courier New" w:hAnsi="Courier New" w:cs="Courier New" w:hint="default"/>
      </w:rPr>
    </w:lvl>
    <w:lvl w:ilvl="5" w:tplc="EC900F5A">
      <w:start w:val="1"/>
      <w:numFmt w:val="bullet"/>
      <w:lvlText w:val=""/>
      <w:lvlJc w:val="left"/>
      <w:pPr>
        <w:ind w:left="4320" w:hanging="360"/>
      </w:pPr>
      <w:rPr>
        <w:rFonts w:ascii="Wingdings" w:hAnsi="Wingdings" w:cs="Wingdings" w:hint="default"/>
      </w:rPr>
    </w:lvl>
    <w:lvl w:ilvl="6" w:tplc="71264ED4">
      <w:start w:val="1"/>
      <w:numFmt w:val="bullet"/>
      <w:lvlText w:val=""/>
      <w:lvlJc w:val="left"/>
      <w:pPr>
        <w:ind w:left="5040" w:hanging="360"/>
      </w:pPr>
      <w:rPr>
        <w:rFonts w:ascii="Symbol" w:hAnsi="Symbol" w:cs="Symbol" w:hint="default"/>
      </w:rPr>
    </w:lvl>
    <w:lvl w:ilvl="7" w:tplc="6D200642">
      <w:start w:val="1"/>
      <w:numFmt w:val="bullet"/>
      <w:lvlText w:val="o"/>
      <w:lvlJc w:val="left"/>
      <w:pPr>
        <w:ind w:left="5760" w:hanging="360"/>
      </w:pPr>
      <w:rPr>
        <w:rFonts w:ascii="Courier New" w:hAnsi="Courier New" w:cs="Courier New" w:hint="default"/>
      </w:rPr>
    </w:lvl>
    <w:lvl w:ilvl="8" w:tplc="5B4E3EC2">
      <w:start w:val="1"/>
      <w:numFmt w:val="bullet"/>
      <w:lvlText w:val=""/>
      <w:lvlJc w:val="left"/>
      <w:pPr>
        <w:ind w:left="6480" w:hanging="360"/>
      </w:pPr>
      <w:rPr>
        <w:rFonts w:ascii="Wingdings" w:hAnsi="Wingdings" w:cs="Wingdings" w:hint="default"/>
      </w:rPr>
    </w:lvl>
  </w:abstractNum>
  <w:abstractNum w:abstractNumId="9" w15:restartNumberingAfterBreak="0">
    <w:nsid w:val="2F517075"/>
    <w:multiLevelType w:val="hybridMultilevel"/>
    <w:tmpl w:val="ABBA764C"/>
    <w:lvl w:ilvl="0" w:tplc="9FDAE570">
      <w:start w:val="1"/>
      <w:numFmt w:val="bullet"/>
      <w:lvlText w:val=""/>
      <w:lvlJc w:val="left"/>
      <w:pPr>
        <w:ind w:left="720" w:hanging="360"/>
      </w:pPr>
      <w:rPr>
        <w:rFonts w:ascii="Symbol" w:hAnsi="Symbol" w:cs="Symbol" w:hint="default"/>
        <w:sz w:val="18"/>
        <w:szCs w:val="18"/>
      </w:rPr>
    </w:lvl>
    <w:lvl w:ilvl="1" w:tplc="1B84E32C">
      <w:start w:val="1"/>
      <w:numFmt w:val="bullet"/>
      <w:lvlText w:val="o"/>
      <w:lvlJc w:val="left"/>
      <w:pPr>
        <w:ind w:left="1440" w:hanging="360"/>
      </w:pPr>
      <w:rPr>
        <w:rFonts w:ascii="Courier New" w:hAnsi="Courier New" w:cs="Courier New" w:hint="default"/>
      </w:rPr>
    </w:lvl>
    <w:lvl w:ilvl="2" w:tplc="C77C8086">
      <w:start w:val="1"/>
      <w:numFmt w:val="bullet"/>
      <w:lvlText w:val=""/>
      <w:lvlJc w:val="left"/>
      <w:pPr>
        <w:ind w:left="2160" w:hanging="360"/>
      </w:pPr>
      <w:rPr>
        <w:rFonts w:ascii="Wingdings" w:hAnsi="Wingdings" w:cs="Wingdings" w:hint="default"/>
      </w:rPr>
    </w:lvl>
    <w:lvl w:ilvl="3" w:tplc="2B42F5B4">
      <w:start w:val="1"/>
      <w:numFmt w:val="bullet"/>
      <w:lvlText w:val=""/>
      <w:lvlJc w:val="left"/>
      <w:pPr>
        <w:ind w:left="2880" w:hanging="360"/>
      </w:pPr>
      <w:rPr>
        <w:rFonts w:ascii="Symbol" w:hAnsi="Symbol" w:cs="Symbol" w:hint="default"/>
      </w:rPr>
    </w:lvl>
    <w:lvl w:ilvl="4" w:tplc="81A40B76">
      <w:start w:val="1"/>
      <w:numFmt w:val="bullet"/>
      <w:lvlText w:val="o"/>
      <w:lvlJc w:val="left"/>
      <w:pPr>
        <w:ind w:left="3600" w:hanging="360"/>
      </w:pPr>
      <w:rPr>
        <w:rFonts w:ascii="Courier New" w:hAnsi="Courier New" w:cs="Courier New" w:hint="default"/>
      </w:rPr>
    </w:lvl>
    <w:lvl w:ilvl="5" w:tplc="FB8A98F2">
      <w:start w:val="1"/>
      <w:numFmt w:val="bullet"/>
      <w:lvlText w:val=""/>
      <w:lvlJc w:val="left"/>
      <w:pPr>
        <w:ind w:left="4320" w:hanging="360"/>
      </w:pPr>
      <w:rPr>
        <w:rFonts w:ascii="Wingdings" w:hAnsi="Wingdings" w:cs="Wingdings" w:hint="default"/>
      </w:rPr>
    </w:lvl>
    <w:lvl w:ilvl="6" w:tplc="F73673DC">
      <w:start w:val="1"/>
      <w:numFmt w:val="bullet"/>
      <w:lvlText w:val=""/>
      <w:lvlJc w:val="left"/>
      <w:pPr>
        <w:ind w:left="5040" w:hanging="360"/>
      </w:pPr>
      <w:rPr>
        <w:rFonts w:ascii="Symbol" w:hAnsi="Symbol" w:cs="Symbol" w:hint="default"/>
      </w:rPr>
    </w:lvl>
    <w:lvl w:ilvl="7" w:tplc="59AEE52C">
      <w:start w:val="1"/>
      <w:numFmt w:val="bullet"/>
      <w:lvlText w:val="o"/>
      <w:lvlJc w:val="left"/>
      <w:pPr>
        <w:ind w:left="5760" w:hanging="360"/>
      </w:pPr>
      <w:rPr>
        <w:rFonts w:ascii="Courier New" w:hAnsi="Courier New" w:cs="Courier New" w:hint="default"/>
      </w:rPr>
    </w:lvl>
    <w:lvl w:ilvl="8" w:tplc="6270F6C8">
      <w:start w:val="1"/>
      <w:numFmt w:val="bullet"/>
      <w:lvlText w:val=""/>
      <w:lvlJc w:val="left"/>
      <w:pPr>
        <w:ind w:left="6480" w:hanging="360"/>
      </w:pPr>
      <w:rPr>
        <w:rFonts w:ascii="Wingdings" w:hAnsi="Wingdings" w:cs="Wingdings" w:hint="default"/>
      </w:rPr>
    </w:lvl>
  </w:abstractNum>
  <w:abstractNum w:abstractNumId="10" w15:restartNumberingAfterBreak="0">
    <w:nsid w:val="32D130B9"/>
    <w:multiLevelType w:val="multilevel"/>
    <w:tmpl w:val="D0AE228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C054507"/>
    <w:multiLevelType w:val="hybridMultilevel"/>
    <w:tmpl w:val="BC324498"/>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837BD"/>
    <w:multiLevelType w:val="hybridMultilevel"/>
    <w:tmpl w:val="1EC83518"/>
    <w:lvl w:ilvl="0" w:tplc="291EE890">
      <w:start w:val="1"/>
      <w:numFmt w:val="bullet"/>
      <w:lvlText w:val=""/>
      <w:lvlJc w:val="left"/>
      <w:pPr>
        <w:ind w:left="720" w:hanging="360"/>
      </w:pPr>
      <w:rPr>
        <w:rFonts w:ascii="Symbol" w:hAnsi="Symbol" w:cs="Symbol" w:hint="default"/>
        <w:sz w:val="18"/>
        <w:szCs w:val="18"/>
      </w:rPr>
    </w:lvl>
    <w:lvl w:ilvl="1" w:tplc="64B4BF28">
      <w:start w:val="1"/>
      <w:numFmt w:val="bullet"/>
      <w:lvlText w:val="o"/>
      <w:lvlJc w:val="left"/>
      <w:pPr>
        <w:ind w:left="1440" w:hanging="360"/>
      </w:pPr>
      <w:rPr>
        <w:rFonts w:ascii="Courier New" w:hAnsi="Courier New" w:cs="Courier New" w:hint="default"/>
      </w:rPr>
    </w:lvl>
    <w:lvl w:ilvl="2" w:tplc="ECF4F722">
      <w:start w:val="1"/>
      <w:numFmt w:val="bullet"/>
      <w:lvlText w:val=""/>
      <w:lvlJc w:val="left"/>
      <w:pPr>
        <w:ind w:left="2160" w:hanging="360"/>
      </w:pPr>
      <w:rPr>
        <w:rFonts w:ascii="Wingdings" w:hAnsi="Wingdings" w:cs="Wingdings" w:hint="default"/>
      </w:rPr>
    </w:lvl>
    <w:lvl w:ilvl="3" w:tplc="6B3E88AC">
      <w:start w:val="1"/>
      <w:numFmt w:val="bullet"/>
      <w:lvlText w:val=""/>
      <w:lvlJc w:val="left"/>
      <w:pPr>
        <w:ind w:left="2880" w:hanging="360"/>
      </w:pPr>
      <w:rPr>
        <w:rFonts w:ascii="Symbol" w:hAnsi="Symbol" w:cs="Symbol" w:hint="default"/>
      </w:rPr>
    </w:lvl>
    <w:lvl w:ilvl="4" w:tplc="AA1EAA58">
      <w:start w:val="1"/>
      <w:numFmt w:val="bullet"/>
      <w:lvlText w:val="o"/>
      <w:lvlJc w:val="left"/>
      <w:pPr>
        <w:ind w:left="3600" w:hanging="360"/>
      </w:pPr>
      <w:rPr>
        <w:rFonts w:ascii="Courier New" w:hAnsi="Courier New" w:cs="Courier New" w:hint="default"/>
      </w:rPr>
    </w:lvl>
    <w:lvl w:ilvl="5" w:tplc="5FA6DC3E">
      <w:start w:val="1"/>
      <w:numFmt w:val="bullet"/>
      <w:lvlText w:val=""/>
      <w:lvlJc w:val="left"/>
      <w:pPr>
        <w:ind w:left="4320" w:hanging="360"/>
      </w:pPr>
      <w:rPr>
        <w:rFonts w:ascii="Wingdings" w:hAnsi="Wingdings" w:cs="Wingdings" w:hint="default"/>
      </w:rPr>
    </w:lvl>
    <w:lvl w:ilvl="6" w:tplc="F3268AB6">
      <w:start w:val="1"/>
      <w:numFmt w:val="bullet"/>
      <w:lvlText w:val=""/>
      <w:lvlJc w:val="left"/>
      <w:pPr>
        <w:ind w:left="5040" w:hanging="360"/>
      </w:pPr>
      <w:rPr>
        <w:rFonts w:ascii="Symbol" w:hAnsi="Symbol" w:cs="Symbol" w:hint="default"/>
      </w:rPr>
    </w:lvl>
    <w:lvl w:ilvl="7" w:tplc="D8828016">
      <w:start w:val="1"/>
      <w:numFmt w:val="bullet"/>
      <w:lvlText w:val="o"/>
      <w:lvlJc w:val="left"/>
      <w:pPr>
        <w:ind w:left="5760" w:hanging="360"/>
      </w:pPr>
      <w:rPr>
        <w:rFonts w:ascii="Courier New" w:hAnsi="Courier New" w:cs="Courier New" w:hint="default"/>
      </w:rPr>
    </w:lvl>
    <w:lvl w:ilvl="8" w:tplc="293A0058">
      <w:start w:val="1"/>
      <w:numFmt w:val="bullet"/>
      <w:lvlText w:val=""/>
      <w:lvlJc w:val="left"/>
      <w:pPr>
        <w:ind w:left="6480" w:hanging="360"/>
      </w:pPr>
      <w:rPr>
        <w:rFonts w:ascii="Wingdings" w:hAnsi="Wingdings" w:cs="Wingdings" w:hint="default"/>
      </w:rPr>
    </w:lvl>
  </w:abstractNum>
  <w:abstractNum w:abstractNumId="13" w15:restartNumberingAfterBreak="0">
    <w:nsid w:val="420E613D"/>
    <w:multiLevelType w:val="hybridMultilevel"/>
    <w:tmpl w:val="586EFAE8"/>
    <w:lvl w:ilvl="0" w:tplc="67E067FE">
      <w:start w:val="1"/>
      <w:numFmt w:val="bullet"/>
      <w:lvlText w:val="-"/>
      <w:lvlJc w:val="left"/>
      <w:pPr>
        <w:ind w:left="720" w:hanging="360"/>
      </w:pPr>
      <w:rPr>
        <w:rFonts w:ascii="Calibri" w:hAnsi="Calibri" w:hint="default"/>
        <w:sz w:val="24"/>
        <w:szCs w:val="24"/>
      </w:rPr>
    </w:lvl>
    <w:lvl w:ilvl="1" w:tplc="CB54E610">
      <w:start w:val="1"/>
      <w:numFmt w:val="bullet"/>
      <w:lvlText w:val="o"/>
      <w:lvlJc w:val="left"/>
      <w:pPr>
        <w:ind w:left="1440" w:hanging="360"/>
      </w:pPr>
      <w:rPr>
        <w:rFonts w:ascii="Courier New" w:hAnsi="Courier New" w:cs="Courier New" w:hint="default"/>
      </w:rPr>
    </w:lvl>
    <w:lvl w:ilvl="2" w:tplc="772654F8">
      <w:start w:val="1"/>
      <w:numFmt w:val="bullet"/>
      <w:lvlText w:val=""/>
      <w:lvlJc w:val="left"/>
      <w:pPr>
        <w:ind w:left="2160" w:hanging="360"/>
      </w:pPr>
      <w:rPr>
        <w:rFonts w:ascii="Wingdings" w:hAnsi="Wingdings" w:cs="Wingdings" w:hint="default"/>
      </w:rPr>
    </w:lvl>
    <w:lvl w:ilvl="3" w:tplc="3488BED4">
      <w:start w:val="1"/>
      <w:numFmt w:val="bullet"/>
      <w:lvlText w:val=""/>
      <w:lvlJc w:val="left"/>
      <w:pPr>
        <w:ind w:left="2880" w:hanging="360"/>
      </w:pPr>
      <w:rPr>
        <w:rFonts w:ascii="Symbol" w:hAnsi="Symbol" w:cs="Symbol" w:hint="default"/>
      </w:rPr>
    </w:lvl>
    <w:lvl w:ilvl="4" w:tplc="7910DE9E">
      <w:start w:val="1"/>
      <w:numFmt w:val="bullet"/>
      <w:lvlText w:val="o"/>
      <w:lvlJc w:val="left"/>
      <w:pPr>
        <w:ind w:left="3600" w:hanging="360"/>
      </w:pPr>
      <w:rPr>
        <w:rFonts w:ascii="Courier New" w:hAnsi="Courier New" w:cs="Courier New" w:hint="default"/>
      </w:rPr>
    </w:lvl>
    <w:lvl w:ilvl="5" w:tplc="EBFA772C">
      <w:start w:val="1"/>
      <w:numFmt w:val="bullet"/>
      <w:lvlText w:val=""/>
      <w:lvlJc w:val="left"/>
      <w:pPr>
        <w:ind w:left="4320" w:hanging="360"/>
      </w:pPr>
      <w:rPr>
        <w:rFonts w:ascii="Wingdings" w:hAnsi="Wingdings" w:cs="Wingdings" w:hint="default"/>
      </w:rPr>
    </w:lvl>
    <w:lvl w:ilvl="6" w:tplc="74CE9700">
      <w:start w:val="1"/>
      <w:numFmt w:val="bullet"/>
      <w:lvlText w:val=""/>
      <w:lvlJc w:val="left"/>
      <w:pPr>
        <w:ind w:left="5040" w:hanging="360"/>
      </w:pPr>
      <w:rPr>
        <w:rFonts w:ascii="Symbol" w:hAnsi="Symbol" w:cs="Symbol" w:hint="default"/>
      </w:rPr>
    </w:lvl>
    <w:lvl w:ilvl="7" w:tplc="8222BF08">
      <w:start w:val="1"/>
      <w:numFmt w:val="bullet"/>
      <w:lvlText w:val="o"/>
      <w:lvlJc w:val="left"/>
      <w:pPr>
        <w:ind w:left="5760" w:hanging="360"/>
      </w:pPr>
      <w:rPr>
        <w:rFonts w:ascii="Courier New" w:hAnsi="Courier New" w:cs="Courier New" w:hint="default"/>
      </w:rPr>
    </w:lvl>
    <w:lvl w:ilvl="8" w:tplc="3A147DB6">
      <w:start w:val="1"/>
      <w:numFmt w:val="bullet"/>
      <w:lvlText w:val=""/>
      <w:lvlJc w:val="left"/>
      <w:pPr>
        <w:ind w:left="6480" w:hanging="360"/>
      </w:pPr>
      <w:rPr>
        <w:rFonts w:ascii="Wingdings" w:hAnsi="Wingdings" w:cs="Wingdings" w:hint="default"/>
      </w:rPr>
    </w:lvl>
  </w:abstractNum>
  <w:abstractNum w:abstractNumId="14" w15:restartNumberingAfterBreak="0">
    <w:nsid w:val="42BF6E30"/>
    <w:multiLevelType w:val="multilevel"/>
    <w:tmpl w:val="F0AC9B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3850F6A"/>
    <w:multiLevelType w:val="hybridMultilevel"/>
    <w:tmpl w:val="FF1C8238"/>
    <w:lvl w:ilvl="0" w:tplc="F3DE5040">
      <w:numFmt w:val="bullet"/>
      <w:lvlText w:val="-"/>
      <w:lvlJc w:val="left"/>
      <w:pPr>
        <w:ind w:left="720" w:hanging="360"/>
      </w:pPr>
      <w:rPr>
        <w:rFonts w:ascii="Century Gothic" w:eastAsia="MS ??" w:hAnsi="Century Gothic"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750B32"/>
    <w:multiLevelType w:val="multilevel"/>
    <w:tmpl w:val="7D00FD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9034507"/>
    <w:multiLevelType w:val="hybridMultilevel"/>
    <w:tmpl w:val="B98CD330"/>
    <w:lvl w:ilvl="0" w:tplc="6D70F4CC">
      <w:start w:val="1"/>
      <w:numFmt w:val="bullet"/>
      <w:lvlText w:val=""/>
      <w:lvlJc w:val="left"/>
      <w:pPr>
        <w:ind w:left="720" w:hanging="360"/>
      </w:pPr>
      <w:rPr>
        <w:rFonts w:ascii="Symbol" w:hAnsi="Symbol" w:cs="Symbol" w:hint="default"/>
        <w:sz w:val="18"/>
        <w:szCs w:val="18"/>
      </w:rPr>
    </w:lvl>
    <w:lvl w:ilvl="1" w:tplc="FA8C5468">
      <w:start w:val="1"/>
      <w:numFmt w:val="bullet"/>
      <w:lvlText w:val="o"/>
      <w:lvlJc w:val="left"/>
      <w:pPr>
        <w:ind w:left="1440" w:hanging="360"/>
      </w:pPr>
      <w:rPr>
        <w:rFonts w:ascii="Courier New" w:hAnsi="Courier New" w:cs="Courier New" w:hint="default"/>
      </w:rPr>
    </w:lvl>
    <w:lvl w:ilvl="2" w:tplc="7F9E6950">
      <w:start w:val="1"/>
      <w:numFmt w:val="bullet"/>
      <w:lvlText w:val=""/>
      <w:lvlJc w:val="left"/>
      <w:pPr>
        <w:ind w:left="2160" w:hanging="360"/>
      </w:pPr>
      <w:rPr>
        <w:rFonts w:ascii="Wingdings" w:hAnsi="Wingdings" w:cs="Wingdings" w:hint="default"/>
      </w:rPr>
    </w:lvl>
    <w:lvl w:ilvl="3" w:tplc="BC8CE3D2">
      <w:start w:val="1"/>
      <w:numFmt w:val="bullet"/>
      <w:lvlText w:val=""/>
      <w:lvlJc w:val="left"/>
      <w:pPr>
        <w:ind w:left="2880" w:hanging="360"/>
      </w:pPr>
      <w:rPr>
        <w:rFonts w:ascii="Symbol" w:hAnsi="Symbol" w:cs="Symbol" w:hint="default"/>
      </w:rPr>
    </w:lvl>
    <w:lvl w:ilvl="4" w:tplc="9752922A">
      <w:start w:val="1"/>
      <w:numFmt w:val="bullet"/>
      <w:lvlText w:val="o"/>
      <w:lvlJc w:val="left"/>
      <w:pPr>
        <w:ind w:left="3600" w:hanging="360"/>
      </w:pPr>
      <w:rPr>
        <w:rFonts w:ascii="Courier New" w:hAnsi="Courier New" w:cs="Courier New" w:hint="default"/>
      </w:rPr>
    </w:lvl>
    <w:lvl w:ilvl="5" w:tplc="F90E3598">
      <w:start w:val="1"/>
      <w:numFmt w:val="bullet"/>
      <w:lvlText w:val=""/>
      <w:lvlJc w:val="left"/>
      <w:pPr>
        <w:ind w:left="4320" w:hanging="360"/>
      </w:pPr>
      <w:rPr>
        <w:rFonts w:ascii="Wingdings" w:hAnsi="Wingdings" w:cs="Wingdings" w:hint="default"/>
      </w:rPr>
    </w:lvl>
    <w:lvl w:ilvl="6" w:tplc="76D0A2F4">
      <w:start w:val="1"/>
      <w:numFmt w:val="bullet"/>
      <w:lvlText w:val=""/>
      <w:lvlJc w:val="left"/>
      <w:pPr>
        <w:ind w:left="5040" w:hanging="360"/>
      </w:pPr>
      <w:rPr>
        <w:rFonts w:ascii="Symbol" w:hAnsi="Symbol" w:cs="Symbol" w:hint="default"/>
      </w:rPr>
    </w:lvl>
    <w:lvl w:ilvl="7" w:tplc="D6FC1EB0">
      <w:start w:val="1"/>
      <w:numFmt w:val="bullet"/>
      <w:lvlText w:val="o"/>
      <w:lvlJc w:val="left"/>
      <w:pPr>
        <w:ind w:left="5760" w:hanging="360"/>
      </w:pPr>
      <w:rPr>
        <w:rFonts w:ascii="Courier New" w:hAnsi="Courier New" w:cs="Courier New" w:hint="default"/>
      </w:rPr>
    </w:lvl>
    <w:lvl w:ilvl="8" w:tplc="9F481342">
      <w:start w:val="1"/>
      <w:numFmt w:val="bullet"/>
      <w:lvlText w:val=""/>
      <w:lvlJc w:val="left"/>
      <w:pPr>
        <w:ind w:left="6480" w:hanging="360"/>
      </w:pPr>
      <w:rPr>
        <w:rFonts w:ascii="Wingdings" w:hAnsi="Wingdings" w:cs="Wingdings" w:hint="default"/>
      </w:rPr>
    </w:lvl>
  </w:abstractNum>
  <w:abstractNum w:abstractNumId="18" w15:restartNumberingAfterBreak="0">
    <w:nsid w:val="4BBB7A3D"/>
    <w:multiLevelType w:val="hybridMultilevel"/>
    <w:tmpl w:val="2C2A9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503314"/>
    <w:multiLevelType w:val="multilevel"/>
    <w:tmpl w:val="8A0C6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A716E7"/>
    <w:multiLevelType w:val="hybridMultilevel"/>
    <w:tmpl w:val="817ACC16"/>
    <w:lvl w:ilvl="0" w:tplc="E06078F6">
      <w:start w:val="1"/>
      <w:numFmt w:val="bullet"/>
      <w:lvlText w:val=""/>
      <w:lvlJc w:val="left"/>
      <w:pPr>
        <w:ind w:left="720" w:hanging="360"/>
      </w:pPr>
      <w:rPr>
        <w:rFonts w:ascii="Symbol" w:hAnsi="Symbol" w:cs="Symbol" w:hint="default"/>
        <w:sz w:val="18"/>
        <w:szCs w:val="18"/>
      </w:rPr>
    </w:lvl>
    <w:lvl w:ilvl="1" w:tplc="DC868D64">
      <w:start w:val="1"/>
      <w:numFmt w:val="bullet"/>
      <w:lvlText w:val="o"/>
      <w:lvlJc w:val="left"/>
      <w:pPr>
        <w:ind w:left="1440" w:hanging="360"/>
      </w:pPr>
      <w:rPr>
        <w:rFonts w:ascii="Courier New" w:hAnsi="Courier New" w:cs="Courier New" w:hint="default"/>
      </w:rPr>
    </w:lvl>
    <w:lvl w:ilvl="2" w:tplc="C2E08588">
      <w:start w:val="1"/>
      <w:numFmt w:val="bullet"/>
      <w:lvlText w:val=""/>
      <w:lvlJc w:val="left"/>
      <w:pPr>
        <w:ind w:left="2160" w:hanging="360"/>
      </w:pPr>
      <w:rPr>
        <w:rFonts w:ascii="Wingdings" w:hAnsi="Wingdings" w:cs="Wingdings" w:hint="default"/>
      </w:rPr>
    </w:lvl>
    <w:lvl w:ilvl="3" w:tplc="5CD4B1FC">
      <w:start w:val="1"/>
      <w:numFmt w:val="bullet"/>
      <w:lvlText w:val=""/>
      <w:lvlJc w:val="left"/>
      <w:pPr>
        <w:ind w:left="2880" w:hanging="360"/>
      </w:pPr>
      <w:rPr>
        <w:rFonts w:ascii="Symbol" w:hAnsi="Symbol" w:cs="Symbol" w:hint="default"/>
      </w:rPr>
    </w:lvl>
    <w:lvl w:ilvl="4" w:tplc="86A8512C">
      <w:start w:val="1"/>
      <w:numFmt w:val="bullet"/>
      <w:lvlText w:val="o"/>
      <w:lvlJc w:val="left"/>
      <w:pPr>
        <w:ind w:left="3600" w:hanging="360"/>
      </w:pPr>
      <w:rPr>
        <w:rFonts w:ascii="Courier New" w:hAnsi="Courier New" w:cs="Courier New" w:hint="default"/>
      </w:rPr>
    </w:lvl>
    <w:lvl w:ilvl="5" w:tplc="8EE6ACA8">
      <w:start w:val="1"/>
      <w:numFmt w:val="bullet"/>
      <w:lvlText w:val=""/>
      <w:lvlJc w:val="left"/>
      <w:pPr>
        <w:ind w:left="4320" w:hanging="360"/>
      </w:pPr>
      <w:rPr>
        <w:rFonts w:ascii="Wingdings" w:hAnsi="Wingdings" w:cs="Wingdings" w:hint="default"/>
      </w:rPr>
    </w:lvl>
    <w:lvl w:ilvl="6" w:tplc="53F8D290">
      <w:start w:val="1"/>
      <w:numFmt w:val="bullet"/>
      <w:lvlText w:val=""/>
      <w:lvlJc w:val="left"/>
      <w:pPr>
        <w:ind w:left="5040" w:hanging="360"/>
      </w:pPr>
      <w:rPr>
        <w:rFonts w:ascii="Symbol" w:hAnsi="Symbol" w:cs="Symbol" w:hint="default"/>
      </w:rPr>
    </w:lvl>
    <w:lvl w:ilvl="7" w:tplc="6D34EB96">
      <w:start w:val="1"/>
      <w:numFmt w:val="bullet"/>
      <w:lvlText w:val="o"/>
      <w:lvlJc w:val="left"/>
      <w:pPr>
        <w:ind w:left="5760" w:hanging="360"/>
      </w:pPr>
      <w:rPr>
        <w:rFonts w:ascii="Courier New" w:hAnsi="Courier New" w:cs="Courier New" w:hint="default"/>
      </w:rPr>
    </w:lvl>
    <w:lvl w:ilvl="8" w:tplc="634028EA">
      <w:start w:val="1"/>
      <w:numFmt w:val="bullet"/>
      <w:lvlText w:val=""/>
      <w:lvlJc w:val="left"/>
      <w:pPr>
        <w:ind w:left="6480" w:hanging="360"/>
      </w:pPr>
      <w:rPr>
        <w:rFonts w:ascii="Wingdings" w:hAnsi="Wingdings" w:cs="Wingdings" w:hint="default"/>
      </w:rPr>
    </w:lvl>
  </w:abstractNum>
  <w:abstractNum w:abstractNumId="21" w15:restartNumberingAfterBreak="0">
    <w:nsid w:val="62CC03A2"/>
    <w:multiLevelType w:val="hybridMultilevel"/>
    <w:tmpl w:val="31E803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C25C65"/>
    <w:multiLevelType w:val="hybridMultilevel"/>
    <w:tmpl w:val="C6205056"/>
    <w:lvl w:ilvl="0" w:tplc="544076E8">
      <w:start w:val="1"/>
      <w:numFmt w:val="bullet"/>
      <w:lvlText w:val=""/>
      <w:lvlJc w:val="left"/>
      <w:pPr>
        <w:ind w:left="720" w:hanging="360"/>
      </w:pPr>
      <w:rPr>
        <w:rFonts w:ascii="Symbol" w:hAnsi="Symbol" w:cs="Symbol" w:hint="default"/>
        <w:sz w:val="18"/>
        <w:szCs w:val="18"/>
      </w:rPr>
    </w:lvl>
    <w:lvl w:ilvl="1" w:tplc="102257EE">
      <w:start w:val="1"/>
      <w:numFmt w:val="bullet"/>
      <w:lvlText w:val="o"/>
      <w:lvlJc w:val="left"/>
      <w:pPr>
        <w:ind w:left="1440" w:hanging="360"/>
      </w:pPr>
      <w:rPr>
        <w:rFonts w:ascii="Courier New" w:hAnsi="Courier New" w:cs="Courier New" w:hint="default"/>
      </w:rPr>
    </w:lvl>
    <w:lvl w:ilvl="2" w:tplc="A15278DA">
      <w:start w:val="1"/>
      <w:numFmt w:val="bullet"/>
      <w:lvlText w:val=""/>
      <w:lvlJc w:val="left"/>
      <w:pPr>
        <w:ind w:left="2160" w:hanging="360"/>
      </w:pPr>
      <w:rPr>
        <w:rFonts w:ascii="Wingdings" w:hAnsi="Wingdings" w:cs="Wingdings" w:hint="default"/>
      </w:rPr>
    </w:lvl>
    <w:lvl w:ilvl="3" w:tplc="B010C674">
      <w:start w:val="1"/>
      <w:numFmt w:val="bullet"/>
      <w:lvlText w:val=""/>
      <w:lvlJc w:val="left"/>
      <w:pPr>
        <w:ind w:left="2880" w:hanging="360"/>
      </w:pPr>
      <w:rPr>
        <w:rFonts w:ascii="Symbol" w:hAnsi="Symbol" w:cs="Symbol" w:hint="default"/>
      </w:rPr>
    </w:lvl>
    <w:lvl w:ilvl="4" w:tplc="F4FE6FBE">
      <w:start w:val="1"/>
      <w:numFmt w:val="bullet"/>
      <w:lvlText w:val="o"/>
      <w:lvlJc w:val="left"/>
      <w:pPr>
        <w:ind w:left="3600" w:hanging="360"/>
      </w:pPr>
      <w:rPr>
        <w:rFonts w:ascii="Courier New" w:hAnsi="Courier New" w:cs="Courier New" w:hint="default"/>
      </w:rPr>
    </w:lvl>
    <w:lvl w:ilvl="5" w:tplc="50FE8628">
      <w:start w:val="1"/>
      <w:numFmt w:val="bullet"/>
      <w:lvlText w:val=""/>
      <w:lvlJc w:val="left"/>
      <w:pPr>
        <w:ind w:left="4320" w:hanging="360"/>
      </w:pPr>
      <w:rPr>
        <w:rFonts w:ascii="Wingdings" w:hAnsi="Wingdings" w:cs="Wingdings" w:hint="default"/>
      </w:rPr>
    </w:lvl>
    <w:lvl w:ilvl="6" w:tplc="4B5EAD56">
      <w:start w:val="1"/>
      <w:numFmt w:val="bullet"/>
      <w:lvlText w:val=""/>
      <w:lvlJc w:val="left"/>
      <w:pPr>
        <w:ind w:left="5040" w:hanging="360"/>
      </w:pPr>
      <w:rPr>
        <w:rFonts w:ascii="Symbol" w:hAnsi="Symbol" w:cs="Symbol" w:hint="default"/>
      </w:rPr>
    </w:lvl>
    <w:lvl w:ilvl="7" w:tplc="7122C466">
      <w:start w:val="1"/>
      <w:numFmt w:val="bullet"/>
      <w:lvlText w:val="o"/>
      <w:lvlJc w:val="left"/>
      <w:pPr>
        <w:ind w:left="5760" w:hanging="360"/>
      </w:pPr>
      <w:rPr>
        <w:rFonts w:ascii="Courier New" w:hAnsi="Courier New" w:cs="Courier New" w:hint="default"/>
      </w:rPr>
    </w:lvl>
    <w:lvl w:ilvl="8" w:tplc="18BA1352">
      <w:start w:val="1"/>
      <w:numFmt w:val="bullet"/>
      <w:lvlText w:val=""/>
      <w:lvlJc w:val="left"/>
      <w:pPr>
        <w:ind w:left="6480" w:hanging="360"/>
      </w:pPr>
      <w:rPr>
        <w:rFonts w:ascii="Wingdings" w:hAnsi="Wingdings" w:cs="Wingdings" w:hint="default"/>
      </w:rPr>
    </w:lvl>
  </w:abstractNum>
  <w:abstractNum w:abstractNumId="23" w15:restartNumberingAfterBreak="0">
    <w:nsid w:val="71C033B8"/>
    <w:multiLevelType w:val="hybridMultilevel"/>
    <w:tmpl w:val="C6C0614C"/>
    <w:lvl w:ilvl="0" w:tplc="14AA2206">
      <w:start w:val="1"/>
      <w:numFmt w:val="bullet"/>
      <w:lvlText w:val=""/>
      <w:lvlJc w:val="left"/>
      <w:pPr>
        <w:ind w:left="720" w:hanging="360"/>
      </w:pPr>
      <w:rPr>
        <w:rFonts w:ascii="Symbol" w:hAnsi="Symbol" w:cs="Symbol" w:hint="default"/>
        <w:sz w:val="18"/>
        <w:szCs w:val="18"/>
      </w:rPr>
    </w:lvl>
    <w:lvl w:ilvl="1" w:tplc="AA8EAB82">
      <w:start w:val="1"/>
      <w:numFmt w:val="bullet"/>
      <w:lvlText w:val="o"/>
      <w:lvlJc w:val="left"/>
      <w:pPr>
        <w:ind w:left="1440" w:hanging="360"/>
      </w:pPr>
      <w:rPr>
        <w:rFonts w:ascii="Courier New" w:hAnsi="Courier New" w:cs="Courier New" w:hint="default"/>
      </w:rPr>
    </w:lvl>
    <w:lvl w:ilvl="2" w:tplc="47701DF2">
      <w:start w:val="1"/>
      <w:numFmt w:val="bullet"/>
      <w:lvlText w:val=""/>
      <w:lvlJc w:val="left"/>
      <w:pPr>
        <w:ind w:left="2160" w:hanging="360"/>
      </w:pPr>
      <w:rPr>
        <w:rFonts w:ascii="Wingdings" w:hAnsi="Wingdings" w:cs="Wingdings" w:hint="default"/>
      </w:rPr>
    </w:lvl>
    <w:lvl w:ilvl="3" w:tplc="4B8484CE">
      <w:start w:val="1"/>
      <w:numFmt w:val="bullet"/>
      <w:lvlText w:val=""/>
      <w:lvlJc w:val="left"/>
      <w:pPr>
        <w:ind w:left="2880" w:hanging="360"/>
      </w:pPr>
      <w:rPr>
        <w:rFonts w:ascii="Symbol" w:hAnsi="Symbol" w:cs="Symbol" w:hint="default"/>
      </w:rPr>
    </w:lvl>
    <w:lvl w:ilvl="4" w:tplc="69C40874">
      <w:start w:val="1"/>
      <w:numFmt w:val="bullet"/>
      <w:lvlText w:val="o"/>
      <w:lvlJc w:val="left"/>
      <w:pPr>
        <w:ind w:left="3600" w:hanging="360"/>
      </w:pPr>
      <w:rPr>
        <w:rFonts w:ascii="Courier New" w:hAnsi="Courier New" w:cs="Courier New" w:hint="default"/>
      </w:rPr>
    </w:lvl>
    <w:lvl w:ilvl="5" w:tplc="895C1CDE">
      <w:start w:val="1"/>
      <w:numFmt w:val="bullet"/>
      <w:lvlText w:val=""/>
      <w:lvlJc w:val="left"/>
      <w:pPr>
        <w:ind w:left="4320" w:hanging="360"/>
      </w:pPr>
      <w:rPr>
        <w:rFonts w:ascii="Wingdings" w:hAnsi="Wingdings" w:cs="Wingdings" w:hint="default"/>
      </w:rPr>
    </w:lvl>
    <w:lvl w:ilvl="6" w:tplc="C4963232">
      <w:start w:val="1"/>
      <w:numFmt w:val="bullet"/>
      <w:lvlText w:val=""/>
      <w:lvlJc w:val="left"/>
      <w:pPr>
        <w:ind w:left="5040" w:hanging="360"/>
      </w:pPr>
      <w:rPr>
        <w:rFonts w:ascii="Symbol" w:hAnsi="Symbol" w:cs="Symbol" w:hint="default"/>
      </w:rPr>
    </w:lvl>
    <w:lvl w:ilvl="7" w:tplc="2E20FB38">
      <w:start w:val="1"/>
      <w:numFmt w:val="bullet"/>
      <w:lvlText w:val="o"/>
      <w:lvlJc w:val="left"/>
      <w:pPr>
        <w:ind w:left="5760" w:hanging="360"/>
      </w:pPr>
      <w:rPr>
        <w:rFonts w:ascii="Courier New" w:hAnsi="Courier New" w:cs="Courier New" w:hint="default"/>
      </w:rPr>
    </w:lvl>
    <w:lvl w:ilvl="8" w:tplc="3A40F868">
      <w:start w:val="1"/>
      <w:numFmt w:val="bullet"/>
      <w:lvlText w:val=""/>
      <w:lvlJc w:val="left"/>
      <w:pPr>
        <w:ind w:left="6480" w:hanging="360"/>
      </w:pPr>
      <w:rPr>
        <w:rFonts w:ascii="Wingdings" w:hAnsi="Wingdings" w:cs="Wingdings" w:hint="default"/>
      </w:rPr>
    </w:lvl>
  </w:abstractNum>
  <w:abstractNum w:abstractNumId="24" w15:restartNumberingAfterBreak="0">
    <w:nsid w:val="72E15F85"/>
    <w:multiLevelType w:val="hybridMultilevel"/>
    <w:tmpl w:val="5D0AD52E"/>
    <w:lvl w:ilvl="0" w:tplc="DEDC16E2">
      <w:start w:val="1"/>
      <w:numFmt w:val="bullet"/>
      <w:lvlText w:val=""/>
      <w:lvlJc w:val="left"/>
      <w:pPr>
        <w:ind w:left="720" w:hanging="360"/>
      </w:pPr>
      <w:rPr>
        <w:rFonts w:ascii="Symbol" w:hAnsi="Symbol" w:cs="Symbol" w:hint="default"/>
        <w:sz w:val="18"/>
        <w:szCs w:val="18"/>
      </w:rPr>
    </w:lvl>
    <w:lvl w:ilvl="1" w:tplc="4726EAD0">
      <w:start w:val="1"/>
      <w:numFmt w:val="bullet"/>
      <w:lvlText w:val="o"/>
      <w:lvlJc w:val="left"/>
      <w:pPr>
        <w:ind w:left="1440" w:hanging="360"/>
      </w:pPr>
      <w:rPr>
        <w:rFonts w:ascii="Courier New" w:hAnsi="Courier New" w:cs="Courier New" w:hint="default"/>
      </w:rPr>
    </w:lvl>
    <w:lvl w:ilvl="2" w:tplc="EC96DAB0">
      <w:start w:val="1"/>
      <w:numFmt w:val="bullet"/>
      <w:lvlText w:val=""/>
      <w:lvlJc w:val="left"/>
      <w:pPr>
        <w:ind w:left="2160" w:hanging="360"/>
      </w:pPr>
      <w:rPr>
        <w:rFonts w:ascii="Wingdings" w:hAnsi="Wingdings" w:cs="Wingdings" w:hint="default"/>
      </w:rPr>
    </w:lvl>
    <w:lvl w:ilvl="3" w:tplc="42368BE6">
      <w:start w:val="1"/>
      <w:numFmt w:val="bullet"/>
      <w:lvlText w:val=""/>
      <w:lvlJc w:val="left"/>
      <w:pPr>
        <w:ind w:left="2880" w:hanging="360"/>
      </w:pPr>
      <w:rPr>
        <w:rFonts w:ascii="Symbol" w:hAnsi="Symbol" w:cs="Symbol" w:hint="default"/>
      </w:rPr>
    </w:lvl>
    <w:lvl w:ilvl="4" w:tplc="89D433A0">
      <w:start w:val="1"/>
      <w:numFmt w:val="bullet"/>
      <w:lvlText w:val="o"/>
      <w:lvlJc w:val="left"/>
      <w:pPr>
        <w:ind w:left="3600" w:hanging="360"/>
      </w:pPr>
      <w:rPr>
        <w:rFonts w:ascii="Courier New" w:hAnsi="Courier New" w:cs="Courier New" w:hint="default"/>
      </w:rPr>
    </w:lvl>
    <w:lvl w:ilvl="5" w:tplc="10EEC40E">
      <w:start w:val="1"/>
      <w:numFmt w:val="bullet"/>
      <w:lvlText w:val=""/>
      <w:lvlJc w:val="left"/>
      <w:pPr>
        <w:ind w:left="4320" w:hanging="360"/>
      </w:pPr>
      <w:rPr>
        <w:rFonts w:ascii="Wingdings" w:hAnsi="Wingdings" w:cs="Wingdings" w:hint="default"/>
      </w:rPr>
    </w:lvl>
    <w:lvl w:ilvl="6" w:tplc="F03481B4">
      <w:start w:val="1"/>
      <w:numFmt w:val="bullet"/>
      <w:lvlText w:val=""/>
      <w:lvlJc w:val="left"/>
      <w:pPr>
        <w:ind w:left="5040" w:hanging="360"/>
      </w:pPr>
      <w:rPr>
        <w:rFonts w:ascii="Symbol" w:hAnsi="Symbol" w:cs="Symbol" w:hint="default"/>
      </w:rPr>
    </w:lvl>
    <w:lvl w:ilvl="7" w:tplc="6374ADDE">
      <w:start w:val="1"/>
      <w:numFmt w:val="bullet"/>
      <w:lvlText w:val="o"/>
      <w:lvlJc w:val="left"/>
      <w:pPr>
        <w:ind w:left="5760" w:hanging="360"/>
      </w:pPr>
      <w:rPr>
        <w:rFonts w:ascii="Courier New" w:hAnsi="Courier New" w:cs="Courier New" w:hint="default"/>
      </w:rPr>
    </w:lvl>
    <w:lvl w:ilvl="8" w:tplc="BCD8517E">
      <w:start w:val="1"/>
      <w:numFmt w:val="bullet"/>
      <w:lvlText w:val=""/>
      <w:lvlJc w:val="left"/>
      <w:pPr>
        <w:ind w:left="6480" w:hanging="360"/>
      </w:pPr>
      <w:rPr>
        <w:rFonts w:ascii="Wingdings" w:hAnsi="Wingdings" w:cs="Wingdings" w:hint="default"/>
      </w:rPr>
    </w:lvl>
  </w:abstractNum>
  <w:abstractNum w:abstractNumId="25" w15:restartNumberingAfterBreak="0">
    <w:nsid w:val="72F20856"/>
    <w:multiLevelType w:val="hybridMultilevel"/>
    <w:tmpl w:val="F5CAE522"/>
    <w:lvl w:ilvl="0" w:tplc="E7BCA852">
      <w:start w:val="1"/>
      <w:numFmt w:val="bullet"/>
      <w:lvlText w:val=""/>
      <w:lvlJc w:val="left"/>
      <w:pPr>
        <w:ind w:left="720" w:hanging="360"/>
      </w:pPr>
      <w:rPr>
        <w:rFonts w:ascii="Symbol" w:hAnsi="Symbol" w:cs="Symbol" w:hint="default"/>
        <w:sz w:val="18"/>
        <w:szCs w:val="18"/>
      </w:rPr>
    </w:lvl>
    <w:lvl w:ilvl="1" w:tplc="F99805C0">
      <w:start w:val="1"/>
      <w:numFmt w:val="bullet"/>
      <w:lvlText w:val="o"/>
      <w:lvlJc w:val="left"/>
      <w:pPr>
        <w:ind w:left="1440" w:hanging="360"/>
      </w:pPr>
      <w:rPr>
        <w:rFonts w:ascii="Courier New" w:hAnsi="Courier New" w:cs="Courier New" w:hint="default"/>
      </w:rPr>
    </w:lvl>
    <w:lvl w:ilvl="2" w:tplc="FF8407F0">
      <w:start w:val="1"/>
      <w:numFmt w:val="bullet"/>
      <w:lvlText w:val=""/>
      <w:lvlJc w:val="left"/>
      <w:pPr>
        <w:ind w:left="2160" w:hanging="360"/>
      </w:pPr>
      <w:rPr>
        <w:rFonts w:ascii="Wingdings" w:hAnsi="Wingdings" w:cs="Wingdings" w:hint="default"/>
      </w:rPr>
    </w:lvl>
    <w:lvl w:ilvl="3" w:tplc="C91252C2">
      <w:start w:val="1"/>
      <w:numFmt w:val="bullet"/>
      <w:lvlText w:val=""/>
      <w:lvlJc w:val="left"/>
      <w:pPr>
        <w:ind w:left="2880" w:hanging="360"/>
      </w:pPr>
      <w:rPr>
        <w:rFonts w:ascii="Symbol" w:hAnsi="Symbol" w:cs="Symbol" w:hint="default"/>
      </w:rPr>
    </w:lvl>
    <w:lvl w:ilvl="4" w:tplc="6AD02C34">
      <w:start w:val="1"/>
      <w:numFmt w:val="bullet"/>
      <w:lvlText w:val="o"/>
      <w:lvlJc w:val="left"/>
      <w:pPr>
        <w:ind w:left="3600" w:hanging="360"/>
      </w:pPr>
      <w:rPr>
        <w:rFonts w:ascii="Courier New" w:hAnsi="Courier New" w:cs="Courier New" w:hint="default"/>
      </w:rPr>
    </w:lvl>
    <w:lvl w:ilvl="5" w:tplc="2A402A72">
      <w:start w:val="1"/>
      <w:numFmt w:val="bullet"/>
      <w:lvlText w:val=""/>
      <w:lvlJc w:val="left"/>
      <w:pPr>
        <w:ind w:left="4320" w:hanging="360"/>
      </w:pPr>
      <w:rPr>
        <w:rFonts w:ascii="Wingdings" w:hAnsi="Wingdings" w:cs="Wingdings" w:hint="default"/>
      </w:rPr>
    </w:lvl>
    <w:lvl w:ilvl="6" w:tplc="DF043E28">
      <w:start w:val="1"/>
      <w:numFmt w:val="bullet"/>
      <w:lvlText w:val=""/>
      <w:lvlJc w:val="left"/>
      <w:pPr>
        <w:ind w:left="5040" w:hanging="360"/>
      </w:pPr>
      <w:rPr>
        <w:rFonts w:ascii="Symbol" w:hAnsi="Symbol" w:cs="Symbol" w:hint="default"/>
      </w:rPr>
    </w:lvl>
    <w:lvl w:ilvl="7" w:tplc="0FB870F2">
      <w:start w:val="1"/>
      <w:numFmt w:val="bullet"/>
      <w:lvlText w:val="o"/>
      <w:lvlJc w:val="left"/>
      <w:pPr>
        <w:ind w:left="5760" w:hanging="360"/>
      </w:pPr>
      <w:rPr>
        <w:rFonts w:ascii="Courier New" w:hAnsi="Courier New" w:cs="Courier New" w:hint="default"/>
      </w:rPr>
    </w:lvl>
    <w:lvl w:ilvl="8" w:tplc="58787986">
      <w:start w:val="1"/>
      <w:numFmt w:val="bullet"/>
      <w:lvlText w:val=""/>
      <w:lvlJc w:val="left"/>
      <w:pPr>
        <w:ind w:left="6480" w:hanging="360"/>
      </w:pPr>
      <w:rPr>
        <w:rFonts w:ascii="Wingdings" w:hAnsi="Wingdings" w:cs="Wingdings" w:hint="default"/>
      </w:rPr>
    </w:lvl>
  </w:abstractNum>
  <w:abstractNum w:abstractNumId="26" w15:restartNumberingAfterBreak="0">
    <w:nsid w:val="73BB271C"/>
    <w:multiLevelType w:val="hybridMultilevel"/>
    <w:tmpl w:val="28B881DC"/>
    <w:lvl w:ilvl="0" w:tplc="3E48DCCA">
      <w:start w:val="1"/>
      <w:numFmt w:val="lowerLetter"/>
      <w:lvlText w:val="%1)"/>
      <w:lvlJc w:val="left"/>
      <w:pPr>
        <w:ind w:left="924" w:hanging="246"/>
      </w:pPr>
      <w:rPr>
        <w:rFonts w:ascii="Arial" w:eastAsia="Arial" w:hAnsi="Arial" w:cs="Arial" w:hint="default"/>
        <w:b w:val="0"/>
        <w:bCs w:val="0"/>
        <w:i w:val="0"/>
        <w:iCs w:val="0"/>
        <w:spacing w:val="0"/>
        <w:w w:val="99"/>
        <w:sz w:val="21"/>
        <w:szCs w:val="21"/>
        <w:lang w:val="sl-SI" w:eastAsia="en-US" w:bidi="ar-SA"/>
      </w:rPr>
    </w:lvl>
    <w:lvl w:ilvl="1" w:tplc="E6E6AE88">
      <w:numFmt w:val="bullet"/>
      <w:lvlText w:val="•"/>
      <w:lvlJc w:val="left"/>
      <w:pPr>
        <w:ind w:left="1790" w:hanging="246"/>
      </w:pPr>
      <w:rPr>
        <w:rFonts w:hint="default"/>
        <w:lang w:val="sl-SI" w:eastAsia="en-US" w:bidi="ar-SA"/>
      </w:rPr>
    </w:lvl>
    <w:lvl w:ilvl="2" w:tplc="08AE6A9C">
      <w:numFmt w:val="bullet"/>
      <w:lvlText w:val="•"/>
      <w:lvlJc w:val="left"/>
      <w:pPr>
        <w:ind w:left="2661" w:hanging="246"/>
      </w:pPr>
      <w:rPr>
        <w:rFonts w:hint="default"/>
        <w:lang w:val="sl-SI" w:eastAsia="en-US" w:bidi="ar-SA"/>
      </w:rPr>
    </w:lvl>
    <w:lvl w:ilvl="3" w:tplc="4984B81C">
      <w:numFmt w:val="bullet"/>
      <w:lvlText w:val="•"/>
      <w:lvlJc w:val="left"/>
      <w:pPr>
        <w:ind w:left="3531" w:hanging="246"/>
      </w:pPr>
      <w:rPr>
        <w:rFonts w:hint="default"/>
        <w:lang w:val="sl-SI" w:eastAsia="en-US" w:bidi="ar-SA"/>
      </w:rPr>
    </w:lvl>
    <w:lvl w:ilvl="4" w:tplc="C180C28C">
      <w:numFmt w:val="bullet"/>
      <w:lvlText w:val="•"/>
      <w:lvlJc w:val="left"/>
      <w:pPr>
        <w:ind w:left="4402" w:hanging="246"/>
      </w:pPr>
      <w:rPr>
        <w:rFonts w:hint="default"/>
        <w:lang w:val="sl-SI" w:eastAsia="en-US" w:bidi="ar-SA"/>
      </w:rPr>
    </w:lvl>
    <w:lvl w:ilvl="5" w:tplc="F4DA1542">
      <w:numFmt w:val="bullet"/>
      <w:lvlText w:val="•"/>
      <w:lvlJc w:val="left"/>
      <w:pPr>
        <w:ind w:left="5272" w:hanging="246"/>
      </w:pPr>
      <w:rPr>
        <w:rFonts w:hint="default"/>
        <w:lang w:val="sl-SI" w:eastAsia="en-US" w:bidi="ar-SA"/>
      </w:rPr>
    </w:lvl>
    <w:lvl w:ilvl="6" w:tplc="C7662D80">
      <w:numFmt w:val="bullet"/>
      <w:lvlText w:val="•"/>
      <w:lvlJc w:val="left"/>
      <w:pPr>
        <w:ind w:left="6143" w:hanging="246"/>
      </w:pPr>
      <w:rPr>
        <w:rFonts w:hint="default"/>
        <w:lang w:val="sl-SI" w:eastAsia="en-US" w:bidi="ar-SA"/>
      </w:rPr>
    </w:lvl>
    <w:lvl w:ilvl="7" w:tplc="E2AEE1AE">
      <w:numFmt w:val="bullet"/>
      <w:lvlText w:val="•"/>
      <w:lvlJc w:val="left"/>
      <w:pPr>
        <w:ind w:left="7013" w:hanging="246"/>
      </w:pPr>
      <w:rPr>
        <w:rFonts w:hint="default"/>
        <w:lang w:val="sl-SI" w:eastAsia="en-US" w:bidi="ar-SA"/>
      </w:rPr>
    </w:lvl>
    <w:lvl w:ilvl="8" w:tplc="4EEABA4A">
      <w:numFmt w:val="bullet"/>
      <w:lvlText w:val="•"/>
      <w:lvlJc w:val="left"/>
      <w:pPr>
        <w:ind w:left="7884" w:hanging="246"/>
      </w:pPr>
      <w:rPr>
        <w:rFonts w:hint="default"/>
        <w:lang w:val="sl-SI" w:eastAsia="en-US" w:bidi="ar-SA"/>
      </w:rPr>
    </w:lvl>
  </w:abstractNum>
  <w:num w:numId="1" w16cid:durableId="1821187274">
    <w:abstractNumId w:val="2"/>
  </w:num>
  <w:num w:numId="2" w16cid:durableId="934629809">
    <w:abstractNumId w:val="17"/>
  </w:num>
  <w:num w:numId="3" w16cid:durableId="883952075">
    <w:abstractNumId w:val="20"/>
  </w:num>
  <w:num w:numId="4" w16cid:durableId="1117334897">
    <w:abstractNumId w:val="12"/>
  </w:num>
  <w:num w:numId="5" w16cid:durableId="2146460814">
    <w:abstractNumId w:val="25"/>
  </w:num>
  <w:num w:numId="6" w16cid:durableId="2011177361">
    <w:abstractNumId w:val="4"/>
  </w:num>
  <w:num w:numId="7" w16cid:durableId="1856309761">
    <w:abstractNumId w:val="23"/>
  </w:num>
  <w:num w:numId="8" w16cid:durableId="2003387417">
    <w:abstractNumId w:val="24"/>
  </w:num>
  <w:num w:numId="9" w16cid:durableId="1023870240">
    <w:abstractNumId w:val="8"/>
  </w:num>
  <w:num w:numId="10" w16cid:durableId="1229728175">
    <w:abstractNumId w:val="1"/>
  </w:num>
  <w:num w:numId="11" w16cid:durableId="1783068978">
    <w:abstractNumId w:val="9"/>
  </w:num>
  <w:num w:numId="12" w16cid:durableId="892085112">
    <w:abstractNumId w:val="7"/>
  </w:num>
  <w:num w:numId="13" w16cid:durableId="1258707834">
    <w:abstractNumId w:val="13"/>
  </w:num>
  <w:num w:numId="14" w16cid:durableId="1282760678">
    <w:abstractNumId w:val="22"/>
  </w:num>
  <w:num w:numId="15" w16cid:durableId="1336880732">
    <w:abstractNumId w:val="5"/>
  </w:num>
  <w:num w:numId="16" w16cid:durableId="494230267">
    <w:abstractNumId w:val="3"/>
  </w:num>
  <w:num w:numId="17" w16cid:durableId="1117988913">
    <w:abstractNumId w:val="18"/>
  </w:num>
  <w:num w:numId="18" w16cid:durableId="1196429766">
    <w:abstractNumId w:val="11"/>
  </w:num>
  <w:num w:numId="19" w16cid:durableId="324214265">
    <w:abstractNumId w:val="14"/>
  </w:num>
  <w:num w:numId="20" w16cid:durableId="350768790">
    <w:abstractNumId w:val="21"/>
  </w:num>
  <w:num w:numId="21" w16cid:durableId="17445253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5306008">
    <w:abstractNumId w:val="10"/>
  </w:num>
  <w:num w:numId="23" w16cid:durableId="1677882816">
    <w:abstractNumId w:val="6"/>
  </w:num>
  <w:num w:numId="24" w16cid:durableId="1292709772">
    <w:abstractNumId w:val="15"/>
  </w:num>
  <w:num w:numId="25" w16cid:durableId="1558590965">
    <w:abstractNumId w:val="0"/>
  </w:num>
  <w:num w:numId="26" w16cid:durableId="1145852187">
    <w:abstractNumId w:val="16"/>
  </w:num>
  <w:num w:numId="27" w16cid:durableId="143000287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062D"/>
    <w:rsid w:val="00037A49"/>
    <w:rsid w:val="00043DDE"/>
    <w:rsid w:val="00085F0A"/>
    <w:rsid w:val="00097F4A"/>
    <w:rsid w:val="000C5527"/>
    <w:rsid w:val="000E76C6"/>
    <w:rsid w:val="000F1C36"/>
    <w:rsid w:val="001160DB"/>
    <w:rsid w:val="00127127"/>
    <w:rsid w:val="00134892"/>
    <w:rsid w:val="00151753"/>
    <w:rsid w:val="00164967"/>
    <w:rsid w:val="001B737A"/>
    <w:rsid w:val="00204EDB"/>
    <w:rsid w:val="002122FE"/>
    <w:rsid w:val="002634AA"/>
    <w:rsid w:val="002826F6"/>
    <w:rsid w:val="002B4017"/>
    <w:rsid w:val="002C1745"/>
    <w:rsid w:val="002D4088"/>
    <w:rsid w:val="002D58B5"/>
    <w:rsid w:val="002E7280"/>
    <w:rsid w:val="0030160C"/>
    <w:rsid w:val="0033249E"/>
    <w:rsid w:val="00336A9E"/>
    <w:rsid w:val="00337E4D"/>
    <w:rsid w:val="00343395"/>
    <w:rsid w:val="00352B01"/>
    <w:rsid w:val="00352DDA"/>
    <w:rsid w:val="00381FB6"/>
    <w:rsid w:val="003A1AA2"/>
    <w:rsid w:val="003B0209"/>
    <w:rsid w:val="003E7857"/>
    <w:rsid w:val="003F4B76"/>
    <w:rsid w:val="00436DC6"/>
    <w:rsid w:val="00451120"/>
    <w:rsid w:val="00456D91"/>
    <w:rsid w:val="00462943"/>
    <w:rsid w:val="004702FB"/>
    <w:rsid w:val="00471503"/>
    <w:rsid w:val="00486F72"/>
    <w:rsid w:val="0049479E"/>
    <w:rsid w:val="004D2F9F"/>
    <w:rsid w:val="004F2927"/>
    <w:rsid w:val="00517A5C"/>
    <w:rsid w:val="0052142A"/>
    <w:rsid w:val="0052518E"/>
    <w:rsid w:val="0053510E"/>
    <w:rsid w:val="005423BF"/>
    <w:rsid w:val="00552CFD"/>
    <w:rsid w:val="005877A6"/>
    <w:rsid w:val="005936F4"/>
    <w:rsid w:val="005A7A81"/>
    <w:rsid w:val="005B5BBB"/>
    <w:rsid w:val="005B6195"/>
    <w:rsid w:val="00624F5E"/>
    <w:rsid w:val="006347C3"/>
    <w:rsid w:val="00655E05"/>
    <w:rsid w:val="00670157"/>
    <w:rsid w:val="00677B8A"/>
    <w:rsid w:val="006975C6"/>
    <w:rsid w:val="006A5918"/>
    <w:rsid w:val="006B2936"/>
    <w:rsid w:val="006C22DD"/>
    <w:rsid w:val="006F1A30"/>
    <w:rsid w:val="006F1DA5"/>
    <w:rsid w:val="007109D5"/>
    <w:rsid w:val="00727ADE"/>
    <w:rsid w:val="00752426"/>
    <w:rsid w:val="007556F7"/>
    <w:rsid w:val="00766F24"/>
    <w:rsid w:val="00776317"/>
    <w:rsid w:val="007817D7"/>
    <w:rsid w:val="00785F39"/>
    <w:rsid w:val="007C3EA0"/>
    <w:rsid w:val="007D6FB3"/>
    <w:rsid w:val="007E0E83"/>
    <w:rsid w:val="008278F5"/>
    <w:rsid w:val="00832BB2"/>
    <w:rsid w:val="008B72CE"/>
    <w:rsid w:val="008D7038"/>
    <w:rsid w:val="008F525D"/>
    <w:rsid w:val="00915A9F"/>
    <w:rsid w:val="009202A5"/>
    <w:rsid w:val="0092364E"/>
    <w:rsid w:val="00930868"/>
    <w:rsid w:val="00960022"/>
    <w:rsid w:val="009D1230"/>
    <w:rsid w:val="00A263C6"/>
    <w:rsid w:val="00A3185D"/>
    <w:rsid w:val="00A45CA4"/>
    <w:rsid w:val="00A52459"/>
    <w:rsid w:val="00A67C75"/>
    <w:rsid w:val="00A84545"/>
    <w:rsid w:val="00A96722"/>
    <w:rsid w:val="00AA7506"/>
    <w:rsid w:val="00AE1795"/>
    <w:rsid w:val="00AF037F"/>
    <w:rsid w:val="00AF2776"/>
    <w:rsid w:val="00AF7FB0"/>
    <w:rsid w:val="00B05771"/>
    <w:rsid w:val="00B169F3"/>
    <w:rsid w:val="00B216AC"/>
    <w:rsid w:val="00B2777F"/>
    <w:rsid w:val="00B757D1"/>
    <w:rsid w:val="00B93434"/>
    <w:rsid w:val="00BC2D61"/>
    <w:rsid w:val="00C02EF0"/>
    <w:rsid w:val="00C125C6"/>
    <w:rsid w:val="00C16761"/>
    <w:rsid w:val="00C24613"/>
    <w:rsid w:val="00C3152F"/>
    <w:rsid w:val="00C315C9"/>
    <w:rsid w:val="00C4692C"/>
    <w:rsid w:val="00C4793C"/>
    <w:rsid w:val="00C61ECE"/>
    <w:rsid w:val="00CA7E4F"/>
    <w:rsid w:val="00CB0FFA"/>
    <w:rsid w:val="00CB5BB9"/>
    <w:rsid w:val="00CD14AB"/>
    <w:rsid w:val="00CD3625"/>
    <w:rsid w:val="00CD6E25"/>
    <w:rsid w:val="00CF1D84"/>
    <w:rsid w:val="00CF2A02"/>
    <w:rsid w:val="00D17F44"/>
    <w:rsid w:val="00D3460B"/>
    <w:rsid w:val="00D379CF"/>
    <w:rsid w:val="00D455E1"/>
    <w:rsid w:val="00D60A0B"/>
    <w:rsid w:val="00D63F65"/>
    <w:rsid w:val="00D6570C"/>
    <w:rsid w:val="00D7467F"/>
    <w:rsid w:val="00D931BF"/>
    <w:rsid w:val="00DC59DD"/>
    <w:rsid w:val="00DD2FA1"/>
    <w:rsid w:val="00DD3A59"/>
    <w:rsid w:val="00DD4BC7"/>
    <w:rsid w:val="00E55B9D"/>
    <w:rsid w:val="00E8018F"/>
    <w:rsid w:val="00EA79E1"/>
    <w:rsid w:val="00ED41BC"/>
    <w:rsid w:val="00ED699D"/>
    <w:rsid w:val="00EE5FF2"/>
    <w:rsid w:val="00EF3AE5"/>
    <w:rsid w:val="00F0179E"/>
    <w:rsid w:val="00F1456A"/>
    <w:rsid w:val="00F252D5"/>
    <w:rsid w:val="00F269BA"/>
    <w:rsid w:val="00F47B8B"/>
    <w:rsid w:val="00F66F10"/>
    <w:rsid w:val="00F732CE"/>
    <w:rsid w:val="00F84B69"/>
    <w:rsid w:val="00F851F3"/>
    <w:rsid w:val="00FA3634"/>
    <w:rsid w:val="00FB3258"/>
    <w:rsid w:val="00FC2646"/>
    <w:rsid w:val="00FC4650"/>
    <w:rsid w:val="00FC6846"/>
    <w:rsid w:val="00FD2770"/>
    <w:rsid w:val="00FD5AC6"/>
    <w:rsid w:val="00FE22A2"/>
    <w:rsid w:val="00FE4B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F911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Sprotnaopomba-besedilo">
    <w:name w:val="footnote text"/>
    <w:basedOn w:val="Navaden"/>
    <w:link w:val="Sprotnaopomba-besediloZnak"/>
    <w:uiPriority w:val="99"/>
    <w:semiHidden/>
    <w:rsid w:val="005B5BBB"/>
    <w:pPr>
      <w:spacing w:after="0" w:line="240" w:lineRule="auto"/>
      <w:jc w:val="both"/>
    </w:pPr>
    <w:rPr>
      <w:rFonts w:ascii="Arial Unicode MS" w:eastAsia="Times New Roman" w:hAnsi="Calibri" w:cs="Arial Unicode MS"/>
      <w:sz w:val="20"/>
      <w:szCs w:val="20"/>
    </w:rPr>
  </w:style>
  <w:style w:type="character" w:customStyle="1" w:styleId="Sprotnaopomba-besediloZnak">
    <w:name w:val="Sprotna opomba - besedilo Znak"/>
    <w:basedOn w:val="Privzetapisavaodstavka"/>
    <w:link w:val="Sprotnaopomba-besedilo"/>
    <w:uiPriority w:val="99"/>
    <w:semiHidden/>
    <w:rsid w:val="005B5BBB"/>
    <w:rPr>
      <w:rFonts w:ascii="Arial Unicode MS" w:eastAsia="Times New Roman" w:hAnsi="Calibri" w:cs="Arial Unicode MS"/>
      <w:sz w:val="20"/>
      <w:szCs w:val="20"/>
    </w:rPr>
  </w:style>
  <w:style w:type="character" w:styleId="Sprotnaopomba-sklic">
    <w:name w:val="footnote reference"/>
    <w:basedOn w:val="Privzetapisavaodstavka"/>
    <w:uiPriority w:val="99"/>
    <w:semiHidden/>
    <w:rsid w:val="005B5BBB"/>
    <w:rPr>
      <w:vertAlign w:val="superscript"/>
    </w:rPr>
  </w:style>
  <w:style w:type="paragraph" w:customStyle="1" w:styleId="Text">
    <w:name w:val="Text"/>
    <w:basedOn w:val="Navaden"/>
    <w:next w:val="Navaden"/>
    <w:link w:val="TextZnak"/>
    <w:qFormat/>
    <w:rsid w:val="00352B01"/>
    <w:pPr>
      <w:spacing w:after="120"/>
      <w:jc w:val="both"/>
    </w:pPr>
    <w:rPr>
      <w:rFonts w:ascii="Arial Unicode MS CE" w:eastAsia="Times New Roman" w:hAnsi="Arial Unicode MS CE" w:cs="Arial Unicode MS CE"/>
      <w:sz w:val="20"/>
      <w:szCs w:val="20"/>
    </w:rPr>
  </w:style>
  <w:style w:type="character" w:customStyle="1" w:styleId="TextZnak">
    <w:name w:val="Text Znak"/>
    <w:basedOn w:val="Privzetapisavaodstavka"/>
    <w:link w:val="Text"/>
    <w:rsid w:val="00352B01"/>
    <w:rPr>
      <w:rFonts w:ascii="Arial Unicode MS CE" w:eastAsia="Times New Roman" w:hAnsi="Arial Unicode MS CE" w:cs="Arial Unicode MS CE"/>
      <w:sz w:val="20"/>
      <w:szCs w:val="20"/>
    </w:rPr>
  </w:style>
  <w:style w:type="character" w:customStyle="1" w:styleId="OdstavekseznamaZnak">
    <w:name w:val="Odstavek seznama Znak"/>
    <w:aliases w:val="Odstavek seznama_IP Znak,Seznam_IP_1 Znak"/>
    <w:link w:val="Odstavekseznama"/>
    <w:uiPriority w:val="34"/>
    <w:qFormat/>
    <w:locked/>
    <w:rsid w:val="00CD14AB"/>
    <w:rPr>
      <w:rFonts w:ascii="Helvetica" w:hAnsi="Helvetica"/>
    </w:rPr>
  </w:style>
  <w:style w:type="paragraph" w:styleId="Telobesedila">
    <w:name w:val="Body Text"/>
    <w:basedOn w:val="Navaden"/>
    <w:link w:val="TelobesedilaZnak"/>
    <w:uiPriority w:val="1"/>
    <w:qFormat/>
    <w:rsid w:val="006F1A30"/>
    <w:pPr>
      <w:widowControl w:val="0"/>
      <w:autoSpaceDE w:val="0"/>
      <w:autoSpaceDN w:val="0"/>
      <w:spacing w:after="0" w:line="240" w:lineRule="auto"/>
      <w:ind w:left="924"/>
    </w:pPr>
    <w:rPr>
      <w:rFonts w:ascii="Arial" w:eastAsia="Arial" w:hAnsi="Arial" w:cs="Arial"/>
      <w:sz w:val="21"/>
      <w:szCs w:val="21"/>
    </w:rPr>
  </w:style>
  <w:style w:type="character" w:customStyle="1" w:styleId="TelobesedilaZnak">
    <w:name w:val="Telo besedila Znak"/>
    <w:basedOn w:val="Privzetapisavaodstavka"/>
    <w:link w:val="Telobesedila"/>
    <w:uiPriority w:val="1"/>
    <w:rsid w:val="006F1A30"/>
    <w:rPr>
      <w:rFonts w:ascii="Arial" w:eastAsia="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0907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07661275">
      <w:bodyDiv w:val="1"/>
      <w:marLeft w:val="0"/>
      <w:marRight w:val="0"/>
      <w:marTop w:val="0"/>
      <w:marBottom w:val="0"/>
      <w:divBdr>
        <w:top w:val="none" w:sz="0" w:space="0" w:color="auto"/>
        <w:left w:val="none" w:sz="0" w:space="0" w:color="auto"/>
        <w:bottom w:val="none" w:sz="0" w:space="0" w:color="auto"/>
        <w:right w:val="none" w:sz="0" w:space="0" w:color="auto"/>
      </w:divBdr>
    </w:div>
    <w:div w:id="1545021062">
      <w:bodyDiv w:val="1"/>
      <w:marLeft w:val="0"/>
      <w:marRight w:val="0"/>
      <w:marTop w:val="0"/>
      <w:marBottom w:val="0"/>
      <w:divBdr>
        <w:top w:val="none" w:sz="0" w:space="0" w:color="auto"/>
        <w:left w:val="none" w:sz="0" w:space="0" w:color="auto"/>
        <w:bottom w:val="none" w:sz="0" w:space="0" w:color="auto"/>
        <w:right w:val="none" w:sz="0" w:space="0" w:color="auto"/>
      </w:divBdr>
    </w:div>
    <w:div w:id="168409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obcina-gvp.si"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mailto:info@obcina-gvp.si"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mailto:info@obcina-gvp.si"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8AE64-CEDC-8B48-ADB6-95C28F5A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9064</Words>
  <Characters>51670</Characters>
  <Application>Microsoft Office Word</Application>
  <DocSecurity>0</DocSecurity>
  <Lines>430</Lines>
  <Paragraphs>121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Jana Oblak</cp:lastModifiedBy>
  <cp:revision>3</cp:revision>
  <cp:lastPrinted>2023-09-26T07:05:00Z</cp:lastPrinted>
  <dcterms:created xsi:type="dcterms:W3CDTF">2023-09-26T07:05:00Z</dcterms:created>
  <dcterms:modified xsi:type="dcterms:W3CDTF">2023-09-26T07:09:00Z</dcterms:modified>
</cp:coreProperties>
</file>